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1169" w:rsidRPr="00F123DD" w:rsidRDefault="00C21169" w:rsidP="00F123DD">
      <w:pPr>
        <w:autoSpaceDE w:val="0"/>
        <w:autoSpaceDN w:val="0"/>
        <w:adjustRightInd w:val="0"/>
        <w:ind w:left="10620" w:right="-31"/>
        <w:rPr>
          <w:rFonts w:eastAsia="Calibri"/>
          <w:sz w:val="28"/>
          <w:szCs w:val="28"/>
        </w:rPr>
      </w:pPr>
      <w:bookmarkStart w:id="0" w:name="_Hlk532566089"/>
      <w:r w:rsidRPr="00F123DD">
        <w:rPr>
          <w:rFonts w:eastAsia="Calibri"/>
          <w:sz w:val="28"/>
          <w:szCs w:val="28"/>
        </w:rPr>
        <w:t xml:space="preserve">Приложение  </w:t>
      </w:r>
    </w:p>
    <w:p w:rsidR="00C21169" w:rsidRPr="00F123DD" w:rsidRDefault="00C21169" w:rsidP="00F123DD">
      <w:pPr>
        <w:autoSpaceDE w:val="0"/>
        <w:autoSpaceDN w:val="0"/>
        <w:adjustRightInd w:val="0"/>
        <w:ind w:left="10620" w:right="-31"/>
        <w:rPr>
          <w:rFonts w:eastAsia="Calibri"/>
          <w:sz w:val="28"/>
          <w:szCs w:val="28"/>
        </w:rPr>
      </w:pPr>
      <w:r w:rsidRPr="00F123DD">
        <w:rPr>
          <w:rFonts w:eastAsia="Calibri"/>
          <w:sz w:val="28"/>
          <w:szCs w:val="28"/>
        </w:rPr>
        <w:t>к постановлению</w:t>
      </w:r>
    </w:p>
    <w:p w:rsidR="00C21169" w:rsidRPr="00F123DD" w:rsidRDefault="00C21169" w:rsidP="00F123DD">
      <w:pPr>
        <w:autoSpaceDE w:val="0"/>
        <w:autoSpaceDN w:val="0"/>
        <w:adjustRightInd w:val="0"/>
        <w:ind w:left="10620" w:right="-31"/>
        <w:rPr>
          <w:rFonts w:eastAsia="Calibri"/>
          <w:sz w:val="28"/>
          <w:szCs w:val="28"/>
        </w:rPr>
      </w:pPr>
      <w:r w:rsidRPr="00F123DD">
        <w:rPr>
          <w:rFonts w:eastAsia="Calibri"/>
          <w:sz w:val="28"/>
          <w:szCs w:val="28"/>
        </w:rPr>
        <w:t>Администрации города</w:t>
      </w:r>
    </w:p>
    <w:p w:rsidR="00C21169" w:rsidRPr="00F123DD" w:rsidRDefault="00C21169" w:rsidP="00F123DD">
      <w:pPr>
        <w:tabs>
          <w:tab w:val="left" w:pos="6379"/>
        </w:tabs>
        <w:autoSpaceDE w:val="0"/>
        <w:autoSpaceDN w:val="0"/>
        <w:adjustRightInd w:val="0"/>
        <w:ind w:left="10620" w:right="-31"/>
        <w:rPr>
          <w:rFonts w:eastAsia="Calibri"/>
          <w:sz w:val="28"/>
          <w:szCs w:val="28"/>
        </w:rPr>
      </w:pPr>
      <w:r w:rsidRPr="00F123DD">
        <w:rPr>
          <w:rFonts w:eastAsia="Calibri"/>
          <w:sz w:val="28"/>
          <w:szCs w:val="28"/>
        </w:rPr>
        <w:t>от ____________ № _________</w:t>
      </w:r>
    </w:p>
    <w:p w:rsidR="00C21169" w:rsidRDefault="00C21169" w:rsidP="00A16568">
      <w:pPr>
        <w:ind w:left="12191"/>
        <w:rPr>
          <w:bCs/>
          <w:sz w:val="28"/>
          <w:szCs w:val="28"/>
        </w:rPr>
      </w:pPr>
    </w:p>
    <w:p w:rsidR="00AD24CB" w:rsidRDefault="00AD24CB" w:rsidP="00A16568">
      <w:pPr>
        <w:ind w:left="12191"/>
        <w:rPr>
          <w:bCs/>
          <w:sz w:val="28"/>
          <w:szCs w:val="28"/>
        </w:rPr>
      </w:pPr>
    </w:p>
    <w:p w:rsidR="00AD24CB" w:rsidRPr="00F123DD" w:rsidRDefault="00AD24CB" w:rsidP="00AD24CB">
      <w:pPr>
        <w:jc w:val="center"/>
        <w:rPr>
          <w:bCs/>
          <w:sz w:val="28"/>
          <w:szCs w:val="28"/>
        </w:rPr>
      </w:pPr>
      <w:r>
        <w:rPr>
          <w:bCs/>
          <w:sz w:val="28"/>
          <w:szCs w:val="28"/>
        </w:rPr>
        <w:t>Чертеж межевания</w:t>
      </w:r>
    </w:p>
    <w:p w:rsidR="00733FA0" w:rsidRDefault="002047F1" w:rsidP="002047F1">
      <w:pPr>
        <w:pStyle w:val="aff1"/>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1" w:name="_Toc322512747"/>
      <w:bookmarkEnd w:id="0"/>
      <w:r>
        <w:rPr>
          <w:rFonts w:ascii="Times New Roman" w:eastAsia="Times New Roman" w:hAnsi="Times New Roman"/>
          <w:noProof/>
          <w:sz w:val="24"/>
          <w:szCs w:val="24"/>
          <w:lang w:eastAsia="ru-RU"/>
        </w:rPr>
        <w:drawing>
          <wp:inline distT="0" distB="0" distL="0" distR="0" wp14:anchorId="579711E1" wp14:editId="580B8A3C">
            <wp:extent cx="8963025" cy="12181056"/>
            <wp:effectExtent l="0" t="0" r="0" b="1905"/>
            <wp:docPr id="17787952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963025" cy="12181056"/>
                    </a:xfrm>
                    <a:prstGeom prst="rect">
                      <a:avLst/>
                    </a:prstGeom>
                    <a:noFill/>
                    <a:ln>
                      <a:noFill/>
                    </a:ln>
                  </pic:spPr>
                </pic:pic>
              </a:graphicData>
            </a:graphic>
          </wp:inline>
        </w:drawing>
      </w:r>
    </w:p>
    <w:p w:rsidR="00733FA0" w:rsidRDefault="00F123DD" w:rsidP="00715221">
      <w:pPr>
        <w:pStyle w:val="aff1"/>
        <w:autoSpaceDE w:val="0"/>
        <w:adjustRightInd w:val="0"/>
        <w:spacing w:line="240" w:lineRule="auto"/>
        <w:ind w:left="0"/>
        <w:jc w:val="center"/>
        <w:textAlignment w:val="baseline"/>
        <w:outlineLvl w:val="0"/>
        <w:rPr>
          <w:rFonts w:ascii="Times New Roman" w:eastAsia="Times New Roman" w:hAnsi="Times New Roman"/>
          <w:sz w:val="24"/>
          <w:szCs w:val="24"/>
        </w:rPr>
      </w:pPr>
      <w:r>
        <w:rPr>
          <w:rFonts w:eastAsia="GOST Type AU"/>
          <w:b/>
          <w:noProof/>
          <w:lang w:eastAsia="ru-RU"/>
        </w:rPr>
        <w:drawing>
          <wp:inline distT="0" distB="0" distL="0" distR="0" wp14:anchorId="48B32C89" wp14:editId="20A513D8">
            <wp:extent cx="9254554" cy="13020675"/>
            <wp:effectExtent l="0" t="0" r="3810" b="0"/>
            <wp:docPr id="7210775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284642" cy="13063007"/>
                    </a:xfrm>
                    <a:prstGeom prst="rect">
                      <a:avLst/>
                    </a:prstGeom>
                    <a:noFill/>
                    <a:ln>
                      <a:noFill/>
                    </a:ln>
                  </pic:spPr>
                </pic:pic>
              </a:graphicData>
            </a:graphic>
          </wp:inline>
        </w:drawing>
      </w:r>
    </w:p>
    <w:p w:rsidR="00715221" w:rsidRDefault="00715221" w:rsidP="00715221">
      <w:pPr>
        <w:pStyle w:val="aff1"/>
        <w:autoSpaceDE w:val="0"/>
        <w:adjustRightInd w:val="0"/>
        <w:spacing w:line="240" w:lineRule="auto"/>
        <w:ind w:left="0"/>
        <w:jc w:val="center"/>
        <w:textAlignment w:val="baseline"/>
        <w:outlineLvl w:val="0"/>
        <w:rPr>
          <w:rFonts w:ascii="Times New Roman" w:eastAsia="Times New Roman" w:hAnsi="Times New Roman"/>
          <w:sz w:val="24"/>
          <w:szCs w:val="24"/>
        </w:rPr>
      </w:pPr>
    </w:p>
    <w:p w:rsidR="00715221" w:rsidRDefault="00715221" w:rsidP="00715221">
      <w:pPr>
        <w:pStyle w:val="aff1"/>
        <w:autoSpaceDE w:val="0"/>
        <w:adjustRightInd w:val="0"/>
        <w:spacing w:line="240" w:lineRule="auto"/>
        <w:ind w:left="0"/>
        <w:jc w:val="center"/>
        <w:textAlignment w:val="baseline"/>
        <w:outlineLvl w:val="0"/>
        <w:rPr>
          <w:rFonts w:ascii="Times New Roman" w:eastAsia="Times New Roman" w:hAnsi="Times New Roman"/>
          <w:sz w:val="24"/>
          <w:szCs w:val="24"/>
        </w:rPr>
      </w:pPr>
    </w:p>
    <w:p w:rsidR="00715221" w:rsidRDefault="00715221" w:rsidP="00715221">
      <w:pPr>
        <w:pStyle w:val="aff1"/>
        <w:autoSpaceDE w:val="0"/>
        <w:adjustRightInd w:val="0"/>
        <w:spacing w:line="240" w:lineRule="auto"/>
        <w:ind w:left="0"/>
        <w:jc w:val="center"/>
        <w:textAlignment w:val="baseline"/>
        <w:outlineLvl w:val="0"/>
        <w:rPr>
          <w:rFonts w:ascii="Times New Roman" w:eastAsia="Times New Roman" w:hAnsi="Times New Roman"/>
          <w:sz w:val="24"/>
          <w:szCs w:val="24"/>
        </w:rPr>
      </w:pPr>
    </w:p>
    <w:p w:rsidR="00715221" w:rsidRPr="00715221" w:rsidRDefault="00715221" w:rsidP="00715221">
      <w:pPr>
        <w:pStyle w:val="aff1"/>
        <w:autoSpaceDE w:val="0"/>
        <w:adjustRightInd w:val="0"/>
        <w:spacing w:line="240" w:lineRule="auto"/>
        <w:ind w:left="0"/>
        <w:jc w:val="center"/>
        <w:textAlignment w:val="baseline"/>
        <w:outlineLvl w:val="0"/>
        <w:rPr>
          <w:rFonts w:ascii="Times New Roman" w:eastAsia="Times New Roman" w:hAnsi="Times New Roman"/>
          <w:sz w:val="24"/>
          <w:szCs w:val="24"/>
        </w:rPr>
        <w:sectPr w:rsidR="00715221" w:rsidRPr="00715221" w:rsidSect="00AD24CB">
          <w:headerReference w:type="even" r:id="rId10"/>
          <w:headerReference w:type="default" r:id="rId11"/>
          <w:footerReference w:type="even" r:id="rId12"/>
          <w:pgSz w:w="16838" w:h="23811" w:code="8"/>
          <w:pgMar w:top="1134" w:right="567" w:bottom="1134" w:left="1701" w:header="420" w:footer="176" w:gutter="0"/>
          <w:pgNumType w:start="2"/>
          <w:cols w:space="720"/>
          <w:docGrid w:linePitch="360"/>
        </w:sectPr>
      </w:pPr>
    </w:p>
    <w:p w:rsidR="00715221" w:rsidRDefault="00715221" w:rsidP="00A715EE">
      <w:pPr>
        <w:suppressAutoHyphens w:val="0"/>
        <w:jc w:val="center"/>
        <w:rPr>
          <w:rFonts w:eastAsia="GOST Type AU"/>
          <w:sz w:val="28"/>
          <w:szCs w:val="28"/>
        </w:rPr>
      </w:pPr>
      <w:bookmarkStart w:id="2" w:name="_Toc36821760"/>
    </w:p>
    <w:p w:rsidR="00F123DD" w:rsidRPr="00A715EE" w:rsidRDefault="00F3091D" w:rsidP="00A715EE">
      <w:pPr>
        <w:suppressAutoHyphens w:val="0"/>
        <w:jc w:val="center"/>
        <w:rPr>
          <w:rFonts w:eastAsia="GOST Type AU"/>
          <w:sz w:val="28"/>
          <w:szCs w:val="28"/>
        </w:rPr>
      </w:pPr>
      <w:r w:rsidRPr="00F3091D">
        <w:rPr>
          <w:rFonts w:eastAsia="GOST Type AU"/>
          <w:sz w:val="28"/>
          <w:szCs w:val="28"/>
        </w:rPr>
        <w:t>Текстовая часть</w:t>
      </w:r>
      <w:bookmarkEnd w:id="1"/>
      <w:bookmarkEnd w:id="2"/>
    </w:p>
    <w:p w:rsidR="00F3091D" w:rsidRDefault="00F123DD" w:rsidP="00F3091D">
      <w:pPr>
        <w:ind w:firstLine="567"/>
        <w:jc w:val="center"/>
        <w:rPr>
          <w:bCs/>
          <w:sz w:val="28"/>
          <w:szCs w:val="28"/>
        </w:rPr>
      </w:pPr>
      <w:r w:rsidRPr="00F3091D">
        <w:rPr>
          <w:bCs/>
          <w:sz w:val="28"/>
          <w:szCs w:val="28"/>
        </w:rPr>
        <w:t xml:space="preserve">Перечень и сведения о площади образуемых земельных участков, частей земельных участков, </w:t>
      </w:r>
    </w:p>
    <w:p w:rsidR="00F123DD" w:rsidRPr="00F3091D" w:rsidRDefault="00F123DD" w:rsidP="00F3091D">
      <w:pPr>
        <w:ind w:firstLine="567"/>
        <w:jc w:val="center"/>
        <w:rPr>
          <w:bCs/>
          <w:sz w:val="28"/>
          <w:szCs w:val="28"/>
        </w:rPr>
      </w:pPr>
      <w:r w:rsidRPr="00F3091D">
        <w:rPr>
          <w:bCs/>
          <w:sz w:val="28"/>
          <w:szCs w:val="28"/>
        </w:rPr>
        <w:t>в том числе способы их образования</w:t>
      </w:r>
    </w:p>
    <w:p w:rsidR="00F123DD" w:rsidRPr="00493445" w:rsidRDefault="00F123DD" w:rsidP="00F123DD">
      <w:pPr>
        <w:autoSpaceDE w:val="0"/>
        <w:ind w:left="420"/>
        <w:jc w:val="center"/>
        <w:rPr>
          <w:rFonts w:eastAsia="GOST Type AU"/>
        </w:rPr>
      </w:pPr>
    </w:p>
    <w:tbl>
      <w:tblPr>
        <w:tblStyle w:val="af4"/>
        <w:tblW w:w="14454" w:type="dxa"/>
        <w:jc w:val="center"/>
        <w:tblLayout w:type="fixed"/>
        <w:tblLook w:val="04A0" w:firstRow="1" w:lastRow="0" w:firstColumn="1" w:lastColumn="0" w:noHBand="0" w:noVBand="1"/>
      </w:tblPr>
      <w:tblGrid>
        <w:gridCol w:w="421"/>
        <w:gridCol w:w="1842"/>
        <w:gridCol w:w="1418"/>
        <w:gridCol w:w="992"/>
        <w:gridCol w:w="1134"/>
        <w:gridCol w:w="1276"/>
        <w:gridCol w:w="1276"/>
        <w:gridCol w:w="1701"/>
        <w:gridCol w:w="1417"/>
        <w:gridCol w:w="1701"/>
        <w:gridCol w:w="1276"/>
      </w:tblGrid>
      <w:tr w:rsidR="00F123DD" w:rsidRPr="00AD24CB" w:rsidTr="00AD24CB">
        <w:trPr>
          <w:trHeight w:val="74"/>
          <w:jc w:val="center"/>
        </w:trPr>
        <w:tc>
          <w:tcPr>
            <w:tcW w:w="14454" w:type="dxa"/>
            <w:gridSpan w:val="11"/>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Образуемые земельные участки</w:t>
            </w:r>
          </w:p>
        </w:tc>
      </w:tr>
      <w:tr w:rsidR="009A6432" w:rsidRPr="00AD24CB" w:rsidTr="008376B6">
        <w:trPr>
          <w:trHeight w:val="20"/>
          <w:jc w:val="center"/>
        </w:trPr>
        <w:tc>
          <w:tcPr>
            <w:tcW w:w="421" w:type="dxa"/>
            <w:vMerge w:val="restart"/>
          </w:tcPr>
          <w:p w:rsidR="00F123DD" w:rsidRPr="00AD24CB" w:rsidRDefault="00F123DD" w:rsidP="008376B6">
            <w:pPr>
              <w:autoSpaceDE w:val="0"/>
              <w:spacing w:line="240" w:lineRule="auto"/>
              <w:ind w:left="-120" w:right="-111"/>
              <w:jc w:val="center"/>
              <w:rPr>
                <w:rFonts w:eastAsia="GOST Type AU"/>
                <w:bCs/>
                <w:sz w:val="18"/>
                <w:szCs w:val="18"/>
              </w:rPr>
            </w:pPr>
            <w:r w:rsidRPr="00AD24CB">
              <w:rPr>
                <w:rFonts w:eastAsia="GOST Type AU"/>
                <w:bCs/>
                <w:sz w:val="18"/>
                <w:szCs w:val="18"/>
              </w:rPr>
              <w:t>№ п/п</w:t>
            </w:r>
          </w:p>
        </w:tc>
        <w:tc>
          <w:tcPr>
            <w:tcW w:w="1842" w:type="dxa"/>
            <w:vMerge w:val="restart"/>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условный номер образуемого земельного участка, кадастровый номер изменяемого, сохраняемого участка</w:t>
            </w:r>
          </w:p>
        </w:tc>
        <w:tc>
          <w:tcPr>
            <w:tcW w:w="3544" w:type="dxa"/>
            <w:gridSpan w:val="3"/>
          </w:tcPr>
          <w:p w:rsidR="00F123DD" w:rsidRPr="00AD24CB" w:rsidRDefault="00AD24CB" w:rsidP="00AD24CB">
            <w:pPr>
              <w:autoSpaceDE w:val="0"/>
              <w:spacing w:line="240" w:lineRule="auto"/>
              <w:jc w:val="center"/>
              <w:rPr>
                <w:rFonts w:eastAsia="GOST Type AU"/>
                <w:bCs/>
                <w:sz w:val="18"/>
                <w:szCs w:val="18"/>
              </w:rPr>
            </w:pPr>
            <w:r w:rsidRPr="00AD24CB">
              <w:rPr>
                <w:rFonts w:eastAsia="GOST Type AU"/>
                <w:bCs/>
                <w:sz w:val="18"/>
                <w:szCs w:val="18"/>
              </w:rPr>
              <w:t>п</w:t>
            </w:r>
            <w:r w:rsidR="00F123DD" w:rsidRPr="00AD24CB">
              <w:rPr>
                <w:rFonts w:eastAsia="GOST Type AU"/>
                <w:bCs/>
                <w:sz w:val="18"/>
                <w:szCs w:val="18"/>
              </w:rPr>
              <w:t xml:space="preserve">лощадь </w:t>
            </w:r>
            <w:r w:rsidRPr="00AD24CB">
              <w:rPr>
                <w:rFonts w:eastAsia="GOST Type AU"/>
                <w:bCs/>
                <w:sz w:val="18"/>
                <w:szCs w:val="18"/>
              </w:rPr>
              <w:t>(кв. м)</w:t>
            </w:r>
          </w:p>
        </w:tc>
        <w:tc>
          <w:tcPr>
            <w:tcW w:w="1276" w:type="dxa"/>
            <w:vMerge w:val="restart"/>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адрес участка</w:t>
            </w:r>
          </w:p>
        </w:tc>
        <w:tc>
          <w:tcPr>
            <w:tcW w:w="1276" w:type="dxa"/>
            <w:vMerge w:val="restart"/>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кадастровый номер  исходного земельного участка</w:t>
            </w:r>
            <w:r w:rsidR="009A6432" w:rsidRPr="00AD24CB">
              <w:rPr>
                <w:rFonts w:eastAsia="GOST Type AU"/>
                <w:bCs/>
                <w:sz w:val="18"/>
                <w:szCs w:val="18"/>
              </w:rPr>
              <w:br/>
              <w:t xml:space="preserve">(при </w:t>
            </w:r>
            <w:r w:rsidRPr="00AD24CB">
              <w:rPr>
                <w:rFonts w:eastAsia="GOST Type AU"/>
                <w:bCs/>
                <w:sz w:val="18"/>
                <w:szCs w:val="18"/>
              </w:rPr>
              <w:t>наличии)</w:t>
            </w:r>
          </w:p>
        </w:tc>
        <w:tc>
          <w:tcPr>
            <w:tcW w:w="1701" w:type="dxa"/>
            <w:vMerge w:val="restart"/>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фактическое использование</w:t>
            </w:r>
          </w:p>
        </w:tc>
        <w:tc>
          <w:tcPr>
            <w:tcW w:w="1417" w:type="dxa"/>
            <w:vMerge w:val="restart"/>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вид разрешенного использования по проекту межевания</w:t>
            </w:r>
          </w:p>
        </w:tc>
        <w:tc>
          <w:tcPr>
            <w:tcW w:w="1701" w:type="dxa"/>
            <w:vMerge w:val="restart"/>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возможные способы образования</w:t>
            </w:r>
          </w:p>
        </w:tc>
        <w:tc>
          <w:tcPr>
            <w:tcW w:w="1276" w:type="dxa"/>
            <w:vMerge w:val="restart"/>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примечание</w:t>
            </w:r>
          </w:p>
        </w:tc>
      </w:tr>
      <w:tr w:rsidR="009A6432" w:rsidRPr="00AD24CB" w:rsidTr="008376B6">
        <w:trPr>
          <w:trHeight w:val="1075"/>
          <w:jc w:val="center"/>
        </w:trPr>
        <w:tc>
          <w:tcPr>
            <w:tcW w:w="421" w:type="dxa"/>
            <w:vMerge/>
          </w:tcPr>
          <w:p w:rsidR="00F123DD" w:rsidRPr="00AD24CB" w:rsidRDefault="00F123DD" w:rsidP="00AD24CB">
            <w:pPr>
              <w:autoSpaceDE w:val="0"/>
              <w:spacing w:line="240" w:lineRule="auto"/>
              <w:jc w:val="center"/>
              <w:rPr>
                <w:rFonts w:eastAsia="GOST Type AU"/>
                <w:bCs/>
                <w:sz w:val="18"/>
                <w:szCs w:val="18"/>
              </w:rPr>
            </w:pPr>
          </w:p>
        </w:tc>
        <w:tc>
          <w:tcPr>
            <w:tcW w:w="1842" w:type="dxa"/>
            <w:vMerge/>
          </w:tcPr>
          <w:p w:rsidR="00F123DD" w:rsidRPr="00AD24CB" w:rsidRDefault="00F123DD" w:rsidP="00AD24CB">
            <w:pPr>
              <w:autoSpaceDE w:val="0"/>
              <w:spacing w:line="240" w:lineRule="auto"/>
              <w:jc w:val="center"/>
              <w:rPr>
                <w:rFonts w:eastAsia="GOST Type AU"/>
                <w:bCs/>
                <w:sz w:val="18"/>
                <w:szCs w:val="18"/>
              </w:rPr>
            </w:pPr>
          </w:p>
        </w:tc>
        <w:tc>
          <w:tcPr>
            <w:tcW w:w="1418" w:type="dxa"/>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существующая</w:t>
            </w:r>
          </w:p>
        </w:tc>
        <w:tc>
          <w:tcPr>
            <w:tcW w:w="992" w:type="dxa"/>
          </w:tcPr>
          <w:p w:rsidR="00F123DD" w:rsidRPr="00AD24CB" w:rsidRDefault="00715221" w:rsidP="00AD24CB">
            <w:pPr>
              <w:autoSpaceDE w:val="0"/>
              <w:spacing w:line="240" w:lineRule="auto"/>
              <w:jc w:val="center"/>
              <w:rPr>
                <w:rFonts w:eastAsia="GOST Type AU"/>
                <w:bCs/>
                <w:sz w:val="18"/>
                <w:szCs w:val="18"/>
              </w:rPr>
            </w:pPr>
            <w:r w:rsidRPr="00AD24CB">
              <w:rPr>
                <w:rFonts w:eastAsia="GOST Type AU"/>
                <w:bCs/>
                <w:sz w:val="18"/>
                <w:szCs w:val="18"/>
              </w:rPr>
              <w:t>расчетная</w:t>
            </w:r>
          </w:p>
        </w:tc>
        <w:tc>
          <w:tcPr>
            <w:tcW w:w="1134" w:type="dxa"/>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проектная</w:t>
            </w:r>
          </w:p>
        </w:tc>
        <w:tc>
          <w:tcPr>
            <w:tcW w:w="1276" w:type="dxa"/>
            <w:vMerge/>
          </w:tcPr>
          <w:p w:rsidR="00F123DD" w:rsidRPr="00AD24CB" w:rsidRDefault="00F123DD" w:rsidP="00AD24CB">
            <w:pPr>
              <w:autoSpaceDE w:val="0"/>
              <w:spacing w:line="240" w:lineRule="auto"/>
              <w:jc w:val="center"/>
              <w:rPr>
                <w:rFonts w:eastAsia="GOST Type AU"/>
                <w:bCs/>
                <w:sz w:val="18"/>
                <w:szCs w:val="18"/>
              </w:rPr>
            </w:pPr>
          </w:p>
        </w:tc>
        <w:tc>
          <w:tcPr>
            <w:tcW w:w="1276" w:type="dxa"/>
            <w:vMerge/>
          </w:tcPr>
          <w:p w:rsidR="00F123DD" w:rsidRPr="00AD24CB" w:rsidRDefault="00F123DD" w:rsidP="00AD24CB">
            <w:pPr>
              <w:autoSpaceDE w:val="0"/>
              <w:spacing w:line="240" w:lineRule="auto"/>
              <w:jc w:val="center"/>
              <w:rPr>
                <w:rFonts w:eastAsia="GOST Type AU"/>
                <w:bCs/>
                <w:sz w:val="18"/>
                <w:szCs w:val="18"/>
              </w:rPr>
            </w:pPr>
          </w:p>
        </w:tc>
        <w:tc>
          <w:tcPr>
            <w:tcW w:w="1701" w:type="dxa"/>
            <w:vMerge/>
          </w:tcPr>
          <w:p w:rsidR="00F123DD" w:rsidRPr="00AD24CB" w:rsidRDefault="00F123DD" w:rsidP="00AD24CB">
            <w:pPr>
              <w:autoSpaceDE w:val="0"/>
              <w:spacing w:line="240" w:lineRule="auto"/>
              <w:jc w:val="center"/>
              <w:rPr>
                <w:rFonts w:eastAsia="GOST Type AU"/>
                <w:bCs/>
                <w:sz w:val="18"/>
                <w:szCs w:val="18"/>
              </w:rPr>
            </w:pPr>
          </w:p>
        </w:tc>
        <w:tc>
          <w:tcPr>
            <w:tcW w:w="1417" w:type="dxa"/>
            <w:vMerge/>
          </w:tcPr>
          <w:p w:rsidR="00F123DD" w:rsidRPr="00AD24CB" w:rsidRDefault="00F123DD" w:rsidP="00AD24CB">
            <w:pPr>
              <w:autoSpaceDE w:val="0"/>
              <w:spacing w:line="240" w:lineRule="auto"/>
              <w:jc w:val="center"/>
              <w:rPr>
                <w:rFonts w:eastAsia="GOST Type AU"/>
                <w:bCs/>
                <w:sz w:val="18"/>
                <w:szCs w:val="18"/>
              </w:rPr>
            </w:pPr>
          </w:p>
        </w:tc>
        <w:tc>
          <w:tcPr>
            <w:tcW w:w="1701" w:type="dxa"/>
            <w:vMerge/>
          </w:tcPr>
          <w:p w:rsidR="00F123DD" w:rsidRPr="00AD24CB" w:rsidRDefault="00F123DD" w:rsidP="00AD24CB">
            <w:pPr>
              <w:autoSpaceDE w:val="0"/>
              <w:spacing w:line="240" w:lineRule="auto"/>
              <w:jc w:val="center"/>
              <w:rPr>
                <w:rFonts w:eastAsia="GOST Type AU"/>
                <w:bCs/>
                <w:sz w:val="18"/>
                <w:szCs w:val="18"/>
              </w:rPr>
            </w:pPr>
          </w:p>
        </w:tc>
        <w:tc>
          <w:tcPr>
            <w:tcW w:w="1276" w:type="dxa"/>
            <w:vMerge/>
          </w:tcPr>
          <w:p w:rsidR="00F123DD" w:rsidRPr="00AD24CB" w:rsidRDefault="00F123DD" w:rsidP="00AD24CB">
            <w:pPr>
              <w:autoSpaceDE w:val="0"/>
              <w:spacing w:line="240" w:lineRule="auto"/>
              <w:jc w:val="center"/>
              <w:rPr>
                <w:rFonts w:eastAsia="GOST Type AU"/>
                <w:bCs/>
                <w:sz w:val="18"/>
                <w:szCs w:val="18"/>
              </w:rPr>
            </w:pPr>
          </w:p>
        </w:tc>
      </w:tr>
      <w:tr w:rsidR="009A6432" w:rsidRPr="00AD24CB" w:rsidTr="008376B6">
        <w:trPr>
          <w:trHeight w:val="20"/>
          <w:jc w:val="center"/>
        </w:trPr>
        <w:tc>
          <w:tcPr>
            <w:tcW w:w="421" w:type="dxa"/>
          </w:tcPr>
          <w:p w:rsidR="00F123DD" w:rsidRPr="00AD24CB" w:rsidRDefault="00F123DD" w:rsidP="00AD24CB">
            <w:pPr>
              <w:autoSpaceDE w:val="0"/>
              <w:spacing w:line="240" w:lineRule="auto"/>
              <w:jc w:val="center"/>
              <w:rPr>
                <w:bCs/>
                <w:sz w:val="18"/>
                <w:szCs w:val="18"/>
                <w:lang w:eastAsia="ru-RU"/>
              </w:rPr>
            </w:pPr>
            <w:r w:rsidRPr="00AD24CB">
              <w:rPr>
                <w:bCs/>
                <w:sz w:val="18"/>
                <w:szCs w:val="18"/>
              </w:rPr>
              <w:t>1</w:t>
            </w:r>
          </w:p>
        </w:tc>
        <w:tc>
          <w:tcPr>
            <w:tcW w:w="1842" w:type="dxa"/>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86:10:0101106:</w:t>
            </w:r>
            <w:r w:rsidRPr="00AD24CB">
              <w:rPr>
                <w:bCs/>
                <w:sz w:val="18"/>
                <w:szCs w:val="18"/>
              </w:rPr>
              <w:t xml:space="preserve"> ЗУ1</w:t>
            </w:r>
          </w:p>
        </w:tc>
        <w:tc>
          <w:tcPr>
            <w:tcW w:w="1418" w:type="dxa"/>
          </w:tcPr>
          <w:p w:rsidR="00F123DD" w:rsidRPr="00AD24CB" w:rsidRDefault="00F123DD" w:rsidP="00AD24CB">
            <w:pPr>
              <w:autoSpaceDE w:val="0"/>
              <w:spacing w:line="240" w:lineRule="auto"/>
              <w:jc w:val="center"/>
              <w:rPr>
                <w:rFonts w:eastAsia="GOST Type AU"/>
                <w:bCs/>
                <w:sz w:val="18"/>
                <w:szCs w:val="18"/>
              </w:rPr>
            </w:pPr>
            <w:r w:rsidRPr="00AD24CB">
              <w:rPr>
                <w:rFonts w:eastAsia="GOST Type AU"/>
                <w:bCs/>
                <w:sz w:val="18"/>
                <w:szCs w:val="18"/>
              </w:rPr>
              <w:t>4 769</w:t>
            </w:r>
          </w:p>
        </w:tc>
        <w:tc>
          <w:tcPr>
            <w:tcW w:w="992" w:type="dxa"/>
          </w:tcPr>
          <w:p w:rsidR="00F123DD" w:rsidRPr="00AD24CB" w:rsidRDefault="00715221" w:rsidP="00AD24CB">
            <w:pPr>
              <w:autoSpaceDE w:val="0"/>
              <w:spacing w:line="240" w:lineRule="auto"/>
              <w:jc w:val="center"/>
              <w:rPr>
                <w:rFonts w:eastAsia="GOST Type AU"/>
                <w:bCs/>
                <w:sz w:val="18"/>
                <w:szCs w:val="18"/>
              </w:rPr>
            </w:pPr>
            <w:r w:rsidRPr="00AD24CB">
              <w:rPr>
                <w:rFonts w:eastAsia="GOST Type AU"/>
                <w:bCs/>
                <w:sz w:val="18"/>
                <w:szCs w:val="18"/>
              </w:rPr>
              <w:t>-</w:t>
            </w:r>
          </w:p>
        </w:tc>
        <w:tc>
          <w:tcPr>
            <w:tcW w:w="1134" w:type="dxa"/>
          </w:tcPr>
          <w:p w:rsidR="00F123DD" w:rsidRPr="00AD24CB" w:rsidRDefault="00F123DD" w:rsidP="00AD24CB">
            <w:pPr>
              <w:autoSpaceDE w:val="0"/>
              <w:spacing w:line="240" w:lineRule="auto"/>
              <w:jc w:val="center"/>
              <w:rPr>
                <w:rFonts w:eastAsia="GOST Type AU"/>
                <w:bCs/>
                <w:sz w:val="18"/>
                <w:szCs w:val="18"/>
              </w:rPr>
            </w:pPr>
            <w:r w:rsidRPr="00AD24CB">
              <w:rPr>
                <w:bCs/>
                <w:sz w:val="18"/>
                <w:szCs w:val="18"/>
                <w:lang w:eastAsia="ru-RU"/>
              </w:rPr>
              <w:t>10 724</w:t>
            </w:r>
          </w:p>
        </w:tc>
        <w:tc>
          <w:tcPr>
            <w:tcW w:w="1276" w:type="dxa"/>
          </w:tcPr>
          <w:p w:rsidR="00F3091D" w:rsidRPr="00AD24CB" w:rsidRDefault="00F3091D" w:rsidP="00AD24CB">
            <w:pPr>
              <w:autoSpaceDE w:val="0"/>
              <w:spacing w:line="240" w:lineRule="auto"/>
              <w:jc w:val="left"/>
              <w:rPr>
                <w:bCs/>
                <w:sz w:val="18"/>
                <w:szCs w:val="18"/>
                <w:shd w:val="clear" w:color="auto" w:fill="FFFFFF"/>
              </w:rPr>
            </w:pPr>
            <w:r w:rsidRPr="00AD24CB">
              <w:rPr>
                <w:bCs/>
                <w:sz w:val="18"/>
                <w:szCs w:val="18"/>
                <w:shd w:val="clear" w:color="auto" w:fill="FFFFFF"/>
              </w:rPr>
              <w:t>город Сургут,</w:t>
            </w:r>
          </w:p>
          <w:p w:rsidR="00F123DD" w:rsidRPr="00AD24CB" w:rsidRDefault="00F123DD" w:rsidP="00AD24CB">
            <w:pPr>
              <w:autoSpaceDE w:val="0"/>
              <w:spacing w:line="240" w:lineRule="auto"/>
              <w:jc w:val="left"/>
              <w:rPr>
                <w:rFonts w:eastAsia="GOST Type AU"/>
                <w:bCs/>
                <w:sz w:val="18"/>
                <w:szCs w:val="18"/>
              </w:rPr>
            </w:pPr>
            <w:r w:rsidRPr="00AD24CB">
              <w:rPr>
                <w:bCs/>
                <w:sz w:val="18"/>
                <w:szCs w:val="18"/>
                <w:shd w:val="clear" w:color="auto" w:fill="FFFFFF"/>
              </w:rPr>
              <w:t>улица Энтузиастов</w:t>
            </w:r>
            <w:r w:rsidR="00A715EE" w:rsidRPr="00AD24CB">
              <w:rPr>
                <w:bCs/>
                <w:sz w:val="18"/>
                <w:szCs w:val="18"/>
                <w:shd w:val="clear" w:color="auto" w:fill="FFFFFF"/>
              </w:rPr>
              <w:t>,</w:t>
            </w:r>
            <w:r w:rsidRPr="00AD24CB">
              <w:rPr>
                <w:bCs/>
                <w:sz w:val="18"/>
                <w:szCs w:val="18"/>
                <w:shd w:val="clear" w:color="auto" w:fill="FFFFFF"/>
              </w:rPr>
              <w:t xml:space="preserve"> дом 4</w:t>
            </w:r>
          </w:p>
        </w:tc>
        <w:tc>
          <w:tcPr>
            <w:tcW w:w="1276" w:type="dxa"/>
          </w:tcPr>
          <w:p w:rsidR="00F123DD" w:rsidRPr="00AD24CB" w:rsidRDefault="009A6432" w:rsidP="00AD24CB">
            <w:pPr>
              <w:autoSpaceDE w:val="0"/>
              <w:spacing w:line="240" w:lineRule="auto"/>
              <w:jc w:val="center"/>
              <w:rPr>
                <w:rFonts w:eastAsia="GOST Type AU"/>
                <w:bCs/>
                <w:sz w:val="18"/>
                <w:szCs w:val="18"/>
              </w:rPr>
            </w:pPr>
            <w:r w:rsidRPr="00AD24CB">
              <w:rPr>
                <w:rFonts w:eastAsia="GOST Type AU"/>
                <w:bCs/>
                <w:sz w:val="18"/>
                <w:szCs w:val="18"/>
              </w:rPr>
              <w:t>-</w:t>
            </w:r>
          </w:p>
        </w:tc>
        <w:tc>
          <w:tcPr>
            <w:tcW w:w="1701" w:type="dxa"/>
          </w:tcPr>
          <w:p w:rsidR="00F123DD" w:rsidRPr="00AD24CB" w:rsidRDefault="00F123DD" w:rsidP="00AD24CB">
            <w:pPr>
              <w:autoSpaceDE w:val="0"/>
              <w:spacing w:line="240" w:lineRule="auto"/>
              <w:ind w:right="-105"/>
              <w:jc w:val="left"/>
              <w:rPr>
                <w:rFonts w:eastAsia="GOST Type AU"/>
                <w:bCs/>
                <w:sz w:val="18"/>
                <w:szCs w:val="18"/>
              </w:rPr>
            </w:pPr>
            <w:r w:rsidRPr="00AD24CB">
              <w:rPr>
                <w:sz w:val="18"/>
                <w:szCs w:val="18"/>
              </w:rPr>
              <w:t>многоквартирный жилой дом</w:t>
            </w:r>
            <w:r w:rsidR="009A6432" w:rsidRPr="00AD24CB">
              <w:rPr>
                <w:sz w:val="18"/>
                <w:szCs w:val="18"/>
              </w:rPr>
              <w:br/>
            </w:r>
            <w:r w:rsidRPr="00AD24CB">
              <w:rPr>
                <w:sz w:val="18"/>
                <w:szCs w:val="18"/>
              </w:rPr>
              <w:t>со встрое</w:t>
            </w:r>
            <w:r w:rsidR="00AD24CB">
              <w:rPr>
                <w:sz w:val="18"/>
                <w:szCs w:val="18"/>
              </w:rPr>
              <w:t>н</w:t>
            </w:r>
            <w:r w:rsidRPr="00AD24CB">
              <w:rPr>
                <w:sz w:val="18"/>
                <w:szCs w:val="18"/>
              </w:rPr>
              <w:t>но-пристроенными помещениями</w:t>
            </w:r>
          </w:p>
        </w:tc>
        <w:tc>
          <w:tcPr>
            <w:tcW w:w="1417" w:type="dxa"/>
          </w:tcPr>
          <w:p w:rsidR="00F3091D" w:rsidRPr="00AD24CB" w:rsidRDefault="00F123DD" w:rsidP="00AD24CB">
            <w:pPr>
              <w:autoSpaceDE w:val="0"/>
              <w:spacing w:line="240" w:lineRule="auto"/>
              <w:jc w:val="left"/>
              <w:rPr>
                <w:rFonts w:eastAsia="GOST Type AU"/>
                <w:bCs/>
                <w:sz w:val="18"/>
                <w:szCs w:val="18"/>
              </w:rPr>
            </w:pPr>
            <w:r w:rsidRPr="00AD24CB">
              <w:rPr>
                <w:rFonts w:eastAsia="GOST Type AU"/>
                <w:bCs/>
                <w:sz w:val="18"/>
                <w:szCs w:val="18"/>
              </w:rPr>
              <w:t>многоэтажная жилая застройка (высотная застройка)</w:t>
            </w:r>
          </w:p>
          <w:p w:rsidR="00F123DD" w:rsidRPr="00AD24CB" w:rsidRDefault="00F123DD" w:rsidP="00AD24CB">
            <w:pPr>
              <w:autoSpaceDE w:val="0"/>
              <w:spacing w:line="240" w:lineRule="auto"/>
              <w:jc w:val="left"/>
              <w:rPr>
                <w:bCs/>
                <w:sz w:val="18"/>
                <w:szCs w:val="18"/>
                <w:lang w:eastAsia="ru-RU"/>
              </w:rPr>
            </w:pPr>
            <w:r w:rsidRPr="00AD24CB">
              <w:rPr>
                <w:rFonts w:eastAsia="GOST Type AU"/>
                <w:bCs/>
                <w:sz w:val="18"/>
                <w:szCs w:val="18"/>
              </w:rPr>
              <w:t>(2.6)</w:t>
            </w:r>
          </w:p>
        </w:tc>
        <w:tc>
          <w:tcPr>
            <w:tcW w:w="1701" w:type="dxa"/>
          </w:tcPr>
          <w:p w:rsidR="008376B6" w:rsidRDefault="00F123DD" w:rsidP="00AD24CB">
            <w:pPr>
              <w:spacing w:line="240" w:lineRule="auto"/>
              <w:jc w:val="left"/>
              <w:rPr>
                <w:rFonts w:eastAsia="GOST Type AU"/>
                <w:bCs/>
                <w:sz w:val="18"/>
                <w:szCs w:val="18"/>
              </w:rPr>
            </w:pPr>
            <w:r w:rsidRPr="00AD24CB">
              <w:rPr>
                <w:rFonts w:eastAsia="GOST Type AU"/>
                <w:bCs/>
                <w:sz w:val="18"/>
                <w:szCs w:val="18"/>
              </w:rPr>
              <w:t xml:space="preserve">образование земельного участка </w:t>
            </w:r>
          </w:p>
          <w:p w:rsidR="00F123DD" w:rsidRPr="00AD24CB" w:rsidRDefault="00F123DD" w:rsidP="00F836C1">
            <w:pPr>
              <w:spacing w:line="240" w:lineRule="auto"/>
              <w:jc w:val="left"/>
              <w:rPr>
                <w:rFonts w:eastAsia="GOST Type AU"/>
                <w:bCs/>
                <w:sz w:val="18"/>
                <w:szCs w:val="18"/>
              </w:rPr>
            </w:pPr>
            <w:r w:rsidRPr="00AD24CB">
              <w:rPr>
                <w:rFonts w:eastAsia="GOST Type AU"/>
                <w:bCs/>
                <w:sz w:val="18"/>
                <w:szCs w:val="18"/>
              </w:rPr>
              <w:t>с условным номером :ЗУ1 путем перераспределени</w:t>
            </w:r>
            <w:r w:rsidR="00F836C1">
              <w:rPr>
                <w:rFonts w:eastAsia="GOST Type AU"/>
                <w:bCs/>
                <w:sz w:val="18"/>
                <w:szCs w:val="18"/>
              </w:rPr>
              <w:t>я</w:t>
            </w:r>
            <w:r w:rsidRPr="00AD24CB">
              <w:rPr>
                <w:rFonts w:eastAsia="GOST Type AU"/>
                <w:bCs/>
                <w:sz w:val="18"/>
                <w:szCs w:val="18"/>
              </w:rPr>
              <w:t xml:space="preserve"> земельных участков </w:t>
            </w:r>
            <w:r w:rsidRPr="00AD24CB">
              <w:rPr>
                <w:bCs/>
                <w:sz w:val="18"/>
                <w:szCs w:val="18"/>
              </w:rPr>
              <w:t>86:10:0101106:2,</w:t>
            </w:r>
            <w:r w:rsidRPr="00AD24CB">
              <w:rPr>
                <w:rFonts w:eastAsia="GOST Type AU"/>
                <w:bCs/>
                <w:sz w:val="18"/>
                <w:szCs w:val="18"/>
              </w:rPr>
              <w:t xml:space="preserve"> </w:t>
            </w:r>
            <w:r w:rsidRPr="00AD24CB">
              <w:rPr>
                <w:bCs/>
                <w:sz w:val="18"/>
                <w:szCs w:val="18"/>
              </w:rPr>
              <w:t xml:space="preserve">86:10:0101106:55 </w:t>
            </w:r>
            <w:r w:rsidR="009A6432" w:rsidRPr="00AD24CB">
              <w:rPr>
                <w:bCs/>
                <w:sz w:val="18"/>
                <w:szCs w:val="18"/>
              </w:rPr>
              <w:br/>
            </w:r>
            <w:r w:rsidRPr="00AD24CB">
              <w:rPr>
                <w:bCs/>
                <w:sz w:val="18"/>
                <w:szCs w:val="18"/>
                <w:lang w:eastAsia="ru-RU"/>
              </w:rPr>
              <w:t xml:space="preserve">с </w:t>
            </w:r>
            <w:r w:rsidRPr="00AD24CB">
              <w:rPr>
                <w:rFonts w:eastAsia="GOST Type AU"/>
                <w:bCs/>
                <w:sz w:val="18"/>
                <w:szCs w:val="18"/>
              </w:rPr>
              <w:t xml:space="preserve">землями, находящимися </w:t>
            </w:r>
            <w:r w:rsidR="009A6432" w:rsidRPr="00AD24CB">
              <w:rPr>
                <w:rFonts w:eastAsia="GOST Type AU"/>
                <w:bCs/>
                <w:sz w:val="18"/>
                <w:szCs w:val="18"/>
              </w:rPr>
              <w:br/>
            </w:r>
            <w:r w:rsidRPr="00AD24CB">
              <w:rPr>
                <w:rFonts w:eastAsia="GOST Type AU"/>
                <w:bCs/>
                <w:sz w:val="18"/>
                <w:szCs w:val="18"/>
              </w:rPr>
              <w:t>в государственной собственности</w:t>
            </w:r>
          </w:p>
        </w:tc>
        <w:tc>
          <w:tcPr>
            <w:tcW w:w="1276" w:type="dxa"/>
          </w:tcPr>
          <w:p w:rsidR="00F123DD" w:rsidRPr="00AD24CB" w:rsidRDefault="00F123DD" w:rsidP="00AD24CB">
            <w:pPr>
              <w:spacing w:line="240" w:lineRule="auto"/>
              <w:jc w:val="center"/>
              <w:rPr>
                <w:bCs/>
                <w:sz w:val="18"/>
                <w:szCs w:val="18"/>
                <w:lang w:eastAsia="ru-RU"/>
              </w:rPr>
            </w:pPr>
            <w:r w:rsidRPr="00AD24CB">
              <w:rPr>
                <w:rFonts w:eastAsia="GOST Type AU"/>
                <w:bCs/>
                <w:sz w:val="18"/>
                <w:szCs w:val="18"/>
              </w:rPr>
              <w:t>образуемый</w:t>
            </w:r>
          </w:p>
        </w:tc>
      </w:tr>
      <w:tr w:rsidR="00F3091D" w:rsidRPr="00AD24CB" w:rsidTr="008376B6">
        <w:trPr>
          <w:trHeight w:val="814"/>
          <w:jc w:val="center"/>
        </w:trPr>
        <w:tc>
          <w:tcPr>
            <w:tcW w:w="421" w:type="dxa"/>
          </w:tcPr>
          <w:p w:rsidR="00F123DD" w:rsidRPr="00AD24CB" w:rsidRDefault="00F123DD" w:rsidP="00AD24CB">
            <w:pPr>
              <w:autoSpaceDE w:val="0"/>
              <w:spacing w:line="240" w:lineRule="auto"/>
              <w:jc w:val="center"/>
              <w:rPr>
                <w:bCs/>
                <w:sz w:val="18"/>
                <w:szCs w:val="18"/>
              </w:rPr>
            </w:pPr>
            <w:r w:rsidRPr="00AD24CB">
              <w:rPr>
                <w:bCs/>
                <w:sz w:val="18"/>
                <w:szCs w:val="18"/>
              </w:rPr>
              <w:t>2</w:t>
            </w:r>
          </w:p>
        </w:tc>
        <w:tc>
          <w:tcPr>
            <w:tcW w:w="1842" w:type="dxa"/>
          </w:tcPr>
          <w:p w:rsidR="00F123DD" w:rsidRPr="00AD24CB" w:rsidRDefault="00F123DD" w:rsidP="00AD24CB">
            <w:pPr>
              <w:autoSpaceDE w:val="0"/>
              <w:spacing w:line="240" w:lineRule="auto"/>
              <w:jc w:val="center"/>
              <w:rPr>
                <w:bCs/>
                <w:sz w:val="18"/>
                <w:szCs w:val="18"/>
              </w:rPr>
            </w:pPr>
            <w:r w:rsidRPr="00AD24CB">
              <w:rPr>
                <w:bCs/>
                <w:sz w:val="18"/>
                <w:szCs w:val="18"/>
              </w:rPr>
              <w:t>86:10:0101106:ЗУ2</w:t>
            </w:r>
          </w:p>
        </w:tc>
        <w:tc>
          <w:tcPr>
            <w:tcW w:w="1418" w:type="dxa"/>
          </w:tcPr>
          <w:p w:rsidR="00F123DD" w:rsidRPr="00AD24CB" w:rsidRDefault="00F123DD" w:rsidP="00AD24CB">
            <w:pPr>
              <w:autoSpaceDE w:val="0"/>
              <w:spacing w:line="240" w:lineRule="auto"/>
              <w:jc w:val="center"/>
              <w:rPr>
                <w:bCs/>
                <w:sz w:val="18"/>
                <w:szCs w:val="18"/>
              </w:rPr>
            </w:pPr>
            <w:r w:rsidRPr="00AD24CB">
              <w:rPr>
                <w:bCs/>
                <w:sz w:val="18"/>
                <w:szCs w:val="18"/>
              </w:rPr>
              <w:t>1 404</w:t>
            </w:r>
          </w:p>
        </w:tc>
        <w:tc>
          <w:tcPr>
            <w:tcW w:w="992" w:type="dxa"/>
          </w:tcPr>
          <w:p w:rsidR="00F123DD" w:rsidRPr="00AD24CB" w:rsidRDefault="00715221" w:rsidP="00AD24CB">
            <w:pPr>
              <w:autoSpaceDE w:val="0"/>
              <w:spacing w:line="240" w:lineRule="auto"/>
              <w:jc w:val="center"/>
              <w:rPr>
                <w:bCs/>
                <w:sz w:val="18"/>
                <w:szCs w:val="18"/>
              </w:rPr>
            </w:pPr>
            <w:r w:rsidRPr="00AD24CB">
              <w:rPr>
                <w:bCs/>
                <w:sz w:val="18"/>
                <w:szCs w:val="18"/>
              </w:rPr>
              <w:t>-</w:t>
            </w:r>
          </w:p>
        </w:tc>
        <w:tc>
          <w:tcPr>
            <w:tcW w:w="1134" w:type="dxa"/>
          </w:tcPr>
          <w:p w:rsidR="00F123DD" w:rsidRPr="00AD24CB" w:rsidRDefault="00F123DD" w:rsidP="00AD24CB">
            <w:pPr>
              <w:autoSpaceDE w:val="0"/>
              <w:spacing w:line="240" w:lineRule="auto"/>
              <w:jc w:val="center"/>
              <w:rPr>
                <w:bCs/>
                <w:sz w:val="18"/>
                <w:szCs w:val="18"/>
              </w:rPr>
            </w:pPr>
            <w:r w:rsidRPr="00AD24CB">
              <w:rPr>
                <w:bCs/>
                <w:sz w:val="18"/>
                <w:szCs w:val="18"/>
              </w:rPr>
              <w:t>1 943</w:t>
            </w:r>
          </w:p>
        </w:tc>
        <w:tc>
          <w:tcPr>
            <w:tcW w:w="1276" w:type="dxa"/>
          </w:tcPr>
          <w:p w:rsidR="00F123DD" w:rsidRPr="00AD24CB" w:rsidRDefault="00F123DD" w:rsidP="00AD24CB">
            <w:pPr>
              <w:autoSpaceDE w:val="0"/>
              <w:spacing w:line="240" w:lineRule="auto"/>
              <w:jc w:val="center"/>
              <w:rPr>
                <w:bCs/>
                <w:sz w:val="18"/>
                <w:szCs w:val="18"/>
              </w:rPr>
            </w:pPr>
          </w:p>
        </w:tc>
        <w:tc>
          <w:tcPr>
            <w:tcW w:w="1276" w:type="dxa"/>
          </w:tcPr>
          <w:p w:rsidR="00F123DD" w:rsidRPr="00AD24CB" w:rsidRDefault="009A6432" w:rsidP="00AD24CB">
            <w:pPr>
              <w:autoSpaceDE w:val="0"/>
              <w:spacing w:line="240" w:lineRule="auto"/>
              <w:jc w:val="center"/>
              <w:rPr>
                <w:bCs/>
                <w:sz w:val="18"/>
                <w:szCs w:val="18"/>
              </w:rPr>
            </w:pPr>
            <w:r w:rsidRPr="00AD24CB">
              <w:rPr>
                <w:bCs/>
                <w:sz w:val="18"/>
                <w:szCs w:val="18"/>
              </w:rPr>
              <w:t>-</w:t>
            </w:r>
          </w:p>
        </w:tc>
        <w:tc>
          <w:tcPr>
            <w:tcW w:w="1701" w:type="dxa"/>
          </w:tcPr>
          <w:p w:rsidR="00F123DD" w:rsidRPr="00AD24CB" w:rsidRDefault="00A715EE" w:rsidP="00AD24CB">
            <w:pPr>
              <w:autoSpaceDE w:val="0"/>
              <w:spacing w:line="240" w:lineRule="auto"/>
              <w:jc w:val="center"/>
              <w:rPr>
                <w:bCs/>
                <w:sz w:val="18"/>
                <w:szCs w:val="18"/>
              </w:rPr>
            </w:pPr>
            <w:r w:rsidRPr="00AD24CB">
              <w:rPr>
                <w:bCs/>
                <w:sz w:val="18"/>
                <w:szCs w:val="18"/>
              </w:rPr>
              <w:t>-</w:t>
            </w:r>
          </w:p>
        </w:tc>
        <w:tc>
          <w:tcPr>
            <w:tcW w:w="1417" w:type="dxa"/>
          </w:tcPr>
          <w:p w:rsidR="00F123DD" w:rsidRPr="00AD24CB" w:rsidRDefault="00F123DD" w:rsidP="00AD24CB">
            <w:pPr>
              <w:autoSpaceDE w:val="0"/>
              <w:spacing w:line="240" w:lineRule="auto"/>
              <w:jc w:val="left"/>
              <w:rPr>
                <w:bCs/>
                <w:sz w:val="18"/>
                <w:szCs w:val="18"/>
                <w:lang w:eastAsia="ru-RU"/>
              </w:rPr>
            </w:pPr>
            <w:r w:rsidRPr="00AD24CB">
              <w:rPr>
                <w:rFonts w:eastAsia="GOST Type AU"/>
                <w:bCs/>
                <w:sz w:val="18"/>
                <w:szCs w:val="18"/>
              </w:rPr>
              <w:t>многоэтажная жилая застройка</w:t>
            </w:r>
          </w:p>
        </w:tc>
        <w:tc>
          <w:tcPr>
            <w:tcW w:w="1701" w:type="dxa"/>
          </w:tcPr>
          <w:p w:rsidR="008376B6" w:rsidRDefault="00F123DD" w:rsidP="00AD24CB">
            <w:pPr>
              <w:autoSpaceDE w:val="0"/>
              <w:spacing w:line="240" w:lineRule="auto"/>
              <w:jc w:val="left"/>
              <w:rPr>
                <w:rFonts w:eastAsia="GOST Type AU"/>
                <w:bCs/>
                <w:sz w:val="18"/>
                <w:szCs w:val="18"/>
              </w:rPr>
            </w:pPr>
            <w:r w:rsidRPr="00AD24CB">
              <w:rPr>
                <w:rFonts w:eastAsia="GOST Type AU"/>
                <w:bCs/>
                <w:sz w:val="18"/>
                <w:szCs w:val="18"/>
              </w:rPr>
              <w:t xml:space="preserve">образование </w:t>
            </w:r>
          </w:p>
          <w:p w:rsidR="00F123DD" w:rsidRPr="00AD24CB" w:rsidRDefault="00F123DD" w:rsidP="00AD24CB">
            <w:pPr>
              <w:autoSpaceDE w:val="0"/>
              <w:spacing w:line="240" w:lineRule="auto"/>
              <w:jc w:val="left"/>
              <w:rPr>
                <w:rFonts w:eastAsia="GOST Type AU"/>
                <w:bCs/>
                <w:sz w:val="18"/>
                <w:szCs w:val="18"/>
              </w:rPr>
            </w:pPr>
            <w:r w:rsidRPr="00AD24CB">
              <w:rPr>
                <w:rFonts w:eastAsia="GOST Type AU"/>
                <w:bCs/>
                <w:sz w:val="18"/>
                <w:szCs w:val="18"/>
              </w:rPr>
              <w:t xml:space="preserve">из земель, находящихся </w:t>
            </w:r>
            <w:r w:rsidR="009A6432" w:rsidRPr="00AD24CB">
              <w:rPr>
                <w:rFonts w:eastAsia="GOST Type AU"/>
                <w:bCs/>
                <w:sz w:val="18"/>
                <w:szCs w:val="18"/>
              </w:rPr>
              <w:br/>
            </w:r>
            <w:r w:rsidRPr="00AD24CB">
              <w:rPr>
                <w:rFonts w:eastAsia="GOST Type AU"/>
                <w:bCs/>
                <w:sz w:val="18"/>
                <w:szCs w:val="18"/>
              </w:rPr>
              <w:t>в государственной собственности</w:t>
            </w:r>
          </w:p>
        </w:tc>
        <w:tc>
          <w:tcPr>
            <w:tcW w:w="1276" w:type="dxa"/>
          </w:tcPr>
          <w:p w:rsidR="00F123DD" w:rsidRPr="00AD24CB" w:rsidRDefault="00F123DD" w:rsidP="00AD24CB">
            <w:pPr>
              <w:spacing w:line="240" w:lineRule="auto"/>
              <w:jc w:val="center"/>
              <w:rPr>
                <w:rFonts w:eastAsia="GOST Type AU"/>
                <w:bCs/>
                <w:sz w:val="18"/>
                <w:szCs w:val="18"/>
              </w:rPr>
            </w:pPr>
            <w:r w:rsidRPr="00AD24CB">
              <w:rPr>
                <w:rFonts w:eastAsia="GOST Type AU"/>
                <w:bCs/>
                <w:sz w:val="18"/>
                <w:szCs w:val="18"/>
              </w:rPr>
              <w:t>образуемый</w:t>
            </w:r>
          </w:p>
        </w:tc>
      </w:tr>
    </w:tbl>
    <w:p w:rsidR="00CF391E" w:rsidRDefault="00CF391E" w:rsidP="00AD24CB">
      <w:pPr>
        <w:ind w:firstLine="708"/>
        <w:rPr>
          <w:rFonts w:eastAsia="GOST Type AU"/>
        </w:rPr>
      </w:pPr>
    </w:p>
    <w:p w:rsidR="00CF391E" w:rsidRPr="00A73A29" w:rsidRDefault="00CF391E" w:rsidP="00987009">
      <w:pPr>
        <w:ind w:firstLine="708"/>
        <w:rPr>
          <w:rFonts w:eastAsia="GOST Type AU"/>
          <w:sz w:val="28"/>
          <w:szCs w:val="28"/>
        </w:rPr>
      </w:pPr>
    </w:p>
    <w:p w:rsidR="00A73A29" w:rsidRPr="00A73A29" w:rsidRDefault="00A73A29" w:rsidP="00AD24CB">
      <w:pPr>
        <w:tabs>
          <w:tab w:val="left" w:pos="567"/>
        </w:tabs>
        <w:jc w:val="center"/>
        <w:rPr>
          <w:sz w:val="28"/>
          <w:szCs w:val="28"/>
        </w:rPr>
      </w:pPr>
      <w:r w:rsidRPr="00A73A29">
        <w:rPr>
          <w:sz w:val="28"/>
          <w:szCs w:val="28"/>
        </w:rPr>
        <w:t>Перечень координат характерных точек границ территории элемента планировочной структуры в системе координат, используемой для ведения Единого государственного реестра недвижимости</w:t>
      </w:r>
    </w:p>
    <w:p w:rsidR="00CF391E" w:rsidRDefault="00CF391E" w:rsidP="00AD24CB">
      <w:pPr>
        <w:ind w:firstLine="708"/>
        <w:jc w:val="center"/>
        <w:rPr>
          <w:rFonts w:eastAsia="GOST Type AU"/>
        </w:rPr>
      </w:pPr>
    </w:p>
    <w:p w:rsidR="00CF391E" w:rsidRDefault="00CF391E" w:rsidP="00987009">
      <w:pPr>
        <w:ind w:firstLine="708"/>
        <w:rPr>
          <w:rFonts w:eastAsia="GOST Type AU"/>
        </w:rPr>
      </w:pPr>
    </w:p>
    <w:tbl>
      <w:tblPr>
        <w:tblW w:w="0" w:type="auto"/>
        <w:tblInd w:w="4390" w:type="dxa"/>
        <w:tblBorders>
          <w:top w:val="nil"/>
          <w:left w:val="nil"/>
          <w:bottom w:val="nil"/>
          <w:right w:val="nil"/>
        </w:tblBorders>
        <w:tblLayout w:type="fixed"/>
        <w:tblLook w:val="0000" w:firstRow="0" w:lastRow="0" w:firstColumn="0" w:lastColumn="0" w:noHBand="0" w:noVBand="0"/>
      </w:tblPr>
      <w:tblGrid>
        <w:gridCol w:w="1701"/>
        <w:gridCol w:w="2835"/>
        <w:gridCol w:w="2409"/>
      </w:tblGrid>
      <w:tr w:rsidR="005071C2" w:rsidTr="00A73A29">
        <w:trPr>
          <w:trHeight w:val="361"/>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AD24CB">
            <w:pPr>
              <w:pStyle w:val="Default"/>
              <w:jc w:val="center"/>
              <w:rPr>
                <w:sz w:val="20"/>
                <w:szCs w:val="20"/>
              </w:rPr>
            </w:pPr>
            <w:r>
              <w:rPr>
                <w:sz w:val="20"/>
                <w:szCs w:val="20"/>
              </w:rPr>
              <w:t>Номер</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AD24CB">
            <w:pPr>
              <w:pStyle w:val="Default"/>
              <w:jc w:val="center"/>
              <w:rPr>
                <w:sz w:val="20"/>
                <w:szCs w:val="20"/>
              </w:rPr>
            </w:pPr>
            <w:r>
              <w:rPr>
                <w:sz w:val="20"/>
                <w:szCs w:val="20"/>
              </w:rPr>
              <w:t>X</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AD24CB">
            <w:pPr>
              <w:pStyle w:val="Default"/>
              <w:jc w:val="center"/>
              <w:rPr>
                <w:sz w:val="20"/>
                <w:szCs w:val="20"/>
              </w:rPr>
            </w:pPr>
            <w:r>
              <w:rPr>
                <w:sz w:val="20"/>
                <w:szCs w:val="20"/>
              </w:rPr>
              <w:t>Y</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1</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984342.08</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3570573.74</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2</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984379.44</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3570639.14</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983997.92</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3570863.96</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4</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983387.14</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3570671.34</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5</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983391.58</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3570631.72</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6</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983764.78</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3570430.16</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7</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983808.58</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3570407.66</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8</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984079.92</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3570490.26</w:t>
            </w:r>
          </w:p>
        </w:tc>
      </w:tr>
      <w:tr w:rsidR="005071C2" w:rsidTr="00A73A29">
        <w:trPr>
          <w:trHeight w:val="134"/>
        </w:trPr>
        <w:tc>
          <w:tcPr>
            <w:tcW w:w="1701"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1</w:t>
            </w:r>
          </w:p>
        </w:tc>
        <w:tc>
          <w:tcPr>
            <w:tcW w:w="2835"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984342.08</w:t>
            </w:r>
          </w:p>
        </w:tc>
        <w:tc>
          <w:tcPr>
            <w:tcW w:w="2409" w:type="dxa"/>
            <w:tcBorders>
              <w:top w:val="single" w:sz="4" w:space="0" w:color="auto"/>
              <w:left w:val="single" w:sz="4" w:space="0" w:color="auto"/>
              <w:bottom w:val="single" w:sz="4" w:space="0" w:color="auto"/>
              <w:right w:val="single" w:sz="4" w:space="0" w:color="auto"/>
            </w:tcBorders>
          </w:tcPr>
          <w:p w:rsidR="005071C2" w:rsidRDefault="005071C2" w:rsidP="003161DC">
            <w:pPr>
              <w:pStyle w:val="Default"/>
              <w:jc w:val="center"/>
              <w:rPr>
                <w:sz w:val="20"/>
                <w:szCs w:val="20"/>
              </w:rPr>
            </w:pPr>
            <w:r>
              <w:rPr>
                <w:sz w:val="20"/>
                <w:szCs w:val="20"/>
              </w:rPr>
              <w:t>3570573.74</w:t>
            </w:r>
          </w:p>
        </w:tc>
      </w:tr>
    </w:tbl>
    <w:p w:rsidR="00B342F6" w:rsidRDefault="00B342F6" w:rsidP="005071C2">
      <w:pPr>
        <w:tabs>
          <w:tab w:val="left" w:pos="5070"/>
        </w:tabs>
        <w:ind w:firstLine="708"/>
        <w:rPr>
          <w:rFonts w:eastAsia="GOST Type AU"/>
        </w:rPr>
      </w:pPr>
    </w:p>
    <w:p w:rsidR="00B342F6" w:rsidRDefault="00B342F6" w:rsidP="00B342F6">
      <w:pPr>
        <w:rPr>
          <w:rFonts w:eastAsia="GOST Type AU"/>
        </w:rPr>
      </w:pPr>
    </w:p>
    <w:p w:rsidR="00CF391E" w:rsidRDefault="00B342F6" w:rsidP="00B342F6">
      <w:pPr>
        <w:tabs>
          <w:tab w:val="left" w:pos="5055"/>
        </w:tabs>
        <w:rPr>
          <w:rFonts w:eastAsia="GOST Type AU"/>
        </w:rPr>
      </w:pPr>
      <w:r>
        <w:rPr>
          <w:rFonts w:eastAsia="GOST Type AU"/>
        </w:rPr>
        <w:tab/>
      </w:r>
    </w:p>
    <w:sectPr w:rsidR="00CF391E" w:rsidSect="00AD24CB">
      <w:headerReference w:type="even" r:id="rId13"/>
      <w:footerReference w:type="even" r:id="rId14"/>
      <w:type w:val="continuous"/>
      <w:pgSz w:w="16838" w:h="23811" w:code="8"/>
      <w:pgMar w:top="1134" w:right="567" w:bottom="1134" w:left="1701"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7874" w:rsidRDefault="001D7874">
      <w:r>
        <w:separator/>
      </w:r>
    </w:p>
  </w:endnote>
  <w:endnote w:type="continuationSeparator" w:id="0">
    <w:p w:rsidR="001D7874" w:rsidRDefault="001D78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panose1 w:val="02000306020200020003"/>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panose1 w:val="020B0500000000000000"/>
    <w:charset w:val="00"/>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10002FF" w:usb1="4000FCFF" w:usb2="00000009" w:usb3="00000000" w:csb0="0000019F" w:csb1="00000000"/>
  </w:font>
  <w:font w:name="Apple Chancery">
    <w:panose1 w:val="00000000000000000000"/>
    <w:charset w:val="00"/>
    <w:family w:val="script"/>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JournalC">
    <w:altName w:val="Times New Roman"/>
    <w:panose1 w:val="00000000000000000000"/>
    <w:charset w:val="CC"/>
    <w:family w:val="roman"/>
    <w:notTrueType/>
    <w:pitch w:val="default"/>
    <w:sig w:usb0="00000001" w:usb1="00000000" w:usb2="00000000" w:usb3="00000000" w:csb0="00000005" w:csb1="00000000"/>
  </w:font>
  <w:font w:name="Microsoft Sans Serif">
    <w:panose1 w:val="020B0604020202020204"/>
    <w:charset w:val="CC"/>
    <w:family w:val="swiss"/>
    <w:pitch w:val="variable"/>
    <w:sig w:usb0="E1002AFF" w:usb1="C0000002" w:usb2="00000008" w:usb3="00000000" w:csb0="000101FF" w:csb1="00000000"/>
  </w:font>
  <w:font w:name="TimesET">
    <w:altName w:val="Times New Roman"/>
    <w:charset w:val="00"/>
    <w:family w:val="swiss"/>
    <w:pitch w:val="variable"/>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MT">
    <w:altName w:val="MS Mincho"/>
    <w:panose1 w:val="00000000000000000000"/>
    <w:charset w:val="80"/>
    <w:family w:val="auto"/>
    <w:notTrueType/>
    <w:pitch w:val="default"/>
    <w:sig w:usb0="00000203" w:usb1="08070000" w:usb2="00000010" w:usb3="00000000" w:csb0="00020005"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p w:rsidR="00E314F6" w:rsidRDefault="00E314F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7874" w:rsidRDefault="001D7874">
      <w:r>
        <w:separator/>
      </w:r>
    </w:p>
  </w:footnote>
  <w:footnote w:type="continuationSeparator" w:id="0">
    <w:p w:rsidR="001D7874" w:rsidRDefault="001D78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p w:rsidR="00E314F6" w:rsidRDefault="00E314F6"/>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9437509"/>
      <w:docPartObj>
        <w:docPartGallery w:val="Page Numbers (Top of Page)"/>
        <w:docPartUnique/>
      </w:docPartObj>
    </w:sdtPr>
    <w:sdtEndPr/>
    <w:sdtContent>
      <w:p w:rsidR="00715221" w:rsidRDefault="00715221">
        <w:pPr>
          <w:pStyle w:val="ac"/>
          <w:jc w:val="center"/>
        </w:pPr>
        <w:r>
          <w:fldChar w:fldCharType="begin"/>
        </w:r>
        <w:r>
          <w:instrText>PAGE   \* MERGEFORMAT</w:instrText>
        </w:r>
        <w:r>
          <w:fldChar w:fldCharType="separate"/>
        </w:r>
        <w:r w:rsidR="000C46A7">
          <w:rPr>
            <w:noProof/>
          </w:rPr>
          <w:t>3</w:t>
        </w:r>
        <w:r>
          <w:fldChar w:fldCharType="end"/>
        </w:r>
      </w:p>
    </w:sdtContent>
  </w:sdt>
  <w:p w:rsidR="00715221" w:rsidRDefault="00715221">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0000409"/>
    <w:multiLevelType w:val="multilevel"/>
    <w:tmpl w:val="0000088C"/>
    <w:lvl w:ilvl="0">
      <w:numFmt w:val="bullet"/>
      <w:lvlText w:val="-"/>
      <w:lvlJc w:val="left"/>
      <w:pPr>
        <w:ind w:left="115" w:hanging="192"/>
      </w:pPr>
      <w:rPr>
        <w:rFonts w:ascii="Times New Roman" w:hAnsi="Times New Roman" w:cs="Times New Roman"/>
        <w:b w:val="0"/>
        <w:bCs w:val="0"/>
        <w:sz w:val="24"/>
        <w:szCs w:val="24"/>
      </w:rPr>
    </w:lvl>
    <w:lvl w:ilvl="1">
      <w:numFmt w:val="bullet"/>
      <w:lvlText w:val="-"/>
      <w:lvlJc w:val="left"/>
      <w:pPr>
        <w:ind w:left="255" w:hanging="141"/>
      </w:pPr>
      <w:rPr>
        <w:rFonts w:ascii="Times New Roman" w:hAnsi="Times New Roman" w:cs="Times New Roman"/>
        <w:b w:val="0"/>
        <w:bCs w:val="0"/>
        <w:sz w:val="24"/>
        <w:szCs w:val="24"/>
      </w:rPr>
    </w:lvl>
    <w:lvl w:ilvl="2">
      <w:numFmt w:val="bullet"/>
      <w:lvlText w:val="•"/>
      <w:lvlJc w:val="left"/>
      <w:pPr>
        <w:ind w:left="1369" w:hanging="141"/>
      </w:pPr>
    </w:lvl>
    <w:lvl w:ilvl="3">
      <w:numFmt w:val="bullet"/>
      <w:lvlText w:val="•"/>
      <w:lvlJc w:val="left"/>
      <w:pPr>
        <w:ind w:left="2484" w:hanging="141"/>
      </w:pPr>
    </w:lvl>
    <w:lvl w:ilvl="4">
      <w:numFmt w:val="bullet"/>
      <w:lvlText w:val="•"/>
      <w:lvlJc w:val="left"/>
      <w:pPr>
        <w:ind w:left="3598" w:hanging="141"/>
      </w:pPr>
    </w:lvl>
    <w:lvl w:ilvl="5">
      <w:numFmt w:val="bullet"/>
      <w:lvlText w:val="•"/>
      <w:lvlJc w:val="left"/>
      <w:pPr>
        <w:ind w:left="4712" w:hanging="141"/>
      </w:pPr>
    </w:lvl>
    <w:lvl w:ilvl="6">
      <w:numFmt w:val="bullet"/>
      <w:lvlText w:val="•"/>
      <w:lvlJc w:val="left"/>
      <w:pPr>
        <w:ind w:left="5827" w:hanging="141"/>
      </w:pPr>
    </w:lvl>
    <w:lvl w:ilvl="7">
      <w:numFmt w:val="bullet"/>
      <w:lvlText w:val="•"/>
      <w:lvlJc w:val="left"/>
      <w:pPr>
        <w:ind w:left="6941" w:hanging="141"/>
      </w:pPr>
    </w:lvl>
    <w:lvl w:ilvl="8">
      <w:numFmt w:val="bullet"/>
      <w:lvlText w:val="•"/>
      <w:lvlJc w:val="left"/>
      <w:pPr>
        <w:ind w:left="8055" w:hanging="141"/>
      </w:pPr>
    </w:lvl>
  </w:abstractNum>
  <w:abstractNum w:abstractNumId="51" w15:restartNumberingAfterBreak="0">
    <w:nsid w:val="046E2081"/>
    <w:multiLevelType w:val="multilevel"/>
    <w:tmpl w:val="7C263466"/>
    <w:styleLink w:val="a0"/>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3621"/>
        </w:tabs>
        <w:ind w:left="3621"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3" w15:restartNumberingAfterBreak="0">
    <w:nsid w:val="0C932617"/>
    <w:multiLevelType w:val="multilevel"/>
    <w:tmpl w:val="0E90FA68"/>
    <w:styleLink w:val="a1"/>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4" w15:restartNumberingAfterBreak="0">
    <w:nsid w:val="0CC1673B"/>
    <w:multiLevelType w:val="multilevel"/>
    <w:tmpl w:val="4B0EBD6E"/>
    <w:lvl w:ilvl="0">
      <w:start w:val="1"/>
      <w:numFmt w:val="bullet"/>
      <w:pStyle w:val="a2"/>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5" w15:restartNumberingAfterBreak="0">
    <w:nsid w:val="141A5F26"/>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pStyle w:val="81"/>
      <w:lvlText w:val="%8."/>
      <w:lvlJc w:val="left"/>
      <w:pPr>
        <w:ind w:left="5652" w:hanging="360"/>
      </w:pPr>
    </w:lvl>
    <w:lvl w:ilvl="8" w:tplc="0419001B" w:tentative="1">
      <w:start w:val="1"/>
      <w:numFmt w:val="lowerRoman"/>
      <w:pStyle w:val="91"/>
      <w:lvlText w:val="%9."/>
      <w:lvlJc w:val="right"/>
      <w:pPr>
        <w:ind w:left="6372" w:hanging="180"/>
      </w:pPr>
    </w:lvl>
  </w:abstractNum>
  <w:abstractNum w:abstractNumId="56" w15:restartNumberingAfterBreak="0">
    <w:nsid w:val="1C0B7994"/>
    <w:multiLevelType w:val="multilevel"/>
    <w:tmpl w:val="04190023"/>
    <w:styleLink w:val="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7"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8" w15:restartNumberingAfterBreak="0">
    <w:nsid w:val="23F52BB0"/>
    <w:multiLevelType w:val="hybridMultilevel"/>
    <w:tmpl w:val="E5F80A56"/>
    <w:lvl w:ilvl="0" w:tplc="F9B0822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0" w15:restartNumberingAfterBreak="0">
    <w:nsid w:val="27BF78FC"/>
    <w:multiLevelType w:val="hybridMultilevel"/>
    <w:tmpl w:val="759A2452"/>
    <w:lvl w:ilvl="0" w:tplc="4BF6B4D2">
      <w:start w:val="1"/>
      <w:numFmt w:val="bullet"/>
      <w:lvlText w:val=""/>
      <w:lvlJc w:val="left"/>
      <w:pPr>
        <w:ind w:left="2912" w:hanging="360"/>
      </w:pPr>
      <w:rPr>
        <w:rFonts w:ascii="Symbol" w:hAnsi="Symbol" w:hint="default"/>
      </w:rPr>
    </w:lvl>
    <w:lvl w:ilvl="1" w:tplc="04190003">
      <w:start w:val="1"/>
      <w:numFmt w:val="bullet"/>
      <w:lvlText w:val="o"/>
      <w:lvlJc w:val="left"/>
      <w:pPr>
        <w:ind w:left="3632" w:hanging="360"/>
      </w:pPr>
      <w:rPr>
        <w:rFonts w:ascii="Courier New" w:hAnsi="Courier New" w:cs="Courier New" w:hint="default"/>
      </w:rPr>
    </w:lvl>
    <w:lvl w:ilvl="2" w:tplc="04190005">
      <w:start w:val="1"/>
      <w:numFmt w:val="bullet"/>
      <w:lvlText w:val=""/>
      <w:lvlJc w:val="left"/>
      <w:pPr>
        <w:ind w:left="4352" w:hanging="360"/>
      </w:pPr>
      <w:rPr>
        <w:rFonts w:ascii="Wingdings" w:hAnsi="Wingdings" w:hint="default"/>
      </w:rPr>
    </w:lvl>
    <w:lvl w:ilvl="3" w:tplc="04190001" w:tentative="1">
      <w:start w:val="1"/>
      <w:numFmt w:val="bullet"/>
      <w:lvlText w:val=""/>
      <w:lvlJc w:val="left"/>
      <w:pPr>
        <w:ind w:left="5072" w:hanging="360"/>
      </w:pPr>
      <w:rPr>
        <w:rFonts w:ascii="Symbol" w:hAnsi="Symbol" w:hint="default"/>
      </w:rPr>
    </w:lvl>
    <w:lvl w:ilvl="4" w:tplc="04190003" w:tentative="1">
      <w:start w:val="1"/>
      <w:numFmt w:val="bullet"/>
      <w:lvlText w:val="o"/>
      <w:lvlJc w:val="left"/>
      <w:pPr>
        <w:ind w:left="5792" w:hanging="360"/>
      </w:pPr>
      <w:rPr>
        <w:rFonts w:ascii="Courier New" w:hAnsi="Courier New" w:cs="Courier New" w:hint="default"/>
      </w:rPr>
    </w:lvl>
    <w:lvl w:ilvl="5" w:tplc="04190005" w:tentative="1">
      <w:start w:val="1"/>
      <w:numFmt w:val="bullet"/>
      <w:lvlText w:val=""/>
      <w:lvlJc w:val="left"/>
      <w:pPr>
        <w:ind w:left="6512" w:hanging="360"/>
      </w:pPr>
      <w:rPr>
        <w:rFonts w:ascii="Wingdings" w:hAnsi="Wingdings" w:hint="default"/>
      </w:rPr>
    </w:lvl>
    <w:lvl w:ilvl="6" w:tplc="04190001" w:tentative="1">
      <w:start w:val="1"/>
      <w:numFmt w:val="bullet"/>
      <w:lvlText w:val=""/>
      <w:lvlJc w:val="left"/>
      <w:pPr>
        <w:ind w:left="7232" w:hanging="360"/>
      </w:pPr>
      <w:rPr>
        <w:rFonts w:ascii="Symbol" w:hAnsi="Symbol" w:hint="default"/>
      </w:rPr>
    </w:lvl>
    <w:lvl w:ilvl="7" w:tplc="04190003" w:tentative="1">
      <w:start w:val="1"/>
      <w:numFmt w:val="bullet"/>
      <w:lvlText w:val="o"/>
      <w:lvlJc w:val="left"/>
      <w:pPr>
        <w:ind w:left="7952" w:hanging="360"/>
      </w:pPr>
      <w:rPr>
        <w:rFonts w:ascii="Courier New" w:hAnsi="Courier New" w:cs="Courier New" w:hint="default"/>
      </w:rPr>
    </w:lvl>
    <w:lvl w:ilvl="8" w:tplc="04190005" w:tentative="1">
      <w:start w:val="1"/>
      <w:numFmt w:val="bullet"/>
      <w:lvlText w:val=""/>
      <w:lvlJc w:val="left"/>
      <w:pPr>
        <w:ind w:left="8672" w:hanging="360"/>
      </w:pPr>
      <w:rPr>
        <w:rFonts w:ascii="Wingdings" w:hAnsi="Wingdings" w:hint="default"/>
      </w:rPr>
    </w:lvl>
  </w:abstractNum>
  <w:abstractNum w:abstractNumId="61"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62" w15:restartNumberingAfterBreak="0">
    <w:nsid w:val="34A14C54"/>
    <w:multiLevelType w:val="hybridMultilevel"/>
    <w:tmpl w:val="D2C689EA"/>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3D1C2EA7"/>
    <w:multiLevelType w:val="hybridMultilevel"/>
    <w:tmpl w:val="E3549766"/>
    <w:styleLink w:val="10"/>
    <w:lvl w:ilvl="0" w:tplc="FFFFFFFF">
      <w:start w:val="1"/>
      <w:numFmt w:val="decimal"/>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4" w15:restartNumberingAfterBreak="0">
    <w:nsid w:val="41E9532F"/>
    <w:multiLevelType w:val="hybridMultilevel"/>
    <w:tmpl w:val="111A67F2"/>
    <w:styleLink w:val="1ai1"/>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65" w15:restartNumberingAfterBreak="0">
    <w:nsid w:val="49643F15"/>
    <w:multiLevelType w:val="hybridMultilevel"/>
    <w:tmpl w:val="51220E92"/>
    <w:styleLink w:val="1ai"/>
    <w:lvl w:ilvl="0" w:tplc="B9D0CEF4">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66" w15:restartNumberingAfterBreak="0">
    <w:nsid w:val="4BA254BE"/>
    <w:multiLevelType w:val="hybridMultilevel"/>
    <w:tmpl w:val="ECC6EF58"/>
    <w:styleLink w:val="1111111"/>
    <w:lvl w:ilvl="0" w:tplc="FFFFFFFF">
      <w:start w:val="3"/>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7" w15:restartNumberingAfterBreak="0">
    <w:nsid w:val="4BD163B7"/>
    <w:multiLevelType w:val="multilevel"/>
    <w:tmpl w:val="A2BC9C8C"/>
    <w:styleLink w:val="111111"/>
    <w:lvl w:ilvl="0">
      <w:start w:val="1"/>
      <w:numFmt w:val="decimal"/>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8" w15:restartNumberingAfterBreak="0">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9"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70" w15:restartNumberingAfterBreak="0">
    <w:nsid w:val="63685A12"/>
    <w:multiLevelType w:val="multilevel"/>
    <w:tmpl w:val="30267690"/>
    <w:lvl w:ilvl="0">
      <w:start w:val="1"/>
      <w:numFmt w:val="decimal"/>
      <w:pStyle w:val="11"/>
      <w:lvlText w:val="%1."/>
      <w:lvlJc w:val="left"/>
      <w:pPr>
        <w:ind w:left="360" w:hanging="360"/>
      </w:pPr>
    </w:lvl>
    <w:lvl w:ilvl="1">
      <w:start w:val="1"/>
      <w:numFmt w:val="decimal"/>
      <w:pStyle w:val="20"/>
      <w:lvlText w:val="%1.%2."/>
      <w:lvlJc w:val="left"/>
      <w:pPr>
        <w:ind w:left="792" w:hanging="432"/>
      </w:pPr>
    </w:lvl>
    <w:lvl w:ilvl="2">
      <w:start w:val="1"/>
      <w:numFmt w:val="decimal"/>
      <w:pStyle w:val="3"/>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70025877"/>
    <w:multiLevelType w:val="hybridMultilevel"/>
    <w:tmpl w:val="3530C4B2"/>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1"/>
  </w:num>
  <w:num w:numId="2">
    <w:abstractNumId w:val="0"/>
  </w:num>
  <w:num w:numId="3">
    <w:abstractNumId w:val="57"/>
  </w:num>
  <w:num w:numId="4">
    <w:abstractNumId w:val="69"/>
  </w:num>
  <w:num w:numId="5">
    <w:abstractNumId w:val="58"/>
  </w:num>
  <w:num w:numId="6">
    <w:abstractNumId w:val="55"/>
  </w:num>
  <w:num w:numId="7">
    <w:abstractNumId w:val="67"/>
  </w:num>
  <w:num w:numId="8">
    <w:abstractNumId w:val="65"/>
  </w:num>
  <w:num w:numId="9">
    <w:abstractNumId w:val="66"/>
  </w:num>
  <w:num w:numId="10">
    <w:abstractNumId w:val="68"/>
  </w:num>
  <w:num w:numId="11">
    <w:abstractNumId w:val="52"/>
  </w:num>
  <w:num w:numId="12">
    <w:abstractNumId w:val="56"/>
  </w:num>
  <w:num w:numId="13">
    <w:abstractNumId w:val="64"/>
  </w:num>
  <w:num w:numId="14">
    <w:abstractNumId w:val="63"/>
  </w:num>
  <w:num w:numId="15">
    <w:abstractNumId w:val="53"/>
  </w:num>
  <w:num w:numId="16">
    <w:abstractNumId w:val="51"/>
  </w:num>
  <w:num w:numId="1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4"/>
  </w:num>
  <w:num w:numId="19">
    <w:abstractNumId w:val="59"/>
  </w:num>
  <w:num w:numId="20">
    <w:abstractNumId w:val="71"/>
  </w:num>
  <w:num w:numId="21">
    <w:abstractNumId w:val="62"/>
  </w:num>
  <w:num w:numId="22">
    <w:abstractNumId w:val="60"/>
  </w:num>
  <w:num w:numId="23">
    <w:abstractNumId w:val="5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3"/>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DE8"/>
    <w:rsid w:val="00000CBC"/>
    <w:rsid w:val="000010FB"/>
    <w:rsid w:val="00001487"/>
    <w:rsid w:val="00001A69"/>
    <w:rsid w:val="00001C7C"/>
    <w:rsid w:val="00001CB7"/>
    <w:rsid w:val="00002041"/>
    <w:rsid w:val="0000250C"/>
    <w:rsid w:val="000025AB"/>
    <w:rsid w:val="00002C4C"/>
    <w:rsid w:val="00003371"/>
    <w:rsid w:val="00003EFE"/>
    <w:rsid w:val="0000401F"/>
    <w:rsid w:val="00004162"/>
    <w:rsid w:val="00005659"/>
    <w:rsid w:val="00005983"/>
    <w:rsid w:val="00005FE7"/>
    <w:rsid w:val="00006001"/>
    <w:rsid w:val="0000662E"/>
    <w:rsid w:val="00006A16"/>
    <w:rsid w:val="00006CE3"/>
    <w:rsid w:val="00007C78"/>
    <w:rsid w:val="00010268"/>
    <w:rsid w:val="000106FC"/>
    <w:rsid w:val="00011044"/>
    <w:rsid w:val="00011088"/>
    <w:rsid w:val="00011094"/>
    <w:rsid w:val="00011644"/>
    <w:rsid w:val="00011944"/>
    <w:rsid w:val="00011A22"/>
    <w:rsid w:val="00011AD1"/>
    <w:rsid w:val="000127AC"/>
    <w:rsid w:val="00012B40"/>
    <w:rsid w:val="00013607"/>
    <w:rsid w:val="00013D49"/>
    <w:rsid w:val="0001459A"/>
    <w:rsid w:val="00014AEE"/>
    <w:rsid w:val="00015406"/>
    <w:rsid w:val="000154A6"/>
    <w:rsid w:val="00015D26"/>
    <w:rsid w:val="0001618E"/>
    <w:rsid w:val="0001629A"/>
    <w:rsid w:val="0001637A"/>
    <w:rsid w:val="000165F3"/>
    <w:rsid w:val="00017019"/>
    <w:rsid w:val="0001716B"/>
    <w:rsid w:val="000178EF"/>
    <w:rsid w:val="0002033B"/>
    <w:rsid w:val="00021364"/>
    <w:rsid w:val="0002144F"/>
    <w:rsid w:val="00022374"/>
    <w:rsid w:val="00022882"/>
    <w:rsid w:val="000231D7"/>
    <w:rsid w:val="00023B28"/>
    <w:rsid w:val="0002426A"/>
    <w:rsid w:val="000242FC"/>
    <w:rsid w:val="00024D6D"/>
    <w:rsid w:val="00024ED2"/>
    <w:rsid w:val="000251B6"/>
    <w:rsid w:val="000271EA"/>
    <w:rsid w:val="000274B8"/>
    <w:rsid w:val="000275F3"/>
    <w:rsid w:val="000278A2"/>
    <w:rsid w:val="00030363"/>
    <w:rsid w:val="00030DE7"/>
    <w:rsid w:val="00030FB9"/>
    <w:rsid w:val="000318C4"/>
    <w:rsid w:val="0003205F"/>
    <w:rsid w:val="000323C2"/>
    <w:rsid w:val="00032E95"/>
    <w:rsid w:val="000337E6"/>
    <w:rsid w:val="00033AC3"/>
    <w:rsid w:val="00034F98"/>
    <w:rsid w:val="00035282"/>
    <w:rsid w:val="000356D3"/>
    <w:rsid w:val="000357EA"/>
    <w:rsid w:val="00035A16"/>
    <w:rsid w:val="00035FBC"/>
    <w:rsid w:val="00036761"/>
    <w:rsid w:val="00036BFC"/>
    <w:rsid w:val="0004016B"/>
    <w:rsid w:val="000408D8"/>
    <w:rsid w:val="000409E9"/>
    <w:rsid w:val="00041352"/>
    <w:rsid w:val="00041C1A"/>
    <w:rsid w:val="000420BD"/>
    <w:rsid w:val="00042632"/>
    <w:rsid w:val="00042C12"/>
    <w:rsid w:val="00042C2C"/>
    <w:rsid w:val="00042F12"/>
    <w:rsid w:val="000433A1"/>
    <w:rsid w:val="0004374D"/>
    <w:rsid w:val="00043827"/>
    <w:rsid w:val="00043877"/>
    <w:rsid w:val="00043B4C"/>
    <w:rsid w:val="0004475A"/>
    <w:rsid w:val="000451B2"/>
    <w:rsid w:val="00046A14"/>
    <w:rsid w:val="0004732E"/>
    <w:rsid w:val="000476E8"/>
    <w:rsid w:val="00047AC0"/>
    <w:rsid w:val="00050C12"/>
    <w:rsid w:val="00050D4B"/>
    <w:rsid w:val="00050EAA"/>
    <w:rsid w:val="00051047"/>
    <w:rsid w:val="00051272"/>
    <w:rsid w:val="00051464"/>
    <w:rsid w:val="0005258B"/>
    <w:rsid w:val="00052918"/>
    <w:rsid w:val="00052F62"/>
    <w:rsid w:val="00053533"/>
    <w:rsid w:val="00053F68"/>
    <w:rsid w:val="000545AD"/>
    <w:rsid w:val="0005468C"/>
    <w:rsid w:val="000549A9"/>
    <w:rsid w:val="00054C63"/>
    <w:rsid w:val="00055ADB"/>
    <w:rsid w:val="00055DDD"/>
    <w:rsid w:val="00055F9B"/>
    <w:rsid w:val="00056071"/>
    <w:rsid w:val="00056BB6"/>
    <w:rsid w:val="00056E40"/>
    <w:rsid w:val="00057543"/>
    <w:rsid w:val="000576C8"/>
    <w:rsid w:val="0005777E"/>
    <w:rsid w:val="00057A0E"/>
    <w:rsid w:val="00057E11"/>
    <w:rsid w:val="0006088C"/>
    <w:rsid w:val="0006100E"/>
    <w:rsid w:val="000611EA"/>
    <w:rsid w:val="000613B4"/>
    <w:rsid w:val="00061CD4"/>
    <w:rsid w:val="00062482"/>
    <w:rsid w:val="00062948"/>
    <w:rsid w:val="00062A7C"/>
    <w:rsid w:val="00062CE2"/>
    <w:rsid w:val="000642EE"/>
    <w:rsid w:val="000644F2"/>
    <w:rsid w:val="000644FF"/>
    <w:rsid w:val="000647A5"/>
    <w:rsid w:val="00064BD7"/>
    <w:rsid w:val="000657F1"/>
    <w:rsid w:val="00065B8E"/>
    <w:rsid w:val="00065BC3"/>
    <w:rsid w:val="00065D32"/>
    <w:rsid w:val="00065DFF"/>
    <w:rsid w:val="000660A1"/>
    <w:rsid w:val="000664D0"/>
    <w:rsid w:val="000665AB"/>
    <w:rsid w:val="00066FD8"/>
    <w:rsid w:val="00067921"/>
    <w:rsid w:val="00070A25"/>
    <w:rsid w:val="00071024"/>
    <w:rsid w:val="00071059"/>
    <w:rsid w:val="0007175D"/>
    <w:rsid w:val="00072E05"/>
    <w:rsid w:val="00073689"/>
    <w:rsid w:val="00073933"/>
    <w:rsid w:val="00073D28"/>
    <w:rsid w:val="000741B1"/>
    <w:rsid w:val="000746E1"/>
    <w:rsid w:val="000748E0"/>
    <w:rsid w:val="0007506C"/>
    <w:rsid w:val="00075684"/>
    <w:rsid w:val="0007592B"/>
    <w:rsid w:val="0007596E"/>
    <w:rsid w:val="00075D20"/>
    <w:rsid w:val="00075D32"/>
    <w:rsid w:val="00075E97"/>
    <w:rsid w:val="00075F0E"/>
    <w:rsid w:val="00077A41"/>
    <w:rsid w:val="0008044E"/>
    <w:rsid w:val="00080B9C"/>
    <w:rsid w:val="00080F74"/>
    <w:rsid w:val="00082820"/>
    <w:rsid w:val="00082D57"/>
    <w:rsid w:val="0008372B"/>
    <w:rsid w:val="00083CB2"/>
    <w:rsid w:val="00083D91"/>
    <w:rsid w:val="000847B0"/>
    <w:rsid w:val="0008565E"/>
    <w:rsid w:val="000862B9"/>
    <w:rsid w:val="0008634A"/>
    <w:rsid w:val="00086B3F"/>
    <w:rsid w:val="00086D15"/>
    <w:rsid w:val="00086E5B"/>
    <w:rsid w:val="00086EB5"/>
    <w:rsid w:val="000870B2"/>
    <w:rsid w:val="0009063C"/>
    <w:rsid w:val="00090908"/>
    <w:rsid w:val="00090D8B"/>
    <w:rsid w:val="0009202E"/>
    <w:rsid w:val="00092180"/>
    <w:rsid w:val="000923B6"/>
    <w:rsid w:val="00092512"/>
    <w:rsid w:val="00092C2E"/>
    <w:rsid w:val="00092DF0"/>
    <w:rsid w:val="00093837"/>
    <w:rsid w:val="000948ED"/>
    <w:rsid w:val="00095408"/>
    <w:rsid w:val="0009580F"/>
    <w:rsid w:val="00095F3F"/>
    <w:rsid w:val="00096510"/>
    <w:rsid w:val="0009678C"/>
    <w:rsid w:val="00097158"/>
    <w:rsid w:val="000974B8"/>
    <w:rsid w:val="000977C9"/>
    <w:rsid w:val="000A01C7"/>
    <w:rsid w:val="000A075F"/>
    <w:rsid w:val="000A104A"/>
    <w:rsid w:val="000A11A3"/>
    <w:rsid w:val="000A25A3"/>
    <w:rsid w:val="000A27C2"/>
    <w:rsid w:val="000A3042"/>
    <w:rsid w:val="000A399F"/>
    <w:rsid w:val="000A42D6"/>
    <w:rsid w:val="000A4735"/>
    <w:rsid w:val="000A5014"/>
    <w:rsid w:val="000A5517"/>
    <w:rsid w:val="000A58B8"/>
    <w:rsid w:val="000A5AFF"/>
    <w:rsid w:val="000A639B"/>
    <w:rsid w:val="000A6511"/>
    <w:rsid w:val="000A73CB"/>
    <w:rsid w:val="000A7CF5"/>
    <w:rsid w:val="000A7E14"/>
    <w:rsid w:val="000B0BBD"/>
    <w:rsid w:val="000B120B"/>
    <w:rsid w:val="000B1388"/>
    <w:rsid w:val="000B1484"/>
    <w:rsid w:val="000B1933"/>
    <w:rsid w:val="000B29E2"/>
    <w:rsid w:val="000B2A18"/>
    <w:rsid w:val="000B319E"/>
    <w:rsid w:val="000B3379"/>
    <w:rsid w:val="000B3652"/>
    <w:rsid w:val="000B36FE"/>
    <w:rsid w:val="000B43E1"/>
    <w:rsid w:val="000B4877"/>
    <w:rsid w:val="000B4D36"/>
    <w:rsid w:val="000B51DB"/>
    <w:rsid w:val="000B5395"/>
    <w:rsid w:val="000B5BD7"/>
    <w:rsid w:val="000B5CA8"/>
    <w:rsid w:val="000B5DEC"/>
    <w:rsid w:val="000B62B1"/>
    <w:rsid w:val="000B6830"/>
    <w:rsid w:val="000B6CD3"/>
    <w:rsid w:val="000B73AD"/>
    <w:rsid w:val="000C0811"/>
    <w:rsid w:val="000C17C5"/>
    <w:rsid w:val="000C188B"/>
    <w:rsid w:val="000C1AFB"/>
    <w:rsid w:val="000C2047"/>
    <w:rsid w:val="000C4036"/>
    <w:rsid w:val="000C46A7"/>
    <w:rsid w:val="000C46FE"/>
    <w:rsid w:val="000C53CD"/>
    <w:rsid w:val="000C677E"/>
    <w:rsid w:val="000C68A1"/>
    <w:rsid w:val="000C7054"/>
    <w:rsid w:val="000C73CF"/>
    <w:rsid w:val="000C7A67"/>
    <w:rsid w:val="000C7B46"/>
    <w:rsid w:val="000D0B68"/>
    <w:rsid w:val="000D1B9D"/>
    <w:rsid w:val="000D1DD3"/>
    <w:rsid w:val="000D284D"/>
    <w:rsid w:val="000D28CA"/>
    <w:rsid w:val="000D39AF"/>
    <w:rsid w:val="000D3B75"/>
    <w:rsid w:val="000D3C24"/>
    <w:rsid w:val="000D3C31"/>
    <w:rsid w:val="000D3D2C"/>
    <w:rsid w:val="000D3EC4"/>
    <w:rsid w:val="000D45B3"/>
    <w:rsid w:val="000D4A08"/>
    <w:rsid w:val="000D4EF5"/>
    <w:rsid w:val="000D5779"/>
    <w:rsid w:val="000D5A8C"/>
    <w:rsid w:val="000D6912"/>
    <w:rsid w:val="000D69BC"/>
    <w:rsid w:val="000D6AF1"/>
    <w:rsid w:val="000D708E"/>
    <w:rsid w:val="000D7215"/>
    <w:rsid w:val="000D725D"/>
    <w:rsid w:val="000D73C0"/>
    <w:rsid w:val="000D7939"/>
    <w:rsid w:val="000D7A57"/>
    <w:rsid w:val="000D7B8A"/>
    <w:rsid w:val="000D7F9C"/>
    <w:rsid w:val="000E01FB"/>
    <w:rsid w:val="000E0310"/>
    <w:rsid w:val="000E05D3"/>
    <w:rsid w:val="000E0D0D"/>
    <w:rsid w:val="000E0F11"/>
    <w:rsid w:val="000E10FE"/>
    <w:rsid w:val="000E1989"/>
    <w:rsid w:val="000E1E3F"/>
    <w:rsid w:val="000E1F94"/>
    <w:rsid w:val="000E2125"/>
    <w:rsid w:val="000E2542"/>
    <w:rsid w:val="000E2877"/>
    <w:rsid w:val="000E29A2"/>
    <w:rsid w:val="000E29C9"/>
    <w:rsid w:val="000E33BE"/>
    <w:rsid w:val="000E35D4"/>
    <w:rsid w:val="000E3E74"/>
    <w:rsid w:val="000E51F6"/>
    <w:rsid w:val="000E5699"/>
    <w:rsid w:val="000E59AC"/>
    <w:rsid w:val="000E5EBB"/>
    <w:rsid w:val="000E6381"/>
    <w:rsid w:val="000E6392"/>
    <w:rsid w:val="000E6AB4"/>
    <w:rsid w:val="000E6E29"/>
    <w:rsid w:val="000E7223"/>
    <w:rsid w:val="000E7A41"/>
    <w:rsid w:val="000E7A9E"/>
    <w:rsid w:val="000E7B35"/>
    <w:rsid w:val="000F0B83"/>
    <w:rsid w:val="000F0D58"/>
    <w:rsid w:val="000F1136"/>
    <w:rsid w:val="000F22B9"/>
    <w:rsid w:val="000F22D9"/>
    <w:rsid w:val="000F499B"/>
    <w:rsid w:val="000F4A16"/>
    <w:rsid w:val="000F4DE7"/>
    <w:rsid w:val="000F4E0B"/>
    <w:rsid w:val="000F522D"/>
    <w:rsid w:val="000F56B9"/>
    <w:rsid w:val="000F5CA4"/>
    <w:rsid w:val="000F5DF3"/>
    <w:rsid w:val="000F63CB"/>
    <w:rsid w:val="000F700B"/>
    <w:rsid w:val="000F7165"/>
    <w:rsid w:val="000F7D44"/>
    <w:rsid w:val="00100119"/>
    <w:rsid w:val="001006E3"/>
    <w:rsid w:val="00100D30"/>
    <w:rsid w:val="0010158E"/>
    <w:rsid w:val="00101D41"/>
    <w:rsid w:val="00101D95"/>
    <w:rsid w:val="001020FE"/>
    <w:rsid w:val="0010272F"/>
    <w:rsid w:val="001027B4"/>
    <w:rsid w:val="0010291C"/>
    <w:rsid w:val="001046F9"/>
    <w:rsid w:val="00104E46"/>
    <w:rsid w:val="00105BF9"/>
    <w:rsid w:val="00105FF4"/>
    <w:rsid w:val="0010628C"/>
    <w:rsid w:val="001063BC"/>
    <w:rsid w:val="00106C82"/>
    <w:rsid w:val="001077CD"/>
    <w:rsid w:val="00107D44"/>
    <w:rsid w:val="001101FC"/>
    <w:rsid w:val="00110740"/>
    <w:rsid w:val="00110952"/>
    <w:rsid w:val="00112059"/>
    <w:rsid w:val="001123DE"/>
    <w:rsid w:val="001124D3"/>
    <w:rsid w:val="001125EC"/>
    <w:rsid w:val="00112669"/>
    <w:rsid w:val="0011267A"/>
    <w:rsid w:val="001128A6"/>
    <w:rsid w:val="00112EE7"/>
    <w:rsid w:val="00113E3E"/>
    <w:rsid w:val="001161A3"/>
    <w:rsid w:val="00116507"/>
    <w:rsid w:val="00116E39"/>
    <w:rsid w:val="00117D95"/>
    <w:rsid w:val="00120427"/>
    <w:rsid w:val="00120A63"/>
    <w:rsid w:val="00120B6D"/>
    <w:rsid w:val="00120F67"/>
    <w:rsid w:val="00121909"/>
    <w:rsid w:val="00121A21"/>
    <w:rsid w:val="00121C61"/>
    <w:rsid w:val="001222AC"/>
    <w:rsid w:val="0012237C"/>
    <w:rsid w:val="00122652"/>
    <w:rsid w:val="00122789"/>
    <w:rsid w:val="00122ABE"/>
    <w:rsid w:val="00122B44"/>
    <w:rsid w:val="001248B3"/>
    <w:rsid w:val="00124DD3"/>
    <w:rsid w:val="00125987"/>
    <w:rsid w:val="001260AF"/>
    <w:rsid w:val="00126349"/>
    <w:rsid w:val="00126DF0"/>
    <w:rsid w:val="00126EC9"/>
    <w:rsid w:val="00127C02"/>
    <w:rsid w:val="00127D74"/>
    <w:rsid w:val="00127EE6"/>
    <w:rsid w:val="00130936"/>
    <w:rsid w:val="001309DC"/>
    <w:rsid w:val="00130B64"/>
    <w:rsid w:val="00131D6B"/>
    <w:rsid w:val="0013203B"/>
    <w:rsid w:val="00132358"/>
    <w:rsid w:val="0013266D"/>
    <w:rsid w:val="00132965"/>
    <w:rsid w:val="00133037"/>
    <w:rsid w:val="00133733"/>
    <w:rsid w:val="00137034"/>
    <w:rsid w:val="001375DA"/>
    <w:rsid w:val="001379E2"/>
    <w:rsid w:val="00137B94"/>
    <w:rsid w:val="00137BC3"/>
    <w:rsid w:val="0014050D"/>
    <w:rsid w:val="00140816"/>
    <w:rsid w:val="00140887"/>
    <w:rsid w:val="00140D24"/>
    <w:rsid w:val="00141530"/>
    <w:rsid w:val="001415DE"/>
    <w:rsid w:val="0014161A"/>
    <w:rsid w:val="001422CF"/>
    <w:rsid w:val="001427ED"/>
    <w:rsid w:val="00143820"/>
    <w:rsid w:val="00143E83"/>
    <w:rsid w:val="00144386"/>
    <w:rsid w:val="00144921"/>
    <w:rsid w:val="00144C98"/>
    <w:rsid w:val="00145AAE"/>
    <w:rsid w:val="00145BC7"/>
    <w:rsid w:val="00145D19"/>
    <w:rsid w:val="00145EB3"/>
    <w:rsid w:val="0014602A"/>
    <w:rsid w:val="001460D6"/>
    <w:rsid w:val="00146245"/>
    <w:rsid w:val="001469EA"/>
    <w:rsid w:val="00146B2B"/>
    <w:rsid w:val="00147639"/>
    <w:rsid w:val="0014767C"/>
    <w:rsid w:val="00147CA4"/>
    <w:rsid w:val="00147CB8"/>
    <w:rsid w:val="00150B22"/>
    <w:rsid w:val="00150E17"/>
    <w:rsid w:val="00150E8D"/>
    <w:rsid w:val="001514C6"/>
    <w:rsid w:val="00151647"/>
    <w:rsid w:val="001518C4"/>
    <w:rsid w:val="00153026"/>
    <w:rsid w:val="00153248"/>
    <w:rsid w:val="001539F8"/>
    <w:rsid w:val="00153E9C"/>
    <w:rsid w:val="001544AB"/>
    <w:rsid w:val="001545D3"/>
    <w:rsid w:val="00156A4A"/>
    <w:rsid w:val="00156D0A"/>
    <w:rsid w:val="00157C64"/>
    <w:rsid w:val="00160813"/>
    <w:rsid w:val="001608B2"/>
    <w:rsid w:val="00161A9F"/>
    <w:rsid w:val="00161BDF"/>
    <w:rsid w:val="001624D2"/>
    <w:rsid w:val="0016351E"/>
    <w:rsid w:val="00163D39"/>
    <w:rsid w:val="00165373"/>
    <w:rsid w:val="00165D7C"/>
    <w:rsid w:val="001660E7"/>
    <w:rsid w:val="00166103"/>
    <w:rsid w:val="00166410"/>
    <w:rsid w:val="001666DE"/>
    <w:rsid w:val="0016690D"/>
    <w:rsid w:val="001674B6"/>
    <w:rsid w:val="001674F5"/>
    <w:rsid w:val="00167F62"/>
    <w:rsid w:val="0017023F"/>
    <w:rsid w:val="0017109C"/>
    <w:rsid w:val="001711F4"/>
    <w:rsid w:val="0017147E"/>
    <w:rsid w:val="00172270"/>
    <w:rsid w:val="001723D4"/>
    <w:rsid w:val="00173430"/>
    <w:rsid w:val="0017364E"/>
    <w:rsid w:val="001738B6"/>
    <w:rsid w:val="0017398D"/>
    <w:rsid w:val="001748FE"/>
    <w:rsid w:val="001749A0"/>
    <w:rsid w:val="001749F0"/>
    <w:rsid w:val="00174CFB"/>
    <w:rsid w:val="001752D8"/>
    <w:rsid w:val="0017551E"/>
    <w:rsid w:val="001756BB"/>
    <w:rsid w:val="00175F8D"/>
    <w:rsid w:val="00176EC8"/>
    <w:rsid w:val="00177E30"/>
    <w:rsid w:val="0018059C"/>
    <w:rsid w:val="001809E0"/>
    <w:rsid w:val="00181256"/>
    <w:rsid w:val="001826F7"/>
    <w:rsid w:val="00182E7F"/>
    <w:rsid w:val="00182FB8"/>
    <w:rsid w:val="001832A3"/>
    <w:rsid w:val="00183B56"/>
    <w:rsid w:val="001845A4"/>
    <w:rsid w:val="00184D93"/>
    <w:rsid w:val="0018560A"/>
    <w:rsid w:val="00185866"/>
    <w:rsid w:val="00185DC1"/>
    <w:rsid w:val="001862DF"/>
    <w:rsid w:val="001866E1"/>
    <w:rsid w:val="00186949"/>
    <w:rsid w:val="00186F52"/>
    <w:rsid w:val="001871C8"/>
    <w:rsid w:val="001875DE"/>
    <w:rsid w:val="001900A6"/>
    <w:rsid w:val="001905A3"/>
    <w:rsid w:val="00190C20"/>
    <w:rsid w:val="00190CC8"/>
    <w:rsid w:val="001910D8"/>
    <w:rsid w:val="00191385"/>
    <w:rsid w:val="00191946"/>
    <w:rsid w:val="001919D3"/>
    <w:rsid w:val="00191A5E"/>
    <w:rsid w:val="00191E1A"/>
    <w:rsid w:val="001925FA"/>
    <w:rsid w:val="0019287A"/>
    <w:rsid w:val="00193067"/>
    <w:rsid w:val="001930CC"/>
    <w:rsid w:val="001931EF"/>
    <w:rsid w:val="00193BD0"/>
    <w:rsid w:val="00193DBF"/>
    <w:rsid w:val="00194174"/>
    <w:rsid w:val="0019431E"/>
    <w:rsid w:val="00195A3E"/>
    <w:rsid w:val="00195D3C"/>
    <w:rsid w:val="0019603F"/>
    <w:rsid w:val="00196542"/>
    <w:rsid w:val="0019736E"/>
    <w:rsid w:val="00197A24"/>
    <w:rsid w:val="00197BE4"/>
    <w:rsid w:val="001A0644"/>
    <w:rsid w:val="001A08B6"/>
    <w:rsid w:val="001A108A"/>
    <w:rsid w:val="001A10F8"/>
    <w:rsid w:val="001A2076"/>
    <w:rsid w:val="001A2966"/>
    <w:rsid w:val="001A3273"/>
    <w:rsid w:val="001A3B7D"/>
    <w:rsid w:val="001A3D3E"/>
    <w:rsid w:val="001A3DE4"/>
    <w:rsid w:val="001A3FBF"/>
    <w:rsid w:val="001A4164"/>
    <w:rsid w:val="001A4526"/>
    <w:rsid w:val="001A4CED"/>
    <w:rsid w:val="001A57C0"/>
    <w:rsid w:val="001A593C"/>
    <w:rsid w:val="001A5B91"/>
    <w:rsid w:val="001A603B"/>
    <w:rsid w:val="001A6B25"/>
    <w:rsid w:val="001A6C9D"/>
    <w:rsid w:val="001A71CD"/>
    <w:rsid w:val="001A7675"/>
    <w:rsid w:val="001A78EE"/>
    <w:rsid w:val="001B01FE"/>
    <w:rsid w:val="001B050B"/>
    <w:rsid w:val="001B0903"/>
    <w:rsid w:val="001B0DE1"/>
    <w:rsid w:val="001B0F3A"/>
    <w:rsid w:val="001B124E"/>
    <w:rsid w:val="001B14AE"/>
    <w:rsid w:val="001B2C5E"/>
    <w:rsid w:val="001B2C8E"/>
    <w:rsid w:val="001B2E03"/>
    <w:rsid w:val="001B34FE"/>
    <w:rsid w:val="001B355D"/>
    <w:rsid w:val="001B380E"/>
    <w:rsid w:val="001B3B3B"/>
    <w:rsid w:val="001B4F04"/>
    <w:rsid w:val="001B5126"/>
    <w:rsid w:val="001B55EE"/>
    <w:rsid w:val="001B59BC"/>
    <w:rsid w:val="001B600F"/>
    <w:rsid w:val="001B641F"/>
    <w:rsid w:val="001B6433"/>
    <w:rsid w:val="001B6767"/>
    <w:rsid w:val="001B6E05"/>
    <w:rsid w:val="001B7369"/>
    <w:rsid w:val="001B7EB7"/>
    <w:rsid w:val="001C1190"/>
    <w:rsid w:val="001C16D4"/>
    <w:rsid w:val="001C1C95"/>
    <w:rsid w:val="001C1EB4"/>
    <w:rsid w:val="001C1F98"/>
    <w:rsid w:val="001C212F"/>
    <w:rsid w:val="001C2411"/>
    <w:rsid w:val="001C2A66"/>
    <w:rsid w:val="001C2CB4"/>
    <w:rsid w:val="001C2D33"/>
    <w:rsid w:val="001C3384"/>
    <w:rsid w:val="001C3B35"/>
    <w:rsid w:val="001C3C4E"/>
    <w:rsid w:val="001C3F33"/>
    <w:rsid w:val="001C42CA"/>
    <w:rsid w:val="001C4ABF"/>
    <w:rsid w:val="001C4CA4"/>
    <w:rsid w:val="001C5020"/>
    <w:rsid w:val="001C55C0"/>
    <w:rsid w:val="001C56E8"/>
    <w:rsid w:val="001C5A9F"/>
    <w:rsid w:val="001C5F8A"/>
    <w:rsid w:val="001C661C"/>
    <w:rsid w:val="001C691E"/>
    <w:rsid w:val="001C6923"/>
    <w:rsid w:val="001C7982"/>
    <w:rsid w:val="001C7D77"/>
    <w:rsid w:val="001D00D2"/>
    <w:rsid w:val="001D0507"/>
    <w:rsid w:val="001D0862"/>
    <w:rsid w:val="001D08D3"/>
    <w:rsid w:val="001D0DC4"/>
    <w:rsid w:val="001D1DC8"/>
    <w:rsid w:val="001D2237"/>
    <w:rsid w:val="001D3314"/>
    <w:rsid w:val="001D395F"/>
    <w:rsid w:val="001D3E7C"/>
    <w:rsid w:val="001D3EBD"/>
    <w:rsid w:val="001D4031"/>
    <w:rsid w:val="001D475B"/>
    <w:rsid w:val="001D4B94"/>
    <w:rsid w:val="001D510B"/>
    <w:rsid w:val="001D57F6"/>
    <w:rsid w:val="001D5848"/>
    <w:rsid w:val="001D5F50"/>
    <w:rsid w:val="001D64D9"/>
    <w:rsid w:val="001D68FE"/>
    <w:rsid w:val="001D6E43"/>
    <w:rsid w:val="001D73F6"/>
    <w:rsid w:val="001D7845"/>
    <w:rsid w:val="001D7874"/>
    <w:rsid w:val="001D7D9F"/>
    <w:rsid w:val="001E0948"/>
    <w:rsid w:val="001E0CD9"/>
    <w:rsid w:val="001E0FD5"/>
    <w:rsid w:val="001E1224"/>
    <w:rsid w:val="001E1862"/>
    <w:rsid w:val="001E21B3"/>
    <w:rsid w:val="001E2413"/>
    <w:rsid w:val="001E2B10"/>
    <w:rsid w:val="001E2B1E"/>
    <w:rsid w:val="001E3639"/>
    <w:rsid w:val="001E393A"/>
    <w:rsid w:val="001E5309"/>
    <w:rsid w:val="001E5DA2"/>
    <w:rsid w:val="001E5DE4"/>
    <w:rsid w:val="001E5DF5"/>
    <w:rsid w:val="001E73E3"/>
    <w:rsid w:val="001E7739"/>
    <w:rsid w:val="001E78C0"/>
    <w:rsid w:val="001F06DA"/>
    <w:rsid w:val="001F0978"/>
    <w:rsid w:val="001F14E9"/>
    <w:rsid w:val="001F1D5D"/>
    <w:rsid w:val="001F1DF7"/>
    <w:rsid w:val="001F2E99"/>
    <w:rsid w:val="001F3084"/>
    <w:rsid w:val="001F359F"/>
    <w:rsid w:val="001F36D9"/>
    <w:rsid w:val="001F3975"/>
    <w:rsid w:val="001F4023"/>
    <w:rsid w:val="001F4ABE"/>
    <w:rsid w:val="001F4FF3"/>
    <w:rsid w:val="001F51A3"/>
    <w:rsid w:val="001F53FA"/>
    <w:rsid w:val="001F55F5"/>
    <w:rsid w:val="001F5A44"/>
    <w:rsid w:val="001F5BCB"/>
    <w:rsid w:val="001F61D2"/>
    <w:rsid w:val="001F6CF4"/>
    <w:rsid w:val="001F74CD"/>
    <w:rsid w:val="001F7D53"/>
    <w:rsid w:val="002004B8"/>
    <w:rsid w:val="0020143B"/>
    <w:rsid w:val="00201665"/>
    <w:rsid w:val="00201EFC"/>
    <w:rsid w:val="00202C55"/>
    <w:rsid w:val="002039DE"/>
    <w:rsid w:val="002047A2"/>
    <w:rsid w:val="002047F1"/>
    <w:rsid w:val="0020570D"/>
    <w:rsid w:val="0020573B"/>
    <w:rsid w:val="00205C88"/>
    <w:rsid w:val="00205C9F"/>
    <w:rsid w:val="00205EB4"/>
    <w:rsid w:val="00205EE4"/>
    <w:rsid w:val="002061D9"/>
    <w:rsid w:val="00206460"/>
    <w:rsid w:val="002068E3"/>
    <w:rsid w:val="00206E42"/>
    <w:rsid w:val="00206E84"/>
    <w:rsid w:val="00207CAB"/>
    <w:rsid w:val="00207F44"/>
    <w:rsid w:val="002100E7"/>
    <w:rsid w:val="002107ED"/>
    <w:rsid w:val="00210CE4"/>
    <w:rsid w:val="002117B5"/>
    <w:rsid w:val="002123D4"/>
    <w:rsid w:val="002123F9"/>
    <w:rsid w:val="00212999"/>
    <w:rsid w:val="00212EBA"/>
    <w:rsid w:val="0021334F"/>
    <w:rsid w:val="00213BCE"/>
    <w:rsid w:val="00214C90"/>
    <w:rsid w:val="00215988"/>
    <w:rsid w:val="002162C8"/>
    <w:rsid w:val="002163DF"/>
    <w:rsid w:val="00216728"/>
    <w:rsid w:val="00216A1F"/>
    <w:rsid w:val="0022036D"/>
    <w:rsid w:val="002205C3"/>
    <w:rsid w:val="00220BBD"/>
    <w:rsid w:val="00220FAD"/>
    <w:rsid w:val="00221073"/>
    <w:rsid w:val="002229B0"/>
    <w:rsid w:val="0022438E"/>
    <w:rsid w:val="00224574"/>
    <w:rsid w:val="00224E1D"/>
    <w:rsid w:val="00225259"/>
    <w:rsid w:val="00225F75"/>
    <w:rsid w:val="0022645D"/>
    <w:rsid w:val="00227A0D"/>
    <w:rsid w:val="00227FBC"/>
    <w:rsid w:val="0023002E"/>
    <w:rsid w:val="00230B67"/>
    <w:rsid w:val="0023161E"/>
    <w:rsid w:val="00231CC7"/>
    <w:rsid w:val="002322B6"/>
    <w:rsid w:val="002323B0"/>
    <w:rsid w:val="00232702"/>
    <w:rsid w:val="00232A04"/>
    <w:rsid w:val="0023309E"/>
    <w:rsid w:val="002336F8"/>
    <w:rsid w:val="00233792"/>
    <w:rsid w:val="00234053"/>
    <w:rsid w:val="0023443C"/>
    <w:rsid w:val="00234D88"/>
    <w:rsid w:val="00235112"/>
    <w:rsid w:val="002352B9"/>
    <w:rsid w:val="0023551D"/>
    <w:rsid w:val="002358C3"/>
    <w:rsid w:val="0023590A"/>
    <w:rsid w:val="00235A9C"/>
    <w:rsid w:val="0023600E"/>
    <w:rsid w:val="00236EE0"/>
    <w:rsid w:val="0023726E"/>
    <w:rsid w:val="002375F9"/>
    <w:rsid w:val="002376CF"/>
    <w:rsid w:val="0024048E"/>
    <w:rsid w:val="00240609"/>
    <w:rsid w:val="002407CF"/>
    <w:rsid w:val="00240A23"/>
    <w:rsid w:val="002412DB"/>
    <w:rsid w:val="00242264"/>
    <w:rsid w:val="002424B1"/>
    <w:rsid w:val="00242881"/>
    <w:rsid w:val="00243186"/>
    <w:rsid w:val="00243BB4"/>
    <w:rsid w:val="00243CDF"/>
    <w:rsid w:val="00244DFA"/>
    <w:rsid w:val="00244E43"/>
    <w:rsid w:val="00244E50"/>
    <w:rsid w:val="00245607"/>
    <w:rsid w:val="002457C6"/>
    <w:rsid w:val="00245A28"/>
    <w:rsid w:val="0024681E"/>
    <w:rsid w:val="002472DC"/>
    <w:rsid w:val="00247993"/>
    <w:rsid w:val="00250642"/>
    <w:rsid w:val="0025081B"/>
    <w:rsid w:val="00250ADE"/>
    <w:rsid w:val="00250DAA"/>
    <w:rsid w:val="00251275"/>
    <w:rsid w:val="00251300"/>
    <w:rsid w:val="00251360"/>
    <w:rsid w:val="00253019"/>
    <w:rsid w:val="002538E5"/>
    <w:rsid w:val="00253E11"/>
    <w:rsid w:val="002551F8"/>
    <w:rsid w:val="00255471"/>
    <w:rsid w:val="00255486"/>
    <w:rsid w:val="00256B0F"/>
    <w:rsid w:val="00257834"/>
    <w:rsid w:val="00257B11"/>
    <w:rsid w:val="00257F65"/>
    <w:rsid w:val="0026079B"/>
    <w:rsid w:val="002616A0"/>
    <w:rsid w:val="002616F6"/>
    <w:rsid w:val="002623E6"/>
    <w:rsid w:val="00262BB8"/>
    <w:rsid w:val="00263CEC"/>
    <w:rsid w:val="00264C91"/>
    <w:rsid w:val="00264F32"/>
    <w:rsid w:val="0026501F"/>
    <w:rsid w:val="00265515"/>
    <w:rsid w:val="002656C5"/>
    <w:rsid w:val="00265F92"/>
    <w:rsid w:val="00266283"/>
    <w:rsid w:val="002663DD"/>
    <w:rsid w:val="00266586"/>
    <w:rsid w:val="00266C21"/>
    <w:rsid w:val="00266D2C"/>
    <w:rsid w:val="00267534"/>
    <w:rsid w:val="0026764F"/>
    <w:rsid w:val="0027028F"/>
    <w:rsid w:val="00271829"/>
    <w:rsid w:val="00271EA6"/>
    <w:rsid w:val="002721C9"/>
    <w:rsid w:val="002724DF"/>
    <w:rsid w:val="00272631"/>
    <w:rsid w:val="002726DA"/>
    <w:rsid w:val="00272894"/>
    <w:rsid w:val="00272D33"/>
    <w:rsid w:val="002737D5"/>
    <w:rsid w:val="00273C74"/>
    <w:rsid w:val="00274E98"/>
    <w:rsid w:val="00275C55"/>
    <w:rsid w:val="00276B3B"/>
    <w:rsid w:val="00276E96"/>
    <w:rsid w:val="002773F1"/>
    <w:rsid w:val="00277758"/>
    <w:rsid w:val="00277B90"/>
    <w:rsid w:val="00277E95"/>
    <w:rsid w:val="002800F5"/>
    <w:rsid w:val="00280254"/>
    <w:rsid w:val="00280AF4"/>
    <w:rsid w:val="0028279B"/>
    <w:rsid w:val="002836A3"/>
    <w:rsid w:val="0028370C"/>
    <w:rsid w:val="002842EA"/>
    <w:rsid w:val="00284362"/>
    <w:rsid w:val="00284D76"/>
    <w:rsid w:val="00284E2F"/>
    <w:rsid w:val="00285CC8"/>
    <w:rsid w:val="002866D5"/>
    <w:rsid w:val="002876D8"/>
    <w:rsid w:val="0029011B"/>
    <w:rsid w:val="0029059A"/>
    <w:rsid w:val="00290788"/>
    <w:rsid w:val="002909AB"/>
    <w:rsid w:val="00290C0E"/>
    <w:rsid w:val="002917E6"/>
    <w:rsid w:val="00291B14"/>
    <w:rsid w:val="00292EFB"/>
    <w:rsid w:val="00292F4E"/>
    <w:rsid w:val="00293068"/>
    <w:rsid w:val="0029346D"/>
    <w:rsid w:val="002944E9"/>
    <w:rsid w:val="00294797"/>
    <w:rsid w:val="002947C6"/>
    <w:rsid w:val="00294DA1"/>
    <w:rsid w:val="00294F41"/>
    <w:rsid w:val="00295290"/>
    <w:rsid w:val="0029548A"/>
    <w:rsid w:val="00295638"/>
    <w:rsid w:val="00296DBA"/>
    <w:rsid w:val="00297A26"/>
    <w:rsid w:val="00297DC3"/>
    <w:rsid w:val="002A0291"/>
    <w:rsid w:val="002A059D"/>
    <w:rsid w:val="002A0F0A"/>
    <w:rsid w:val="002A10A2"/>
    <w:rsid w:val="002A12B7"/>
    <w:rsid w:val="002A1629"/>
    <w:rsid w:val="002A1853"/>
    <w:rsid w:val="002A28A1"/>
    <w:rsid w:val="002A3B0A"/>
    <w:rsid w:val="002A405F"/>
    <w:rsid w:val="002A41BD"/>
    <w:rsid w:val="002A4334"/>
    <w:rsid w:val="002A49EE"/>
    <w:rsid w:val="002A4BE0"/>
    <w:rsid w:val="002A5249"/>
    <w:rsid w:val="002A5F99"/>
    <w:rsid w:val="002A7414"/>
    <w:rsid w:val="002A7AF1"/>
    <w:rsid w:val="002A7D21"/>
    <w:rsid w:val="002A7F46"/>
    <w:rsid w:val="002B01CF"/>
    <w:rsid w:val="002B035A"/>
    <w:rsid w:val="002B0B70"/>
    <w:rsid w:val="002B1873"/>
    <w:rsid w:val="002B2553"/>
    <w:rsid w:val="002B3216"/>
    <w:rsid w:val="002B407F"/>
    <w:rsid w:val="002B44DF"/>
    <w:rsid w:val="002B46A5"/>
    <w:rsid w:val="002B53FE"/>
    <w:rsid w:val="002B6125"/>
    <w:rsid w:val="002B697C"/>
    <w:rsid w:val="002B6EB3"/>
    <w:rsid w:val="002B6F27"/>
    <w:rsid w:val="002B7CC8"/>
    <w:rsid w:val="002B7E8E"/>
    <w:rsid w:val="002C02FE"/>
    <w:rsid w:val="002C0E2B"/>
    <w:rsid w:val="002C1DFC"/>
    <w:rsid w:val="002C233E"/>
    <w:rsid w:val="002C33CF"/>
    <w:rsid w:val="002C45A3"/>
    <w:rsid w:val="002C5100"/>
    <w:rsid w:val="002C5FA6"/>
    <w:rsid w:val="002C6149"/>
    <w:rsid w:val="002C63CA"/>
    <w:rsid w:val="002C7383"/>
    <w:rsid w:val="002C77C7"/>
    <w:rsid w:val="002C7A55"/>
    <w:rsid w:val="002C7CA0"/>
    <w:rsid w:val="002D025E"/>
    <w:rsid w:val="002D0FF0"/>
    <w:rsid w:val="002D177B"/>
    <w:rsid w:val="002D181A"/>
    <w:rsid w:val="002D1F8B"/>
    <w:rsid w:val="002D2557"/>
    <w:rsid w:val="002D30E3"/>
    <w:rsid w:val="002D358D"/>
    <w:rsid w:val="002D404F"/>
    <w:rsid w:val="002D412A"/>
    <w:rsid w:val="002D460B"/>
    <w:rsid w:val="002D4827"/>
    <w:rsid w:val="002D5D24"/>
    <w:rsid w:val="002D6589"/>
    <w:rsid w:val="002D6C85"/>
    <w:rsid w:val="002D6D99"/>
    <w:rsid w:val="002D7262"/>
    <w:rsid w:val="002D7CDF"/>
    <w:rsid w:val="002E0323"/>
    <w:rsid w:val="002E09AB"/>
    <w:rsid w:val="002E0CC4"/>
    <w:rsid w:val="002E0FA1"/>
    <w:rsid w:val="002E1E1E"/>
    <w:rsid w:val="002E3364"/>
    <w:rsid w:val="002E3E67"/>
    <w:rsid w:val="002E57B6"/>
    <w:rsid w:val="002E5858"/>
    <w:rsid w:val="002E5CE6"/>
    <w:rsid w:val="002E62A7"/>
    <w:rsid w:val="002E6448"/>
    <w:rsid w:val="002E68CD"/>
    <w:rsid w:val="002E6950"/>
    <w:rsid w:val="002E6C0C"/>
    <w:rsid w:val="002E759E"/>
    <w:rsid w:val="002E7A18"/>
    <w:rsid w:val="002F03E3"/>
    <w:rsid w:val="002F064A"/>
    <w:rsid w:val="002F0D57"/>
    <w:rsid w:val="002F0E17"/>
    <w:rsid w:val="002F1123"/>
    <w:rsid w:val="002F12DA"/>
    <w:rsid w:val="002F1527"/>
    <w:rsid w:val="002F256F"/>
    <w:rsid w:val="002F2909"/>
    <w:rsid w:val="002F2DEA"/>
    <w:rsid w:val="002F38A2"/>
    <w:rsid w:val="002F3DAD"/>
    <w:rsid w:val="002F4592"/>
    <w:rsid w:val="002F5254"/>
    <w:rsid w:val="002F5770"/>
    <w:rsid w:val="002F62FB"/>
    <w:rsid w:val="002F6560"/>
    <w:rsid w:val="002F7176"/>
    <w:rsid w:val="003000E6"/>
    <w:rsid w:val="0030059A"/>
    <w:rsid w:val="00300FF2"/>
    <w:rsid w:val="00301B41"/>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6CE"/>
    <w:rsid w:val="003068D5"/>
    <w:rsid w:val="00306911"/>
    <w:rsid w:val="00306CF9"/>
    <w:rsid w:val="003072DD"/>
    <w:rsid w:val="003075F8"/>
    <w:rsid w:val="00307E55"/>
    <w:rsid w:val="00310006"/>
    <w:rsid w:val="00310370"/>
    <w:rsid w:val="00311295"/>
    <w:rsid w:val="00311F82"/>
    <w:rsid w:val="003128D8"/>
    <w:rsid w:val="00312D48"/>
    <w:rsid w:val="00312F7E"/>
    <w:rsid w:val="003131FB"/>
    <w:rsid w:val="0031358C"/>
    <w:rsid w:val="0031376B"/>
    <w:rsid w:val="00313905"/>
    <w:rsid w:val="00313BED"/>
    <w:rsid w:val="00313FEB"/>
    <w:rsid w:val="00314258"/>
    <w:rsid w:val="0031473E"/>
    <w:rsid w:val="00314A4B"/>
    <w:rsid w:val="00314B92"/>
    <w:rsid w:val="00314DBA"/>
    <w:rsid w:val="0031559A"/>
    <w:rsid w:val="00315EEA"/>
    <w:rsid w:val="00315F0C"/>
    <w:rsid w:val="003161DC"/>
    <w:rsid w:val="003163DF"/>
    <w:rsid w:val="003165D3"/>
    <w:rsid w:val="00320487"/>
    <w:rsid w:val="003213E0"/>
    <w:rsid w:val="003214F9"/>
    <w:rsid w:val="00322772"/>
    <w:rsid w:val="003228DE"/>
    <w:rsid w:val="00322B5B"/>
    <w:rsid w:val="00322BDA"/>
    <w:rsid w:val="00323568"/>
    <w:rsid w:val="00324205"/>
    <w:rsid w:val="00324D95"/>
    <w:rsid w:val="003263C4"/>
    <w:rsid w:val="00327030"/>
    <w:rsid w:val="003273F7"/>
    <w:rsid w:val="0032741E"/>
    <w:rsid w:val="00330560"/>
    <w:rsid w:val="003318C8"/>
    <w:rsid w:val="00331E72"/>
    <w:rsid w:val="00332E16"/>
    <w:rsid w:val="00332EA2"/>
    <w:rsid w:val="0033386D"/>
    <w:rsid w:val="00333C3D"/>
    <w:rsid w:val="00333F50"/>
    <w:rsid w:val="00334B8B"/>
    <w:rsid w:val="00334D4C"/>
    <w:rsid w:val="00335458"/>
    <w:rsid w:val="003375F8"/>
    <w:rsid w:val="00337CBE"/>
    <w:rsid w:val="0034004D"/>
    <w:rsid w:val="00340191"/>
    <w:rsid w:val="00341B9C"/>
    <w:rsid w:val="00341EC2"/>
    <w:rsid w:val="00342354"/>
    <w:rsid w:val="0034283B"/>
    <w:rsid w:val="0034289D"/>
    <w:rsid w:val="00342C2A"/>
    <w:rsid w:val="00342FE6"/>
    <w:rsid w:val="0034317E"/>
    <w:rsid w:val="00343A34"/>
    <w:rsid w:val="00344DAC"/>
    <w:rsid w:val="003450CB"/>
    <w:rsid w:val="00345406"/>
    <w:rsid w:val="00345B0F"/>
    <w:rsid w:val="003464CD"/>
    <w:rsid w:val="003464D3"/>
    <w:rsid w:val="00346902"/>
    <w:rsid w:val="003502A5"/>
    <w:rsid w:val="0035064E"/>
    <w:rsid w:val="00350BA5"/>
    <w:rsid w:val="0035149C"/>
    <w:rsid w:val="0035276C"/>
    <w:rsid w:val="00352771"/>
    <w:rsid w:val="00352A1A"/>
    <w:rsid w:val="00352A1F"/>
    <w:rsid w:val="00352F0D"/>
    <w:rsid w:val="00352FAF"/>
    <w:rsid w:val="003537F7"/>
    <w:rsid w:val="00353873"/>
    <w:rsid w:val="0035393D"/>
    <w:rsid w:val="00354985"/>
    <w:rsid w:val="003551B2"/>
    <w:rsid w:val="00355312"/>
    <w:rsid w:val="00356026"/>
    <w:rsid w:val="00356EF7"/>
    <w:rsid w:val="0035731F"/>
    <w:rsid w:val="003607CA"/>
    <w:rsid w:val="00360C20"/>
    <w:rsid w:val="00361B76"/>
    <w:rsid w:val="00362D66"/>
    <w:rsid w:val="00363101"/>
    <w:rsid w:val="003632FA"/>
    <w:rsid w:val="003638E5"/>
    <w:rsid w:val="00363A5A"/>
    <w:rsid w:val="00363ED0"/>
    <w:rsid w:val="003649D6"/>
    <w:rsid w:val="00364C98"/>
    <w:rsid w:val="00366261"/>
    <w:rsid w:val="0036663F"/>
    <w:rsid w:val="00366AEA"/>
    <w:rsid w:val="00366E3B"/>
    <w:rsid w:val="003675ED"/>
    <w:rsid w:val="003679AD"/>
    <w:rsid w:val="00367C2B"/>
    <w:rsid w:val="00370C5F"/>
    <w:rsid w:val="003712E0"/>
    <w:rsid w:val="003719F6"/>
    <w:rsid w:val="00371BCD"/>
    <w:rsid w:val="00373385"/>
    <w:rsid w:val="00373453"/>
    <w:rsid w:val="0037351B"/>
    <w:rsid w:val="00373595"/>
    <w:rsid w:val="00373677"/>
    <w:rsid w:val="003742DA"/>
    <w:rsid w:val="0037475F"/>
    <w:rsid w:val="00374BC0"/>
    <w:rsid w:val="00374D61"/>
    <w:rsid w:val="003751BB"/>
    <w:rsid w:val="0037532E"/>
    <w:rsid w:val="00375712"/>
    <w:rsid w:val="003766CF"/>
    <w:rsid w:val="003769D3"/>
    <w:rsid w:val="00376B4A"/>
    <w:rsid w:val="00377B36"/>
    <w:rsid w:val="00377E8F"/>
    <w:rsid w:val="003806AC"/>
    <w:rsid w:val="003809D2"/>
    <w:rsid w:val="003812EB"/>
    <w:rsid w:val="003819F7"/>
    <w:rsid w:val="00381B84"/>
    <w:rsid w:val="00381EF9"/>
    <w:rsid w:val="003825FF"/>
    <w:rsid w:val="003831DB"/>
    <w:rsid w:val="003831F1"/>
    <w:rsid w:val="0038391B"/>
    <w:rsid w:val="00383ABE"/>
    <w:rsid w:val="00383BD0"/>
    <w:rsid w:val="00383D3D"/>
    <w:rsid w:val="00383DE8"/>
    <w:rsid w:val="0038485A"/>
    <w:rsid w:val="00385CC5"/>
    <w:rsid w:val="00385FF0"/>
    <w:rsid w:val="00386B25"/>
    <w:rsid w:val="00386D7C"/>
    <w:rsid w:val="003876E1"/>
    <w:rsid w:val="003878E1"/>
    <w:rsid w:val="00387B23"/>
    <w:rsid w:val="00390AF3"/>
    <w:rsid w:val="00390F13"/>
    <w:rsid w:val="003910F0"/>
    <w:rsid w:val="0039137D"/>
    <w:rsid w:val="003920A4"/>
    <w:rsid w:val="00392E49"/>
    <w:rsid w:val="00393179"/>
    <w:rsid w:val="00393536"/>
    <w:rsid w:val="003935AF"/>
    <w:rsid w:val="00393605"/>
    <w:rsid w:val="00393C32"/>
    <w:rsid w:val="00393D2E"/>
    <w:rsid w:val="003940E3"/>
    <w:rsid w:val="003944F5"/>
    <w:rsid w:val="00394DDD"/>
    <w:rsid w:val="00394F7C"/>
    <w:rsid w:val="003951AA"/>
    <w:rsid w:val="0039571D"/>
    <w:rsid w:val="00396056"/>
    <w:rsid w:val="003968E2"/>
    <w:rsid w:val="003969A3"/>
    <w:rsid w:val="00397623"/>
    <w:rsid w:val="0039789D"/>
    <w:rsid w:val="003979CC"/>
    <w:rsid w:val="003A0398"/>
    <w:rsid w:val="003A0FDE"/>
    <w:rsid w:val="003A124D"/>
    <w:rsid w:val="003A15F8"/>
    <w:rsid w:val="003A1622"/>
    <w:rsid w:val="003A1993"/>
    <w:rsid w:val="003A22EB"/>
    <w:rsid w:val="003A2A14"/>
    <w:rsid w:val="003A34F4"/>
    <w:rsid w:val="003A355A"/>
    <w:rsid w:val="003A40BE"/>
    <w:rsid w:val="003A40E6"/>
    <w:rsid w:val="003A41E6"/>
    <w:rsid w:val="003A4248"/>
    <w:rsid w:val="003A4432"/>
    <w:rsid w:val="003A4BF8"/>
    <w:rsid w:val="003A539E"/>
    <w:rsid w:val="003A5E29"/>
    <w:rsid w:val="003A6EDD"/>
    <w:rsid w:val="003B0A54"/>
    <w:rsid w:val="003B0F37"/>
    <w:rsid w:val="003B1416"/>
    <w:rsid w:val="003B2CAF"/>
    <w:rsid w:val="003B2D79"/>
    <w:rsid w:val="003B31D0"/>
    <w:rsid w:val="003B35BE"/>
    <w:rsid w:val="003B3A16"/>
    <w:rsid w:val="003B40F3"/>
    <w:rsid w:val="003B45B2"/>
    <w:rsid w:val="003B47C2"/>
    <w:rsid w:val="003B4B41"/>
    <w:rsid w:val="003B4DF7"/>
    <w:rsid w:val="003B5493"/>
    <w:rsid w:val="003B5B72"/>
    <w:rsid w:val="003B621D"/>
    <w:rsid w:val="003B6998"/>
    <w:rsid w:val="003B6FD9"/>
    <w:rsid w:val="003B720E"/>
    <w:rsid w:val="003B75D2"/>
    <w:rsid w:val="003C10CE"/>
    <w:rsid w:val="003C171A"/>
    <w:rsid w:val="003C2283"/>
    <w:rsid w:val="003C2683"/>
    <w:rsid w:val="003C2903"/>
    <w:rsid w:val="003C2CA9"/>
    <w:rsid w:val="003C314D"/>
    <w:rsid w:val="003C36C7"/>
    <w:rsid w:val="003C3FB2"/>
    <w:rsid w:val="003C436F"/>
    <w:rsid w:val="003C45B5"/>
    <w:rsid w:val="003C4707"/>
    <w:rsid w:val="003C4F03"/>
    <w:rsid w:val="003C4F2E"/>
    <w:rsid w:val="003C5BE7"/>
    <w:rsid w:val="003C5F28"/>
    <w:rsid w:val="003C6151"/>
    <w:rsid w:val="003C6368"/>
    <w:rsid w:val="003C6D78"/>
    <w:rsid w:val="003C7872"/>
    <w:rsid w:val="003C7C13"/>
    <w:rsid w:val="003D1CCD"/>
    <w:rsid w:val="003D280C"/>
    <w:rsid w:val="003D2B58"/>
    <w:rsid w:val="003D3022"/>
    <w:rsid w:val="003D3824"/>
    <w:rsid w:val="003D38E4"/>
    <w:rsid w:val="003D4950"/>
    <w:rsid w:val="003D4AA7"/>
    <w:rsid w:val="003D5730"/>
    <w:rsid w:val="003D5A8E"/>
    <w:rsid w:val="003D6087"/>
    <w:rsid w:val="003D6342"/>
    <w:rsid w:val="003D6600"/>
    <w:rsid w:val="003D6782"/>
    <w:rsid w:val="003D6B63"/>
    <w:rsid w:val="003D6C37"/>
    <w:rsid w:val="003D6C99"/>
    <w:rsid w:val="003D6CA4"/>
    <w:rsid w:val="003D7408"/>
    <w:rsid w:val="003E0037"/>
    <w:rsid w:val="003E0E60"/>
    <w:rsid w:val="003E0EC7"/>
    <w:rsid w:val="003E112E"/>
    <w:rsid w:val="003E1853"/>
    <w:rsid w:val="003E1E72"/>
    <w:rsid w:val="003E2133"/>
    <w:rsid w:val="003E2436"/>
    <w:rsid w:val="003E3305"/>
    <w:rsid w:val="003E382E"/>
    <w:rsid w:val="003E3ED3"/>
    <w:rsid w:val="003E3ED6"/>
    <w:rsid w:val="003E5A80"/>
    <w:rsid w:val="003E5C55"/>
    <w:rsid w:val="003E68E0"/>
    <w:rsid w:val="003E736D"/>
    <w:rsid w:val="003E7828"/>
    <w:rsid w:val="003F079E"/>
    <w:rsid w:val="003F0B2C"/>
    <w:rsid w:val="003F213C"/>
    <w:rsid w:val="003F21E3"/>
    <w:rsid w:val="003F260B"/>
    <w:rsid w:val="003F2614"/>
    <w:rsid w:val="003F2960"/>
    <w:rsid w:val="003F2DAA"/>
    <w:rsid w:val="003F3530"/>
    <w:rsid w:val="003F3588"/>
    <w:rsid w:val="003F36E9"/>
    <w:rsid w:val="003F4173"/>
    <w:rsid w:val="003F459C"/>
    <w:rsid w:val="003F45BD"/>
    <w:rsid w:val="003F4DED"/>
    <w:rsid w:val="003F4E93"/>
    <w:rsid w:val="003F505A"/>
    <w:rsid w:val="003F58AF"/>
    <w:rsid w:val="003F5BA2"/>
    <w:rsid w:val="003F5E6E"/>
    <w:rsid w:val="003F5EB3"/>
    <w:rsid w:val="003F6DF9"/>
    <w:rsid w:val="003F770E"/>
    <w:rsid w:val="003F7814"/>
    <w:rsid w:val="003F7E94"/>
    <w:rsid w:val="00400030"/>
    <w:rsid w:val="004004C4"/>
    <w:rsid w:val="0040072D"/>
    <w:rsid w:val="00400A3C"/>
    <w:rsid w:val="00400B32"/>
    <w:rsid w:val="00400DED"/>
    <w:rsid w:val="00401A5A"/>
    <w:rsid w:val="00402136"/>
    <w:rsid w:val="00402BA0"/>
    <w:rsid w:val="00402EF4"/>
    <w:rsid w:val="0040445A"/>
    <w:rsid w:val="004050FE"/>
    <w:rsid w:val="004057CA"/>
    <w:rsid w:val="0040616B"/>
    <w:rsid w:val="0040626E"/>
    <w:rsid w:val="004064AB"/>
    <w:rsid w:val="004068C1"/>
    <w:rsid w:val="004068C9"/>
    <w:rsid w:val="00406CB1"/>
    <w:rsid w:val="00407329"/>
    <w:rsid w:val="0040743C"/>
    <w:rsid w:val="004077E1"/>
    <w:rsid w:val="0040799E"/>
    <w:rsid w:val="004107DC"/>
    <w:rsid w:val="00410832"/>
    <w:rsid w:val="00410BF8"/>
    <w:rsid w:val="00410CAC"/>
    <w:rsid w:val="00411288"/>
    <w:rsid w:val="00411362"/>
    <w:rsid w:val="00411790"/>
    <w:rsid w:val="00411997"/>
    <w:rsid w:val="00411C98"/>
    <w:rsid w:val="0041239D"/>
    <w:rsid w:val="00412C95"/>
    <w:rsid w:val="00412CBA"/>
    <w:rsid w:val="00412D00"/>
    <w:rsid w:val="00413150"/>
    <w:rsid w:val="00413369"/>
    <w:rsid w:val="004134B7"/>
    <w:rsid w:val="0041435E"/>
    <w:rsid w:val="004147C0"/>
    <w:rsid w:val="00415410"/>
    <w:rsid w:val="0041543D"/>
    <w:rsid w:val="0041543F"/>
    <w:rsid w:val="004155A8"/>
    <w:rsid w:val="00416661"/>
    <w:rsid w:val="0041666D"/>
    <w:rsid w:val="00416C01"/>
    <w:rsid w:val="004170CF"/>
    <w:rsid w:val="00417AFC"/>
    <w:rsid w:val="00417D11"/>
    <w:rsid w:val="004203F0"/>
    <w:rsid w:val="0042138C"/>
    <w:rsid w:val="0042177C"/>
    <w:rsid w:val="0042184F"/>
    <w:rsid w:val="00421DF6"/>
    <w:rsid w:val="00422725"/>
    <w:rsid w:val="00423730"/>
    <w:rsid w:val="00423AF6"/>
    <w:rsid w:val="00423C5B"/>
    <w:rsid w:val="00424B2F"/>
    <w:rsid w:val="00424C07"/>
    <w:rsid w:val="004254DC"/>
    <w:rsid w:val="00425712"/>
    <w:rsid w:val="004259D8"/>
    <w:rsid w:val="00425DC1"/>
    <w:rsid w:val="00425DE0"/>
    <w:rsid w:val="0042669E"/>
    <w:rsid w:val="004269BF"/>
    <w:rsid w:val="00426A71"/>
    <w:rsid w:val="004278C2"/>
    <w:rsid w:val="00430058"/>
    <w:rsid w:val="00430759"/>
    <w:rsid w:val="004307B3"/>
    <w:rsid w:val="004321C2"/>
    <w:rsid w:val="0043256F"/>
    <w:rsid w:val="004326E6"/>
    <w:rsid w:val="0043292A"/>
    <w:rsid w:val="0043378D"/>
    <w:rsid w:val="00433C88"/>
    <w:rsid w:val="004343B9"/>
    <w:rsid w:val="00434967"/>
    <w:rsid w:val="00434A03"/>
    <w:rsid w:val="00434A74"/>
    <w:rsid w:val="00435798"/>
    <w:rsid w:val="004359A9"/>
    <w:rsid w:val="00435B87"/>
    <w:rsid w:val="00436440"/>
    <w:rsid w:val="0043691C"/>
    <w:rsid w:val="00437604"/>
    <w:rsid w:val="004377AE"/>
    <w:rsid w:val="00437976"/>
    <w:rsid w:val="00437F25"/>
    <w:rsid w:val="00440BE3"/>
    <w:rsid w:val="00441662"/>
    <w:rsid w:val="00441B92"/>
    <w:rsid w:val="0044225A"/>
    <w:rsid w:val="004429FD"/>
    <w:rsid w:val="00442B11"/>
    <w:rsid w:val="00443BFB"/>
    <w:rsid w:val="004455EB"/>
    <w:rsid w:val="00445C7F"/>
    <w:rsid w:val="00445D21"/>
    <w:rsid w:val="00445E48"/>
    <w:rsid w:val="00445ED1"/>
    <w:rsid w:val="00446B97"/>
    <w:rsid w:val="00446E85"/>
    <w:rsid w:val="004474D8"/>
    <w:rsid w:val="00447E0C"/>
    <w:rsid w:val="00447F08"/>
    <w:rsid w:val="00450466"/>
    <w:rsid w:val="00450CB0"/>
    <w:rsid w:val="00451228"/>
    <w:rsid w:val="004513F5"/>
    <w:rsid w:val="004515B5"/>
    <w:rsid w:val="00451745"/>
    <w:rsid w:val="0045250F"/>
    <w:rsid w:val="00452554"/>
    <w:rsid w:val="004526EC"/>
    <w:rsid w:val="00453445"/>
    <w:rsid w:val="00454209"/>
    <w:rsid w:val="0045481D"/>
    <w:rsid w:val="00454DA8"/>
    <w:rsid w:val="00455472"/>
    <w:rsid w:val="00455543"/>
    <w:rsid w:val="004557B5"/>
    <w:rsid w:val="00456329"/>
    <w:rsid w:val="00456A20"/>
    <w:rsid w:val="00456B86"/>
    <w:rsid w:val="00456C7E"/>
    <w:rsid w:val="00457721"/>
    <w:rsid w:val="00457991"/>
    <w:rsid w:val="00457B73"/>
    <w:rsid w:val="004607A5"/>
    <w:rsid w:val="00460A8F"/>
    <w:rsid w:val="00460CB6"/>
    <w:rsid w:val="00460F80"/>
    <w:rsid w:val="0046108B"/>
    <w:rsid w:val="0046174B"/>
    <w:rsid w:val="00461CFA"/>
    <w:rsid w:val="004631C5"/>
    <w:rsid w:val="00463403"/>
    <w:rsid w:val="0046443E"/>
    <w:rsid w:val="00464723"/>
    <w:rsid w:val="00464BD8"/>
    <w:rsid w:val="00464E94"/>
    <w:rsid w:val="00465370"/>
    <w:rsid w:val="00465C31"/>
    <w:rsid w:val="00466426"/>
    <w:rsid w:val="004664C5"/>
    <w:rsid w:val="0046693C"/>
    <w:rsid w:val="0046707C"/>
    <w:rsid w:val="00467634"/>
    <w:rsid w:val="00467948"/>
    <w:rsid w:val="004704B7"/>
    <w:rsid w:val="004704E4"/>
    <w:rsid w:val="00471390"/>
    <w:rsid w:val="0047280E"/>
    <w:rsid w:val="00472E73"/>
    <w:rsid w:val="004730C1"/>
    <w:rsid w:val="00474868"/>
    <w:rsid w:val="0047567A"/>
    <w:rsid w:val="004760AA"/>
    <w:rsid w:val="00476740"/>
    <w:rsid w:val="00476B4C"/>
    <w:rsid w:val="004779C0"/>
    <w:rsid w:val="004808D1"/>
    <w:rsid w:val="00480E6E"/>
    <w:rsid w:val="0048123A"/>
    <w:rsid w:val="00481FB2"/>
    <w:rsid w:val="0048325F"/>
    <w:rsid w:val="0048398D"/>
    <w:rsid w:val="00484BC7"/>
    <w:rsid w:val="004858F7"/>
    <w:rsid w:val="004859ED"/>
    <w:rsid w:val="00485C7A"/>
    <w:rsid w:val="0048611E"/>
    <w:rsid w:val="004867B6"/>
    <w:rsid w:val="00486945"/>
    <w:rsid w:val="00486C86"/>
    <w:rsid w:val="00486EBC"/>
    <w:rsid w:val="004870EA"/>
    <w:rsid w:val="004876A0"/>
    <w:rsid w:val="00487D0E"/>
    <w:rsid w:val="0049014C"/>
    <w:rsid w:val="00490772"/>
    <w:rsid w:val="004908A9"/>
    <w:rsid w:val="004908F5"/>
    <w:rsid w:val="00490946"/>
    <w:rsid w:val="00491039"/>
    <w:rsid w:val="00491681"/>
    <w:rsid w:val="004922CB"/>
    <w:rsid w:val="004922DF"/>
    <w:rsid w:val="0049262B"/>
    <w:rsid w:val="004927FC"/>
    <w:rsid w:val="004928D1"/>
    <w:rsid w:val="00492DEF"/>
    <w:rsid w:val="00492ECA"/>
    <w:rsid w:val="00493032"/>
    <w:rsid w:val="00493445"/>
    <w:rsid w:val="00493688"/>
    <w:rsid w:val="0049397F"/>
    <w:rsid w:val="00493999"/>
    <w:rsid w:val="00493E8F"/>
    <w:rsid w:val="004945D7"/>
    <w:rsid w:val="0049466A"/>
    <w:rsid w:val="00494872"/>
    <w:rsid w:val="00495246"/>
    <w:rsid w:val="00495806"/>
    <w:rsid w:val="004958CB"/>
    <w:rsid w:val="00495956"/>
    <w:rsid w:val="0049629E"/>
    <w:rsid w:val="00496527"/>
    <w:rsid w:val="00496D92"/>
    <w:rsid w:val="00497696"/>
    <w:rsid w:val="00497941"/>
    <w:rsid w:val="00497A03"/>
    <w:rsid w:val="004A03A5"/>
    <w:rsid w:val="004A0809"/>
    <w:rsid w:val="004A0A7F"/>
    <w:rsid w:val="004A122D"/>
    <w:rsid w:val="004A2004"/>
    <w:rsid w:val="004A2236"/>
    <w:rsid w:val="004A265D"/>
    <w:rsid w:val="004A3572"/>
    <w:rsid w:val="004A386C"/>
    <w:rsid w:val="004A3C65"/>
    <w:rsid w:val="004A433C"/>
    <w:rsid w:val="004A4D72"/>
    <w:rsid w:val="004A5D16"/>
    <w:rsid w:val="004A7D9F"/>
    <w:rsid w:val="004B094E"/>
    <w:rsid w:val="004B0ED5"/>
    <w:rsid w:val="004B0F78"/>
    <w:rsid w:val="004B1896"/>
    <w:rsid w:val="004B1926"/>
    <w:rsid w:val="004B1F68"/>
    <w:rsid w:val="004B229C"/>
    <w:rsid w:val="004B2A0C"/>
    <w:rsid w:val="004B2ECE"/>
    <w:rsid w:val="004B333C"/>
    <w:rsid w:val="004B3E6B"/>
    <w:rsid w:val="004B3E77"/>
    <w:rsid w:val="004B3EF5"/>
    <w:rsid w:val="004B4767"/>
    <w:rsid w:val="004B4CF6"/>
    <w:rsid w:val="004B5A3F"/>
    <w:rsid w:val="004B5D7B"/>
    <w:rsid w:val="004B7DF8"/>
    <w:rsid w:val="004B7F6F"/>
    <w:rsid w:val="004C01CB"/>
    <w:rsid w:val="004C07D0"/>
    <w:rsid w:val="004C0BE3"/>
    <w:rsid w:val="004C0DE9"/>
    <w:rsid w:val="004C1610"/>
    <w:rsid w:val="004C165E"/>
    <w:rsid w:val="004C1A68"/>
    <w:rsid w:val="004C1A8F"/>
    <w:rsid w:val="004C1B41"/>
    <w:rsid w:val="004C1C62"/>
    <w:rsid w:val="004C1D82"/>
    <w:rsid w:val="004C222A"/>
    <w:rsid w:val="004C243D"/>
    <w:rsid w:val="004C2618"/>
    <w:rsid w:val="004C3499"/>
    <w:rsid w:val="004C34B6"/>
    <w:rsid w:val="004C3924"/>
    <w:rsid w:val="004C3ED3"/>
    <w:rsid w:val="004C3F37"/>
    <w:rsid w:val="004C46B4"/>
    <w:rsid w:val="004C50C2"/>
    <w:rsid w:val="004C526B"/>
    <w:rsid w:val="004C58BD"/>
    <w:rsid w:val="004C5A14"/>
    <w:rsid w:val="004C601E"/>
    <w:rsid w:val="004C6067"/>
    <w:rsid w:val="004C6756"/>
    <w:rsid w:val="004C6E52"/>
    <w:rsid w:val="004C7D1B"/>
    <w:rsid w:val="004D0401"/>
    <w:rsid w:val="004D0594"/>
    <w:rsid w:val="004D127E"/>
    <w:rsid w:val="004D1493"/>
    <w:rsid w:val="004D150D"/>
    <w:rsid w:val="004D2488"/>
    <w:rsid w:val="004D2BB4"/>
    <w:rsid w:val="004D3E03"/>
    <w:rsid w:val="004D4F91"/>
    <w:rsid w:val="004D5124"/>
    <w:rsid w:val="004D528B"/>
    <w:rsid w:val="004D5617"/>
    <w:rsid w:val="004D5D45"/>
    <w:rsid w:val="004D5F7D"/>
    <w:rsid w:val="004D675E"/>
    <w:rsid w:val="004D6A78"/>
    <w:rsid w:val="004D6C5A"/>
    <w:rsid w:val="004D6F2B"/>
    <w:rsid w:val="004D6F9A"/>
    <w:rsid w:val="004D6FC1"/>
    <w:rsid w:val="004D7E26"/>
    <w:rsid w:val="004E0F8F"/>
    <w:rsid w:val="004E127D"/>
    <w:rsid w:val="004E1CFE"/>
    <w:rsid w:val="004E244A"/>
    <w:rsid w:val="004E276B"/>
    <w:rsid w:val="004E288A"/>
    <w:rsid w:val="004E2AA4"/>
    <w:rsid w:val="004E330D"/>
    <w:rsid w:val="004E337B"/>
    <w:rsid w:val="004E3523"/>
    <w:rsid w:val="004E352C"/>
    <w:rsid w:val="004E37DF"/>
    <w:rsid w:val="004E46D3"/>
    <w:rsid w:val="004E497C"/>
    <w:rsid w:val="004E4E9B"/>
    <w:rsid w:val="004E52BF"/>
    <w:rsid w:val="004E52F2"/>
    <w:rsid w:val="004E533E"/>
    <w:rsid w:val="004E55E5"/>
    <w:rsid w:val="004E58F9"/>
    <w:rsid w:val="004E5DA6"/>
    <w:rsid w:val="004E5E8A"/>
    <w:rsid w:val="004E6ABE"/>
    <w:rsid w:val="004E6D84"/>
    <w:rsid w:val="004E6F15"/>
    <w:rsid w:val="004E737D"/>
    <w:rsid w:val="004E75A7"/>
    <w:rsid w:val="004E7BE1"/>
    <w:rsid w:val="004F0131"/>
    <w:rsid w:val="004F0797"/>
    <w:rsid w:val="004F09DD"/>
    <w:rsid w:val="004F0C2B"/>
    <w:rsid w:val="004F0EB7"/>
    <w:rsid w:val="004F1CAD"/>
    <w:rsid w:val="004F219A"/>
    <w:rsid w:val="004F253F"/>
    <w:rsid w:val="004F30A7"/>
    <w:rsid w:val="004F332F"/>
    <w:rsid w:val="004F4017"/>
    <w:rsid w:val="004F423B"/>
    <w:rsid w:val="004F4C2D"/>
    <w:rsid w:val="004F52B4"/>
    <w:rsid w:val="004F5423"/>
    <w:rsid w:val="004F7160"/>
    <w:rsid w:val="004F7415"/>
    <w:rsid w:val="004F788A"/>
    <w:rsid w:val="005001B9"/>
    <w:rsid w:val="005003BF"/>
    <w:rsid w:val="005009E8"/>
    <w:rsid w:val="00500C57"/>
    <w:rsid w:val="00500C6A"/>
    <w:rsid w:val="005034D2"/>
    <w:rsid w:val="00503D55"/>
    <w:rsid w:val="005046F4"/>
    <w:rsid w:val="00504B05"/>
    <w:rsid w:val="00505522"/>
    <w:rsid w:val="00505667"/>
    <w:rsid w:val="00505A1B"/>
    <w:rsid w:val="00505ADE"/>
    <w:rsid w:val="00506C8E"/>
    <w:rsid w:val="005071C2"/>
    <w:rsid w:val="005075F8"/>
    <w:rsid w:val="00510F73"/>
    <w:rsid w:val="005113EC"/>
    <w:rsid w:val="00511970"/>
    <w:rsid w:val="00511D22"/>
    <w:rsid w:val="00511D2B"/>
    <w:rsid w:val="005121A8"/>
    <w:rsid w:val="005126FC"/>
    <w:rsid w:val="0051277E"/>
    <w:rsid w:val="0051388F"/>
    <w:rsid w:val="00513C61"/>
    <w:rsid w:val="00514417"/>
    <w:rsid w:val="00514F49"/>
    <w:rsid w:val="0051523B"/>
    <w:rsid w:val="0051557B"/>
    <w:rsid w:val="0051598D"/>
    <w:rsid w:val="00516B89"/>
    <w:rsid w:val="00516BE1"/>
    <w:rsid w:val="00516CF2"/>
    <w:rsid w:val="00517346"/>
    <w:rsid w:val="005173F2"/>
    <w:rsid w:val="005179C3"/>
    <w:rsid w:val="00517A68"/>
    <w:rsid w:val="00517AA4"/>
    <w:rsid w:val="00520564"/>
    <w:rsid w:val="005205EF"/>
    <w:rsid w:val="00520618"/>
    <w:rsid w:val="00520795"/>
    <w:rsid w:val="00520EAF"/>
    <w:rsid w:val="0052199F"/>
    <w:rsid w:val="00521AAF"/>
    <w:rsid w:val="00522246"/>
    <w:rsid w:val="00523212"/>
    <w:rsid w:val="005232E3"/>
    <w:rsid w:val="0052360C"/>
    <w:rsid w:val="005245D3"/>
    <w:rsid w:val="00524BF2"/>
    <w:rsid w:val="00524D89"/>
    <w:rsid w:val="00524DE9"/>
    <w:rsid w:val="00524FA3"/>
    <w:rsid w:val="005253DF"/>
    <w:rsid w:val="0052555A"/>
    <w:rsid w:val="005256C5"/>
    <w:rsid w:val="0052592C"/>
    <w:rsid w:val="00525AB6"/>
    <w:rsid w:val="005273B6"/>
    <w:rsid w:val="00527AF0"/>
    <w:rsid w:val="00530FFC"/>
    <w:rsid w:val="00531016"/>
    <w:rsid w:val="0053138C"/>
    <w:rsid w:val="00531981"/>
    <w:rsid w:val="00531998"/>
    <w:rsid w:val="00531A0A"/>
    <w:rsid w:val="00532313"/>
    <w:rsid w:val="00532601"/>
    <w:rsid w:val="00532B02"/>
    <w:rsid w:val="0053385E"/>
    <w:rsid w:val="00533D2A"/>
    <w:rsid w:val="0053433E"/>
    <w:rsid w:val="00534789"/>
    <w:rsid w:val="00535158"/>
    <w:rsid w:val="00535724"/>
    <w:rsid w:val="00535BA8"/>
    <w:rsid w:val="0053623A"/>
    <w:rsid w:val="005367AD"/>
    <w:rsid w:val="005373A2"/>
    <w:rsid w:val="00537A8D"/>
    <w:rsid w:val="0054024A"/>
    <w:rsid w:val="00540C7D"/>
    <w:rsid w:val="00540D96"/>
    <w:rsid w:val="005412A1"/>
    <w:rsid w:val="00541936"/>
    <w:rsid w:val="00541EE5"/>
    <w:rsid w:val="005420BA"/>
    <w:rsid w:val="00542BA4"/>
    <w:rsid w:val="00543123"/>
    <w:rsid w:val="005434B9"/>
    <w:rsid w:val="00543C61"/>
    <w:rsid w:val="00543D0F"/>
    <w:rsid w:val="005440AA"/>
    <w:rsid w:val="005440B8"/>
    <w:rsid w:val="005442A8"/>
    <w:rsid w:val="00544719"/>
    <w:rsid w:val="0054475A"/>
    <w:rsid w:val="00544AC2"/>
    <w:rsid w:val="00544D6B"/>
    <w:rsid w:val="0054568A"/>
    <w:rsid w:val="0054583A"/>
    <w:rsid w:val="00545D2D"/>
    <w:rsid w:val="0054618B"/>
    <w:rsid w:val="00546EF5"/>
    <w:rsid w:val="005472B7"/>
    <w:rsid w:val="00547493"/>
    <w:rsid w:val="00550549"/>
    <w:rsid w:val="00552CD4"/>
    <w:rsid w:val="00553057"/>
    <w:rsid w:val="00553207"/>
    <w:rsid w:val="0055364B"/>
    <w:rsid w:val="00553E23"/>
    <w:rsid w:val="005541DE"/>
    <w:rsid w:val="0055444F"/>
    <w:rsid w:val="005547CC"/>
    <w:rsid w:val="00554BD9"/>
    <w:rsid w:val="00556604"/>
    <w:rsid w:val="00556B78"/>
    <w:rsid w:val="00560005"/>
    <w:rsid w:val="00560035"/>
    <w:rsid w:val="00560847"/>
    <w:rsid w:val="0056396B"/>
    <w:rsid w:val="00563DBA"/>
    <w:rsid w:val="005642D2"/>
    <w:rsid w:val="00564852"/>
    <w:rsid w:val="0056501E"/>
    <w:rsid w:val="005653BE"/>
    <w:rsid w:val="0056644C"/>
    <w:rsid w:val="00566B0F"/>
    <w:rsid w:val="00566B42"/>
    <w:rsid w:val="005715AB"/>
    <w:rsid w:val="0057170C"/>
    <w:rsid w:val="00572034"/>
    <w:rsid w:val="00572474"/>
    <w:rsid w:val="0057352C"/>
    <w:rsid w:val="0057383C"/>
    <w:rsid w:val="00573FDD"/>
    <w:rsid w:val="005742B4"/>
    <w:rsid w:val="005743E7"/>
    <w:rsid w:val="005745C1"/>
    <w:rsid w:val="005746F0"/>
    <w:rsid w:val="00575462"/>
    <w:rsid w:val="005756DF"/>
    <w:rsid w:val="00575881"/>
    <w:rsid w:val="0057693B"/>
    <w:rsid w:val="00576DA1"/>
    <w:rsid w:val="005774BA"/>
    <w:rsid w:val="00580E69"/>
    <w:rsid w:val="00580F8F"/>
    <w:rsid w:val="00581452"/>
    <w:rsid w:val="00582655"/>
    <w:rsid w:val="00582CAB"/>
    <w:rsid w:val="00582FCE"/>
    <w:rsid w:val="005836C7"/>
    <w:rsid w:val="00583756"/>
    <w:rsid w:val="00583F46"/>
    <w:rsid w:val="00583F6C"/>
    <w:rsid w:val="00584463"/>
    <w:rsid w:val="005849D7"/>
    <w:rsid w:val="00584FCA"/>
    <w:rsid w:val="005850CC"/>
    <w:rsid w:val="005852AD"/>
    <w:rsid w:val="00585BDB"/>
    <w:rsid w:val="00585C3F"/>
    <w:rsid w:val="00585F5A"/>
    <w:rsid w:val="00586A7D"/>
    <w:rsid w:val="005872A0"/>
    <w:rsid w:val="00587A02"/>
    <w:rsid w:val="00587A46"/>
    <w:rsid w:val="005903A6"/>
    <w:rsid w:val="005912B0"/>
    <w:rsid w:val="00591634"/>
    <w:rsid w:val="00591A1F"/>
    <w:rsid w:val="005923DE"/>
    <w:rsid w:val="005924AA"/>
    <w:rsid w:val="00592F05"/>
    <w:rsid w:val="00592FB2"/>
    <w:rsid w:val="005937EE"/>
    <w:rsid w:val="00594E32"/>
    <w:rsid w:val="00595A64"/>
    <w:rsid w:val="00595AB3"/>
    <w:rsid w:val="005964C8"/>
    <w:rsid w:val="005965B7"/>
    <w:rsid w:val="00596C95"/>
    <w:rsid w:val="0059761B"/>
    <w:rsid w:val="00597C4F"/>
    <w:rsid w:val="005A1598"/>
    <w:rsid w:val="005A15E3"/>
    <w:rsid w:val="005A2D02"/>
    <w:rsid w:val="005A37ED"/>
    <w:rsid w:val="005A4CA6"/>
    <w:rsid w:val="005A4CC8"/>
    <w:rsid w:val="005A59B5"/>
    <w:rsid w:val="005A59C6"/>
    <w:rsid w:val="005A6648"/>
    <w:rsid w:val="005A6C7E"/>
    <w:rsid w:val="005A74FD"/>
    <w:rsid w:val="005A7715"/>
    <w:rsid w:val="005A7A04"/>
    <w:rsid w:val="005B05BE"/>
    <w:rsid w:val="005B11A1"/>
    <w:rsid w:val="005B1568"/>
    <w:rsid w:val="005B1639"/>
    <w:rsid w:val="005B24BD"/>
    <w:rsid w:val="005B2A38"/>
    <w:rsid w:val="005B3060"/>
    <w:rsid w:val="005B42B1"/>
    <w:rsid w:val="005B4CC7"/>
    <w:rsid w:val="005B5242"/>
    <w:rsid w:val="005B5A9B"/>
    <w:rsid w:val="005B5B8B"/>
    <w:rsid w:val="005B614E"/>
    <w:rsid w:val="005B6A70"/>
    <w:rsid w:val="005B6B3E"/>
    <w:rsid w:val="005B7CC6"/>
    <w:rsid w:val="005B7DB8"/>
    <w:rsid w:val="005B7EF9"/>
    <w:rsid w:val="005C0248"/>
    <w:rsid w:val="005C0463"/>
    <w:rsid w:val="005C0806"/>
    <w:rsid w:val="005C0ADF"/>
    <w:rsid w:val="005C128F"/>
    <w:rsid w:val="005C1FE3"/>
    <w:rsid w:val="005C2BCA"/>
    <w:rsid w:val="005C2CF3"/>
    <w:rsid w:val="005C2F3F"/>
    <w:rsid w:val="005C3662"/>
    <w:rsid w:val="005C379A"/>
    <w:rsid w:val="005C3DF4"/>
    <w:rsid w:val="005C415F"/>
    <w:rsid w:val="005C4433"/>
    <w:rsid w:val="005C4C01"/>
    <w:rsid w:val="005C5182"/>
    <w:rsid w:val="005C53F5"/>
    <w:rsid w:val="005C5498"/>
    <w:rsid w:val="005C567A"/>
    <w:rsid w:val="005C5DED"/>
    <w:rsid w:val="005C5FA2"/>
    <w:rsid w:val="005C62BD"/>
    <w:rsid w:val="005C6393"/>
    <w:rsid w:val="005C714D"/>
    <w:rsid w:val="005C7152"/>
    <w:rsid w:val="005C72F2"/>
    <w:rsid w:val="005C7732"/>
    <w:rsid w:val="005C7A62"/>
    <w:rsid w:val="005D0F66"/>
    <w:rsid w:val="005D15F8"/>
    <w:rsid w:val="005D168D"/>
    <w:rsid w:val="005D17BB"/>
    <w:rsid w:val="005D255A"/>
    <w:rsid w:val="005D264E"/>
    <w:rsid w:val="005D2D80"/>
    <w:rsid w:val="005D2F57"/>
    <w:rsid w:val="005D3D1D"/>
    <w:rsid w:val="005D3DF2"/>
    <w:rsid w:val="005D4245"/>
    <w:rsid w:val="005D4267"/>
    <w:rsid w:val="005D47E0"/>
    <w:rsid w:val="005D57A0"/>
    <w:rsid w:val="005D5B45"/>
    <w:rsid w:val="005D6AF4"/>
    <w:rsid w:val="005D6F94"/>
    <w:rsid w:val="005D7846"/>
    <w:rsid w:val="005D7EC7"/>
    <w:rsid w:val="005E0077"/>
    <w:rsid w:val="005E07AA"/>
    <w:rsid w:val="005E0CFD"/>
    <w:rsid w:val="005E11E7"/>
    <w:rsid w:val="005E135A"/>
    <w:rsid w:val="005E300D"/>
    <w:rsid w:val="005E33B9"/>
    <w:rsid w:val="005E3476"/>
    <w:rsid w:val="005E3BF1"/>
    <w:rsid w:val="005E4563"/>
    <w:rsid w:val="005E46BB"/>
    <w:rsid w:val="005E47CE"/>
    <w:rsid w:val="005E689A"/>
    <w:rsid w:val="005E7694"/>
    <w:rsid w:val="005F04FA"/>
    <w:rsid w:val="005F063A"/>
    <w:rsid w:val="005F1298"/>
    <w:rsid w:val="005F228B"/>
    <w:rsid w:val="005F257B"/>
    <w:rsid w:val="005F280C"/>
    <w:rsid w:val="005F34BB"/>
    <w:rsid w:val="005F39FD"/>
    <w:rsid w:val="005F3E1B"/>
    <w:rsid w:val="005F3F5F"/>
    <w:rsid w:val="005F3FD8"/>
    <w:rsid w:val="005F43AA"/>
    <w:rsid w:val="005F44D2"/>
    <w:rsid w:val="005F5106"/>
    <w:rsid w:val="005F59CD"/>
    <w:rsid w:val="005F5A28"/>
    <w:rsid w:val="005F5C18"/>
    <w:rsid w:val="005F671F"/>
    <w:rsid w:val="005F716C"/>
    <w:rsid w:val="005F7B5B"/>
    <w:rsid w:val="005F7C07"/>
    <w:rsid w:val="005F7D9F"/>
    <w:rsid w:val="00600AD2"/>
    <w:rsid w:val="00600CE2"/>
    <w:rsid w:val="006018DA"/>
    <w:rsid w:val="00601BC6"/>
    <w:rsid w:val="0060268E"/>
    <w:rsid w:val="00602A68"/>
    <w:rsid w:val="00602E83"/>
    <w:rsid w:val="0060307A"/>
    <w:rsid w:val="00603457"/>
    <w:rsid w:val="006036FE"/>
    <w:rsid w:val="00603F73"/>
    <w:rsid w:val="006043FB"/>
    <w:rsid w:val="006044C0"/>
    <w:rsid w:val="00604972"/>
    <w:rsid w:val="0060545A"/>
    <w:rsid w:val="006057B7"/>
    <w:rsid w:val="00605B5D"/>
    <w:rsid w:val="00606793"/>
    <w:rsid w:val="006070BB"/>
    <w:rsid w:val="006077BC"/>
    <w:rsid w:val="00607D28"/>
    <w:rsid w:val="006106CC"/>
    <w:rsid w:val="006108F7"/>
    <w:rsid w:val="00610A25"/>
    <w:rsid w:val="00610A9E"/>
    <w:rsid w:val="00611711"/>
    <w:rsid w:val="00611783"/>
    <w:rsid w:val="006118A8"/>
    <w:rsid w:val="0061296B"/>
    <w:rsid w:val="00612AA1"/>
    <w:rsid w:val="006136C6"/>
    <w:rsid w:val="006137F3"/>
    <w:rsid w:val="0061459B"/>
    <w:rsid w:val="00615B2A"/>
    <w:rsid w:val="00616A0A"/>
    <w:rsid w:val="0061773C"/>
    <w:rsid w:val="00617F40"/>
    <w:rsid w:val="006202A2"/>
    <w:rsid w:val="00620955"/>
    <w:rsid w:val="00620CAD"/>
    <w:rsid w:val="00621281"/>
    <w:rsid w:val="006214EE"/>
    <w:rsid w:val="00621787"/>
    <w:rsid w:val="00621F71"/>
    <w:rsid w:val="00622029"/>
    <w:rsid w:val="0062360B"/>
    <w:rsid w:val="00624082"/>
    <w:rsid w:val="006244EE"/>
    <w:rsid w:val="006244F0"/>
    <w:rsid w:val="006247FB"/>
    <w:rsid w:val="00624C6E"/>
    <w:rsid w:val="006251C7"/>
    <w:rsid w:val="006253B0"/>
    <w:rsid w:val="00625498"/>
    <w:rsid w:val="00625AFA"/>
    <w:rsid w:val="00625FBB"/>
    <w:rsid w:val="00626270"/>
    <w:rsid w:val="0062645F"/>
    <w:rsid w:val="00626482"/>
    <w:rsid w:val="006277F3"/>
    <w:rsid w:val="00627AF4"/>
    <w:rsid w:val="00627B29"/>
    <w:rsid w:val="00627C8B"/>
    <w:rsid w:val="006309A9"/>
    <w:rsid w:val="00631520"/>
    <w:rsid w:val="00631532"/>
    <w:rsid w:val="00631BC5"/>
    <w:rsid w:val="006320A7"/>
    <w:rsid w:val="0063240C"/>
    <w:rsid w:val="006327B5"/>
    <w:rsid w:val="006332C3"/>
    <w:rsid w:val="00633D9E"/>
    <w:rsid w:val="00634665"/>
    <w:rsid w:val="00634911"/>
    <w:rsid w:val="00634AB4"/>
    <w:rsid w:val="006352F5"/>
    <w:rsid w:val="00635369"/>
    <w:rsid w:val="00635A2C"/>
    <w:rsid w:val="006360CD"/>
    <w:rsid w:val="0063647F"/>
    <w:rsid w:val="006366B4"/>
    <w:rsid w:val="006366C4"/>
    <w:rsid w:val="006374BD"/>
    <w:rsid w:val="00637592"/>
    <w:rsid w:val="0064040D"/>
    <w:rsid w:val="006406A7"/>
    <w:rsid w:val="006409EF"/>
    <w:rsid w:val="00640C97"/>
    <w:rsid w:val="0064180F"/>
    <w:rsid w:val="00641928"/>
    <w:rsid w:val="006426BA"/>
    <w:rsid w:val="00643A98"/>
    <w:rsid w:val="00644785"/>
    <w:rsid w:val="006452F9"/>
    <w:rsid w:val="006454E7"/>
    <w:rsid w:val="006455C0"/>
    <w:rsid w:val="00645A4A"/>
    <w:rsid w:val="00645AD3"/>
    <w:rsid w:val="00645C6E"/>
    <w:rsid w:val="00646097"/>
    <w:rsid w:val="006461E8"/>
    <w:rsid w:val="006465BA"/>
    <w:rsid w:val="006474B4"/>
    <w:rsid w:val="00647960"/>
    <w:rsid w:val="00647FF2"/>
    <w:rsid w:val="00650388"/>
    <w:rsid w:val="00650BDE"/>
    <w:rsid w:val="0065186E"/>
    <w:rsid w:val="00651CD7"/>
    <w:rsid w:val="00651FCA"/>
    <w:rsid w:val="00652CA3"/>
    <w:rsid w:val="006531FE"/>
    <w:rsid w:val="006536F8"/>
    <w:rsid w:val="00653D24"/>
    <w:rsid w:val="00653DEC"/>
    <w:rsid w:val="0065420D"/>
    <w:rsid w:val="0065473E"/>
    <w:rsid w:val="006561B4"/>
    <w:rsid w:val="006563E7"/>
    <w:rsid w:val="00656C43"/>
    <w:rsid w:val="00656CFE"/>
    <w:rsid w:val="006574DF"/>
    <w:rsid w:val="00657760"/>
    <w:rsid w:val="006601C4"/>
    <w:rsid w:val="006603CE"/>
    <w:rsid w:val="00660F75"/>
    <w:rsid w:val="0066114E"/>
    <w:rsid w:val="00661E97"/>
    <w:rsid w:val="0066288B"/>
    <w:rsid w:val="00662B9A"/>
    <w:rsid w:val="00662EBA"/>
    <w:rsid w:val="00663424"/>
    <w:rsid w:val="0066367A"/>
    <w:rsid w:val="00663972"/>
    <w:rsid w:val="00664C98"/>
    <w:rsid w:val="00664DD5"/>
    <w:rsid w:val="0066573D"/>
    <w:rsid w:val="00665A48"/>
    <w:rsid w:val="00665E50"/>
    <w:rsid w:val="006663ED"/>
    <w:rsid w:val="00671F5A"/>
    <w:rsid w:val="00672D40"/>
    <w:rsid w:val="00673084"/>
    <w:rsid w:val="00673631"/>
    <w:rsid w:val="00674DB3"/>
    <w:rsid w:val="00674F24"/>
    <w:rsid w:val="006751DA"/>
    <w:rsid w:val="00675D95"/>
    <w:rsid w:val="00675E14"/>
    <w:rsid w:val="0067625E"/>
    <w:rsid w:val="006773B6"/>
    <w:rsid w:val="00677EBC"/>
    <w:rsid w:val="00677F0D"/>
    <w:rsid w:val="0068007E"/>
    <w:rsid w:val="0068029B"/>
    <w:rsid w:val="006807C9"/>
    <w:rsid w:val="00680F4E"/>
    <w:rsid w:val="00681249"/>
    <w:rsid w:val="006825EB"/>
    <w:rsid w:val="0068283F"/>
    <w:rsid w:val="00682FB5"/>
    <w:rsid w:val="006832F5"/>
    <w:rsid w:val="00683B50"/>
    <w:rsid w:val="00683EC3"/>
    <w:rsid w:val="00684114"/>
    <w:rsid w:val="00684BBB"/>
    <w:rsid w:val="00685B48"/>
    <w:rsid w:val="00685F87"/>
    <w:rsid w:val="00686576"/>
    <w:rsid w:val="00687B1C"/>
    <w:rsid w:val="00687C8C"/>
    <w:rsid w:val="00690731"/>
    <w:rsid w:val="006914B8"/>
    <w:rsid w:val="00691587"/>
    <w:rsid w:val="00691A44"/>
    <w:rsid w:val="00693842"/>
    <w:rsid w:val="00693B4F"/>
    <w:rsid w:val="00693FA7"/>
    <w:rsid w:val="00693FC2"/>
    <w:rsid w:val="00694046"/>
    <w:rsid w:val="00695813"/>
    <w:rsid w:val="00695938"/>
    <w:rsid w:val="00695AD4"/>
    <w:rsid w:val="006960B4"/>
    <w:rsid w:val="00696157"/>
    <w:rsid w:val="00697811"/>
    <w:rsid w:val="00697C95"/>
    <w:rsid w:val="006A0148"/>
    <w:rsid w:val="006A0B74"/>
    <w:rsid w:val="006A1802"/>
    <w:rsid w:val="006A1D28"/>
    <w:rsid w:val="006A2026"/>
    <w:rsid w:val="006A249C"/>
    <w:rsid w:val="006A2DF2"/>
    <w:rsid w:val="006A2EDF"/>
    <w:rsid w:val="006A333E"/>
    <w:rsid w:val="006A3818"/>
    <w:rsid w:val="006A3929"/>
    <w:rsid w:val="006A3BA7"/>
    <w:rsid w:val="006A3C69"/>
    <w:rsid w:val="006A482F"/>
    <w:rsid w:val="006A55FF"/>
    <w:rsid w:val="006A5B57"/>
    <w:rsid w:val="006A5B89"/>
    <w:rsid w:val="006A5D2B"/>
    <w:rsid w:val="006A5D62"/>
    <w:rsid w:val="006A6920"/>
    <w:rsid w:val="006A73AB"/>
    <w:rsid w:val="006A7B3D"/>
    <w:rsid w:val="006B0306"/>
    <w:rsid w:val="006B0795"/>
    <w:rsid w:val="006B0AC3"/>
    <w:rsid w:val="006B128E"/>
    <w:rsid w:val="006B168D"/>
    <w:rsid w:val="006B1852"/>
    <w:rsid w:val="006B19B9"/>
    <w:rsid w:val="006B1B45"/>
    <w:rsid w:val="006B1F24"/>
    <w:rsid w:val="006B1F26"/>
    <w:rsid w:val="006B3133"/>
    <w:rsid w:val="006B3282"/>
    <w:rsid w:val="006B3D6E"/>
    <w:rsid w:val="006B3DBC"/>
    <w:rsid w:val="006B421E"/>
    <w:rsid w:val="006B452C"/>
    <w:rsid w:val="006B4C60"/>
    <w:rsid w:val="006B4C8F"/>
    <w:rsid w:val="006B4CB9"/>
    <w:rsid w:val="006B4ED6"/>
    <w:rsid w:val="006B4F45"/>
    <w:rsid w:val="006B52B9"/>
    <w:rsid w:val="006B5C75"/>
    <w:rsid w:val="006B5D95"/>
    <w:rsid w:val="006B649F"/>
    <w:rsid w:val="006B64B6"/>
    <w:rsid w:val="006B788C"/>
    <w:rsid w:val="006C0307"/>
    <w:rsid w:val="006C0312"/>
    <w:rsid w:val="006C0CC9"/>
    <w:rsid w:val="006C1352"/>
    <w:rsid w:val="006C1DEE"/>
    <w:rsid w:val="006C1FE1"/>
    <w:rsid w:val="006C25C2"/>
    <w:rsid w:val="006C2963"/>
    <w:rsid w:val="006C2F1B"/>
    <w:rsid w:val="006C3D0D"/>
    <w:rsid w:val="006C441A"/>
    <w:rsid w:val="006C45E2"/>
    <w:rsid w:val="006C4B52"/>
    <w:rsid w:val="006C67F6"/>
    <w:rsid w:val="006C6F74"/>
    <w:rsid w:val="006C6F7F"/>
    <w:rsid w:val="006C7190"/>
    <w:rsid w:val="006C72D8"/>
    <w:rsid w:val="006C7623"/>
    <w:rsid w:val="006C7AAC"/>
    <w:rsid w:val="006D015A"/>
    <w:rsid w:val="006D194D"/>
    <w:rsid w:val="006D25AC"/>
    <w:rsid w:val="006D3078"/>
    <w:rsid w:val="006D307C"/>
    <w:rsid w:val="006D314D"/>
    <w:rsid w:val="006D3A09"/>
    <w:rsid w:val="006D3B85"/>
    <w:rsid w:val="006D4BB6"/>
    <w:rsid w:val="006D4FDF"/>
    <w:rsid w:val="006D509C"/>
    <w:rsid w:val="006D55C6"/>
    <w:rsid w:val="006D565F"/>
    <w:rsid w:val="006D58FC"/>
    <w:rsid w:val="006D5E9D"/>
    <w:rsid w:val="006D657F"/>
    <w:rsid w:val="006D6586"/>
    <w:rsid w:val="006D69DE"/>
    <w:rsid w:val="006D7D12"/>
    <w:rsid w:val="006E06CA"/>
    <w:rsid w:val="006E0A49"/>
    <w:rsid w:val="006E0AED"/>
    <w:rsid w:val="006E2651"/>
    <w:rsid w:val="006E2654"/>
    <w:rsid w:val="006E2816"/>
    <w:rsid w:val="006E28F1"/>
    <w:rsid w:val="006E2BEC"/>
    <w:rsid w:val="006E3554"/>
    <w:rsid w:val="006E3773"/>
    <w:rsid w:val="006E3FEA"/>
    <w:rsid w:val="006E46FD"/>
    <w:rsid w:val="006E4FA1"/>
    <w:rsid w:val="006E5BBE"/>
    <w:rsid w:val="006E7FDE"/>
    <w:rsid w:val="006F0203"/>
    <w:rsid w:val="006F0A4C"/>
    <w:rsid w:val="006F1031"/>
    <w:rsid w:val="006F18C3"/>
    <w:rsid w:val="006F1D02"/>
    <w:rsid w:val="006F2770"/>
    <w:rsid w:val="006F29D1"/>
    <w:rsid w:val="006F36AF"/>
    <w:rsid w:val="006F38D3"/>
    <w:rsid w:val="006F3DE1"/>
    <w:rsid w:val="006F3E8D"/>
    <w:rsid w:val="006F4205"/>
    <w:rsid w:val="006F43B8"/>
    <w:rsid w:val="006F4A02"/>
    <w:rsid w:val="006F5212"/>
    <w:rsid w:val="006F52AB"/>
    <w:rsid w:val="006F5BB0"/>
    <w:rsid w:val="006F6660"/>
    <w:rsid w:val="006F6B65"/>
    <w:rsid w:val="006F77C8"/>
    <w:rsid w:val="006F7AE2"/>
    <w:rsid w:val="0070010F"/>
    <w:rsid w:val="00700938"/>
    <w:rsid w:val="00700D18"/>
    <w:rsid w:val="00701168"/>
    <w:rsid w:val="007029F7"/>
    <w:rsid w:val="00703754"/>
    <w:rsid w:val="007039B2"/>
    <w:rsid w:val="00703ADF"/>
    <w:rsid w:val="00703C27"/>
    <w:rsid w:val="00705032"/>
    <w:rsid w:val="007050B1"/>
    <w:rsid w:val="0070594D"/>
    <w:rsid w:val="00706015"/>
    <w:rsid w:val="007060AA"/>
    <w:rsid w:val="007060FF"/>
    <w:rsid w:val="0070629A"/>
    <w:rsid w:val="00706383"/>
    <w:rsid w:val="00706CBA"/>
    <w:rsid w:val="00707228"/>
    <w:rsid w:val="007076FD"/>
    <w:rsid w:val="00707C30"/>
    <w:rsid w:val="00707F83"/>
    <w:rsid w:val="007104ED"/>
    <w:rsid w:val="007106F3"/>
    <w:rsid w:val="007109FE"/>
    <w:rsid w:val="00710A60"/>
    <w:rsid w:val="00710B18"/>
    <w:rsid w:val="00711833"/>
    <w:rsid w:val="007119B7"/>
    <w:rsid w:val="007120CC"/>
    <w:rsid w:val="0071324C"/>
    <w:rsid w:val="0071372E"/>
    <w:rsid w:val="007137B8"/>
    <w:rsid w:val="00713F16"/>
    <w:rsid w:val="00713F76"/>
    <w:rsid w:val="00713FFF"/>
    <w:rsid w:val="007140BC"/>
    <w:rsid w:val="00714283"/>
    <w:rsid w:val="00715221"/>
    <w:rsid w:val="00715D13"/>
    <w:rsid w:val="00715EFB"/>
    <w:rsid w:val="00716375"/>
    <w:rsid w:val="00717A6F"/>
    <w:rsid w:val="00720086"/>
    <w:rsid w:val="00720DF2"/>
    <w:rsid w:val="0072189D"/>
    <w:rsid w:val="00721C5B"/>
    <w:rsid w:val="00721DFD"/>
    <w:rsid w:val="007226FC"/>
    <w:rsid w:val="00722E81"/>
    <w:rsid w:val="00723126"/>
    <w:rsid w:val="0072395C"/>
    <w:rsid w:val="00723A2F"/>
    <w:rsid w:val="00723C9B"/>
    <w:rsid w:val="00724A93"/>
    <w:rsid w:val="0072500E"/>
    <w:rsid w:val="00725864"/>
    <w:rsid w:val="00725B39"/>
    <w:rsid w:val="00725C29"/>
    <w:rsid w:val="00725ED3"/>
    <w:rsid w:val="00726325"/>
    <w:rsid w:val="00726B27"/>
    <w:rsid w:val="00726EBE"/>
    <w:rsid w:val="00726EE3"/>
    <w:rsid w:val="0072767F"/>
    <w:rsid w:val="00727750"/>
    <w:rsid w:val="00727910"/>
    <w:rsid w:val="00727F31"/>
    <w:rsid w:val="00730395"/>
    <w:rsid w:val="00730693"/>
    <w:rsid w:val="0073074D"/>
    <w:rsid w:val="00730DDF"/>
    <w:rsid w:val="0073161B"/>
    <w:rsid w:val="007316D0"/>
    <w:rsid w:val="00732171"/>
    <w:rsid w:val="00732910"/>
    <w:rsid w:val="00732C89"/>
    <w:rsid w:val="00732F13"/>
    <w:rsid w:val="00733128"/>
    <w:rsid w:val="0073328B"/>
    <w:rsid w:val="00733A93"/>
    <w:rsid w:val="00733E67"/>
    <w:rsid w:val="00733FA0"/>
    <w:rsid w:val="007343A2"/>
    <w:rsid w:val="007362C5"/>
    <w:rsid w:val="007373C2"/>
    <w:rsid w:val="00740CBE"/>
    <w:rsid w:val="007420C9"/>
    <w:rsid w:val="007420E0"/>
    <w:rsid w:val="00742403"/>
    <w:rsid w:val="007428D3"/>
    <w:rsid w:val="00742B04"/>
    <w:rsid w:val="00743280"/>
    <w:rsid w:val="00743E0C"/>
    <w:rsid w:val="00743ED0"/>
    <w:rsid w:val="00743F37"/>
    <w:rsid w:val="0074414D"/>
    <w:rsid w:val="007444E9"/>
    <w:rsid w:val="00744583"/>
    <w:rsid w:val="0074595E"/>
    <w:rsid w:val="00745ED0"/>
    <w:rsid w:val="00746604"/>
    <w:rsid w:val="00747450"/>
    <w:rsid w:val="00747C23"/>
    <w:rsid w:val="0075077B"/>
    <w:rsid w:val="007509D7"/>
    <w:rsid w:val="00750C73"/>
    <w:rsid w:val="00750EDE"/>
    <w:rsid w:val="00751E86"/>
    <w:rsid w:val="00752802"/>
    <w:rsid w:val="00752CB8"/>
    <w:rsid w:val="007530C2"/>
    <w:rsid w:val="00753AE6"/>
    <w:rsid w:val="00754A23"/>
    <w:rsid w:val="00754F2D"/>
    <w:rsid w:val="007551E9"/>
    <w:rsid w:val="00755A97"/>
    <w:rsid w:val="00756140"/>
    <w:rsid w:val="007566A9"/>
    <w:rsid w:val="007567A1"/>
    <w:rsid w:val="007567A7"/>
    <w:rsid w:val="007567BF"/>
    <w:rsid w:val="00756BE3"/>
    <w:rsid w:val="00757DCE"/>
    <w:rsid w:val="00760069"/>
    <w:rsid w:val="007600FB"/>
    <w:rsid w:val="00760C42"/>
    <w:rsid w:val="007612F5"/>
    <w:rsid w:val="00762A61"/>
    <w:rsid w:val="00762BBF"/>
    <w:rsid w:val="00762E20"/>
    <w:rsid w:val="007630DC"/>
    <w:rsid w:val="00763195"/>
    <w:rsid w:val="007633F3"/>
    <w:rsid w:val="00763534"/>
    <w:rsid w:val="0076356A"/>
    <w:rsid w:val="007635E4"/>
    <w:rsid w:val="00763E02"/>
    <w:rsid w:val="007643DC"/>
    <w:rsid w:val="00764B3E"/>
    <w:rsid w:val="00764E78"/>
    <w:rsid w:val="007655C3"/>
    <w:rsid w:val="00765EA1"/>
    <w:rsid w:val="00765EF1"/>
    <w:rsid w:val="00766ABE"/>
    <w:rsid w:val="00766D69"/>
    <w:rsid w:val="00767211"/>
    <w:rsid w:val="00767709"/>
    <w:rsid w:val="007679DD"/>
    <w:rsid w:val="00770552"/>
    <w:rsid w:val="00770C48"/>
    <w:rsid w:val="007716E2"/>
    <w:rsid w:val="007731BD"/>
    <w:rsid w:val="007733F9"/>
    <w:rsid w:val="0077344D"/>
    <w:rsid w:val="007734CB"/>
    <w:rsid w:val="00773607"/>
    <w:rsid w:val="00774184"/>
    <w:rsid w:val="00774528"/>
    <w:rsid w:val="0077477B"/>
    <w:rsid w:val="007748C3"/>
    <w:rsid w:val="00774D88"/>
    <w:rsid w:val="0077538D"/>
    <w:rsid w:val="007756CD"/>
    <w:rsid w:val="007761F4"/>
    <w:rsid w:val="00776672"/>
    <w:rsid w:val="00776CDC"/>
    <w:rsid w:val="00777A1E"/>
    <w:rsid w:val="0078140B"/>
    <w:rsid w:val="00781972"/>
    <w:rsid w:val="007823A9"/>
    <w:rsid w:val="00782B76"/>
    <w:rsid w:val="00783B61"/>
    <w:rsid w:val="00783FD0"/>
    <w:rsid w:val="0078443D"/>
    <w:rsid w:val="00784845"/>
    <w:rsid w:val="00784DD5"/>
    <w:rsid w:val="0078544A"/>
    <w:rsid w:val="007858D9"/>
    <w:rsid w:val="007859D0"/>
    <w:rsid w:val="00785BF4"/>
    <w:rsid w:val="00785F72"/>
    <w:rsid w:val="00786153"/>
    <w:rsid w:val="00786D32"/>
    <w:rsid w:val="007870C6"/>
    <w:rsid w:val="00787A5E"/>
    <w:rsid w:val="00787A68"/>
    <w:rsid w:val="00790198"/>
    <w:rsid w:val="007907A2"/>
    <w:rsid w:val="00790E86"/>
    <w:rsid w:val="007912A2"/>
    <w:rsid w:val="00791442"/>
    <w:rsid w:val="00791CF9"/>
    <w:rsid w:val="00792400"/>
    <w:rsid w:val="00792BC6"/>
    <w:rsid w:val="00792EBF"/>
    <w:rsid w:val="00793ABC"/>
    <w:rsid w:val="00793CC6"/>
    <w:rsid w:val="00794C1C"/>
    <w:rsid w:val="0079567A"/>
    <w:rsid w:val="00795AC1"/>
    <w:rsid w:val="00795B38"/>
    <w:rsid w:val="00796E0A"/>
    <w:rsid w:val="00797A06"/>
    <w:rsid w:val="00797CC1"/>
    <w:rsid w:val="007A0640"/>
    <w:rsid w:val="007A0B0C"/>
    <w:rsid w:val="007A0FB6"/>
    <w:rsid w:val="007A1018"/>
    <w:rsid w:val="007A138E"/>
    <w:rsid w:val="007A1613"/>
    <w:rsid w:val="007A1766"/>
    <w:rsid w:val="007A1ABC"/>
    <w:rsid w:val="007A1BA4"/>
    <w:rsid w:val="007A1BC7"/>
    <w:rsid w:val="007A1F6F"/>
    <w:rsid w:val="007A2758"/>
    <w:rsid w:val="007A2C36"/>
    <w:rsid w:val="007A3115"/>
    <w:rsid w:val="007A3BD3"/>
    <w:rsid w:val="007A3C86"/>
    <w:rsid w:val="007A3FEC"/>
    <w:rsid w:val="007A427C"/>
    <w:rsid w:val="007A42EB"/>
    <w:rsid w:val="007A4BA2"/>
    <w:rsid w:val="007A4FFD"/>
    <w:rsid w:val="007A523D"/>
    <w:rsid w:val="007A54E2"/>
    <w:rsid w:val="007A599B"/>
    <w:rsid w:val="007A5BAB"/>
    <w:rsid w:val="007A5D0A"/>
    <w:rsid w:val="007A6CAC"/>
    <w:rsid w:val="007A7825"/>
    <w:rsid w:val="007B09B4"/>
    <w:rsid w:val="007B0A70"/>
    <w:rsid w:val="007B0DC6"/>
    <w:rsid w:val="007B0E54"/>
    <w:rsid w:val="007B1A13"/>
    <w:rsid w:val="007B1F8D"/>
    <w:rsid w:val="007B3398"/>
    <w:rsid w:val="007B3C67"/>
    <w:rsid w:val="007B3FC3"/>
    <w:rsid w:val="007B44A5"/>
    <w:rsid w:val="007B4962"/>
    <w:rsid w:val="007B5063"/>
    <w:rsid w:val="007B5795"/>
    <w:rsid w:val="007B5E62"/>
    <w:rsid w:val="007B5F15"/>
    <w:rsid w:val="007B6780"/>
    <w:rsid w:val="007B6F78"/>
    <w:rsid w:val="007B7235"/>
    <w:rsid w:val="007B7D11"/>
    <w:rsid w:val="007C0D88"/>
    <w:rsid w:val="007C0ED0"/>
    <w:rsid w:val="007C1053"/>
    <w:rsid w:val="007C3057"/>
    <w:rsid w:val="007C37D0"/>
    <w:rsid w:val="007C3B30"/>
    <w:rsid w:val="007C3DE7"/>
    <w:rsid w:val="007C7432"/>
    <w:rsid w:val="007C777C"/>
    <w:rsid w:val="007C7928"/>
    <w:rsid w:val="007D0869"/>
    <w:rsid w:val="007D1BBA"/>
    <w:rsid w:val="007D1EA6"/>
    <w:rsid w:val="007D1F47"/>
    <w:rsid w:val="007D2739"/>
    <w:rsid w:val="007D31B9"/>
    <w:rsid w:val="007D357F"/>
    <w:rsid w:val="007D3BE3"/>
    <w:rsid w:val="007D3DFD"/>
    <w:rsid w:val="007D449E"/>
    <w:rsid w:val="007D4AFB"/>
    <w:rsid w:val="007D5842"/>
    <w:rsid w:val="007D63B0"/>
    <w:rsid w:val="007D68A8"/>
    <w:rsid w:val="007D68F5"/>
    <w:rsid w:val="007D6EBB"/>
    <w:rsid w:val="007D6FC0"/>
    <w:rsid w:val="007D7E94"/>
    <w:rsid w:val="007E0631"/>
    <w:rsid w:val="007E07B6"/>
    <w:rsid w:val="007E15C4"/>
    <w:rsid w:val="007E1713"/>
    <w:rsid w:val="007E1B87"/>
    <w:rsid w:val="007E31ED"/>
    <w:rsid w:val="007E3FF1"/>
    <w:rsid w:val="007E411E"/>
    <w:rsid w:val="007E47A0"/>
    <w:rsid w:val="007E4BCB"/>
    <w:rsid w:val="007E5073"/>
    <w:rsid w:val="007E53AA"/>
    <w:rsid w:val="007E5766"/>
    <w:rsid w:val="007E5EC8"/>
    <w:rsid w:val="007E6729"/>
    <w:rsid w:val="007E6CE3"/>
    <w:rsid w:val="007E786D"/>
    <w:rsid w:val="007E7C05"/>
    <w:rsid w:val="007F0CA2"/>
    <w:rsid w:val="007F0CFE"/>
    <w:rsid w:val="007F1017"/>
    <w:rsid w:val="007F233C"/>
    <w:rsid w:val="007F252A"/>
    <w:rsid w:val="007F28AF"/>
    <w:rsid w:val="007F2C24"/>
    <w:rsid w:val="007F329D"/>
    <w:rsid w:val="007F354B"/>
    <w:rsid w:val="007F3FAD"/>
    <w:rsid w:val="007F4D0D"/>
    <w:rsid w:val="007F5763"/>
    <w:rsid w:val="007F6111"/>
    <w:rsid w:val="007F7332"/>
    <w:rsid w:val="00800C7D"/>
    <w:rsid w:val="0080118A"/>
    <w:rsid w:val="008011C0"/>
    <w:rsid w:val="00801385"/>
    <w:rsid w:val="008017BC"/>
    <w:rsid w:val="00801C63"/>
    <w:rsid w:val="00801E9D"/>
    <w:rsid w:val="008045E8"/>
    <w:rsid w:val="00804796"/>
    <w:rsid w:val="00804A05"/>
    <w:rsid w:val="008055DD"/>
    <w:rsid w:val="00805CD3"/>
    <w:rsid w:val="00806744"/>
    <w:rsid w:val="0080773E"/>
    <w:rsid w:val="00807EB2"/>
    <w:rsid w:val="00810252"/>
    <w:rsid w:val="00811BBC"/>
    <w:rsid w:val="00811E3C"/>
    <w:rsid w:val="00812100"/>
    <w:rsid w:val="00812A0A"/>
    <w:rsid w:val="00813485"/>
    <w:rsid w:val="00813706"/>
    <w:rsid w:val="00813A51"/>
    <w:rsid w:val="008144AD"/>
    <w:rsid w:val="0081493A"/>
    <w:rsid w:val="0081589D"/>
    <w:rsid w:val="008160F5"/>
    <w:rsid w:val="0081627D"/>
    <w:rsid w:val="0081649A"/>
    <w:rsid w:val="008167A3"/>
    <w:rsid w:val="00816AE6"/>
    <w:rsid w:val="00816DEF"/>
    <w:rsid w:val="00820503"/>
    <w:rsid w:val="00820643"/>
    <w:rsid w:val="00820F17"/>
    <w:rsid w:val="008215CE"/>
    <w:rsid w:val="00821CAD"/>
    <w:rsid w:val="00821E5B"/>
    <w:rsid w:val="00821ED7"/>
    <w:rsid w:val="0082228D"/>
    <w:rsid w:val="00822BD0"/>
    <w:rsid w:val="008231EC"/>
    <w:rsid w:val="008232F6"/>
    <w:rsid w:val="00823C98"/>
    <w:rsid w:val="00823FF0"/>
    <w:rsid w:val="00824A00"/>
    <w:rsid w:val="008255D4"/>
    <w:rsid w:val="0082594D"/>
    <w:rsid w:val="00825D85"/>
    <w:rsid w:val="00825E86"/>
    <w:rsid w:val="008266BB"/>
    <w:rsid w:val="00826B2D"/>
    <w:rsid w:val="00826F05"/>
    <w:rsid w:val="00827100"/>
    <w:rsid w:val="0082720F"/>
    <w:rsid w:val="00827384"/>
    <w:rsid w:val="008275FD"/>
    <w:rsid w:val="008278F7"/>
    <w:rsid w:val="00827CB5"/>
    <w:rsid w:val="0083080D"/>
    <w:rsid w:val="008326AA"/>
    <w:rsid w:val="00832DF7"/>
    <w:rsid w:val="00832EAD"/>
    <w:rsid w:val="008333BE"/>
    <w:rsid w:val="008336D1"/>
    <w:rsid w:val="008338F4"/>
    <w:rsid w:val="0083406A"/>
    <w:rsid w:val="00834416"/>
    <w:rsid w:val="008348D6"/>
    <w:rsid w:val="008348FE"/>
    <w:rsid w:val="00834C00"/>
    <w:rsid w:val="00834CE3"/>
    <w:rsid w:val="00835220"/>
    <w:rsid w:val="00835710"/>
    <w:rsid w:val="0083576D"/>
    <w:rsid w:val="00836805"/>
    <w:rsid w:val="008372C8"/>
    <w:rsid w:val="008376B6"/>
    <w:rsid w:val="00837A7F"/>
    <w:rsid w:val="00837DD8"/>
    <w:rsid w:val="00840784"/>
    <w:rsid w:val="00840F5F"/>
    <w:rsid w:val="00841600"/>
    <w:rsid w:val="008420F9"/>
    <w:rsid w:val="00842521"/>
    <w:rsid w:val="00842723"/>
    <w:rsid w:val="00842DBA"/>
    <w:rsid w:val="00842DEA"/>
    <w:rsid w:val="00843EB3"/>
    <w:rsid w:val="008443EB"/>
    <w:rsid w:val="00844748"/>
    <w:rsid w:val="00844A19"/>
    <w:rsid w:val="00844FB1"/>
    <w:rsid w:val="00845081"/>
    <w:rsid w:val="008459B3"/>
    <w:rsid w:val="008463AD"/>
    <w:rsid w:val="00847471"/>
    <w:rsid w:val="008474D7"/>
    <w:rsid w:val="00847A94"/>
    <w:rsid w:val="008500EE"/>
    <w:rsid w:val="008506A3"/>
    <w:rsid w:val="00850EA0"/>
    <w:rsid w:val="0085118B"/>
    <w:rsid w:val="00851B2C"/>
    <w:rsid w:val="00851C35"/>
    <w:rsid w:val="0085240E"/>
    <w:rsid w:val="008526C3"/>
    <w:rsid w:val="00852FAD"/>
    <w:rsid w:val="008531BA"/>
    <w:rsid w:val="0085427F"/>
    <w:rsid w:val="00854326"/>
    <w:rsid w:val="00855380"/>
    <w:rsid w:val="00855B09"/>
    <w:rsid w:val="00855F78"/>
    <w:rsid w:val="0085614A"/>
    <w:rsid w:val="0085672D"/>
    <w:rsid w:val="00856B86"/>
    <w:rsid w:val="00856D01"/>
    <w:rsid w:val="00857E4A"/>
    <w:rsid w:val="00857E73"/>
    <w:rsid w:val="008604A4"/>
    <w:rsid w:val="00860E3C"/>
    <w:rsid w:val="00860E90"/>
    <w:rsid w:val="008614E0"/>
    <w:rsid w:val="008615FE"/>
    <w:rsid w:val="00861825"/>
    <w:rsid w:val="008621DF"/>
    <w:rsid w:val="00862AA2"/>
    <w:rsid w:val="00862B41"/>
    <w:rsid w:val="008632FF"/>
    <w:rsid w:val="00863330"/>
    <w:rsid w:val="00863337"/>
    <w:rsid w:val="00863ABC"/>
    <w:rsid w:val="00863FCE"/>
    <w:rsid w:val="008641C6"/>
    <w:rsid w:val="0086473A"/>
    <w:rsid w:val="0086539E"/>
    <w:rsid w:val="00865ABD"/>
    <w:rsid w:val="00865ED1"/>
    <w:rsid w:val="00866C5F"/>
    <w:rsid w:val="00866E3F"/>
    <w:rsid w:val="0086729F"/>
    <w:rsid w:val="0086762C"/>
    <w:rsid w:val="00867A87"/>
    <w:rsid w:val="00867B5F"/>
    <w:rsid w:val="0087043F"/>
    <w:rsid w:val="00871280"/>
    <w:rsid w:val="00871474"/>
    <w:rsid w:val="00871879"/>
    <w:rsid w:val="008722CE"/>
    <w:rsid w:val="0087275B"/>
    <w:rsid w:val="00872D12"/>
    <w:rsid w:val="008733B3"/>
    <w:rsid w:val="00873988"/>
    <w:rsid w:val="00874D7D"/>
    <w:rsid w:val="00876006"/>
    <w:rsid w:val="008767EC"/>
    <w:rsid w:val="0087685E"/>
    <w:rsid w:val="00876B11"/>
    <w:rsid w:val="00876F1A"/>
    <w:rsid w:val="0087701C"/>
    <w:rsid w:val="008777BF"/>
    <w:rsid w:val="008827C6"/>
    <w:rsid w:val="00882B9E"/>
    <w:rsid w:val="00882DF7"/>
    <w:rsid w:val="0088352E"/>
    <w:rsid w:val="0088414D"/>
    <w:rsid w:val="008846D7"/>
    <w:rsid w:val="00885442"/>
    <w:rsid w:val="00885669"/>
    <w:rsid w:val="008857C0"/>
    <w:rsid w:val="00885A74"/>
    <w:rsid w:val="00886CF7"/>
    <w:rsid w:val="00886FBA"/>
    <w:rsid w:val="0088744F"/>
    <w:rsid w:val="00887501"/>
    <w:rsid w:val="00887647"/>
    <w:rsid w:val="00890018"/>
    <w:rsid w:val="008900ED"/>
    <w:rsid w:val="00890E6A"/>
    <w:rsid w:val="008916AE"/>
    <w:rsid w:val="00892154"/>
    <w:rsid w:val="00892401"/>
    <w:rsid w:val="00893A0B"/>
    <w:rsid w:val="00893A81"/>
    <w:rsid w:val="00893BFF"/>
    <w:rsid w:val="0089436B"/>
    <w:rsid w:val="00897389"/>
    <w:rsid w:val="0089741B"/>
    <w:rsid w:val="0089793E"/>
    <w:rsid w:val="008A05C5"/>
    <w:rsid w:val="008A0A07"/>
    <w:rsid w:val="008A0BC2"/>
    <w:rsid w:val="008A0CF2"/>
    <w:rsid w:val="008A0E48"/>
    <w:rsid w:val="008A1092"/>
    <w:rsid w:val="008A2782"/>
    <w:rsid w:val="008A2949"/>
    <w:rsid w:val="008A3164"/>
    <w:rsid w:val="008A320A"/>
    <w:rsid w:val="008A38EF"/>
    <w:rsid w:val="008A3DC6"/>
    <w:rsid w:val="008A3E70"/>
    <w:rsid w:val="008A55F0"/>
    <w:rsid w:val="008A599F"/>
    <w:rsid w:val="008A5C43"/>
    <w:rsid w:val="008A5E21"/>
    <w:rsid w:val="008A62CE"/>
    <w:rsid w:val="008A67D2"/>
    <w:rsid w:val="008A6B4B"/>
    <w:rsid w:val="008A6E07"/>
    <w:rsid w:val="008A712A"/>
    <w:rsid w:val="008A78FF"/>
    <w:rsid w:val="008A7A8E"/>
    <w:rsid w:val="008A7CCE"/>
    <w:rsid w:val="008B0A51"/>
    <w:rsid w:val="008B0FD4"/>
    <w:rsid w:val="008B320B"/>
    <w:rsid w:val="008B3718"/>
    <w:rsid w:val="008B387E"/>
    <w:rsid w:val="008B3D34"/>
    <w:rsid w:val="008B4513"/>
    <w:rsid w:val="008B4D7B"/>
    <w:rsid w:val="008B5F5D"/>
    <w:rsid w:val="008B6315"/>
    <w:rsid w:val="008B6EC1"/>
    <w:rsid w:val="008B6F77"/>
    <w:rsid w:val="008B769B"/>
    <w:rsid w:val="008B7CFF"/>
    <w:rsid w:val="008C0389"/>
    <w:rsid w:val="008C0A15"/>
    <w:rsid w:val="008C17CF"/>
    <w:rsid w:val="008C2052"/>
    <w:rsid w:val="008C22AA"/>
    <w:rsid w:val="008C2EBF"/>
    <w:rsid w:val="008C32F6"/>
    <w:rsid w:val="008C344B"/>
    <w:rsid w:val="008C35DF"/>
    <w:rsid w:val="008C3DC6"/>
    <w:rsid w:val="008C5022"/>
    <w:rsid w:val="008C52B7"/>
    <w:rsid w:val="008C541E"/>
    <w:rsid w:val="008C5594"/>
    <w:rsid w:val="008C576F"/>
    <w:rsid w:val="008C5BF4"/>
    <w:rsid w:val="008C6311"/>
    <w:rsid w:val="008C65C1"/>
    <w:rsid w:val="008C7FFA"/>
    <w:rsid w:val="008D02B6"/>
    <w:rsid w:val="008D035D"/>
    <w:rsid w:val="008D0499"/>
    <w:rsid w:val="008D070D"/>
    <w:rsid w:val="008D0C27"/>
    <w:rsid w:val="008D0CA5"/>
    <w:rsid w:val="008D1A50"/>
    <w:rsid w:val="008D1B53"/>
    <w:rsid w:val="008D30AF"/>
    <w:rsid w:val="008D333A"/>
    <w:rsid w:val="008D3FC3"/>
    <w:rsid w:val="008D47ED"/>
    <w:rsid w:val="008D5C6C"/>
    <w:rsid w:val="008D6050"/>
    <w:rsid w:val="008D613D"/>
    <w:rsid w:val="008D6203"/>
    <w:rsid w:val="008D68F5"/>
    <w:rsid w:val="008D6947"/>
    <w:rsid w:val="008E014B"/>
    <w:rsid w:val="008E0561"/>
    <w:rsid w:val="008E0C66"/>
    <w:rsid w:val="008E11FB"/>
    <w:rsid w:val="008E1310"/>
    <w:rsid w:val="008E2B8E"/>
    <w:rsid w:val="008E2E3F"/>
    <w:rsid w:val="008E367F"/>
    <w:rsid w:val="008E36C9"/>
    <w:rsid w:val="008E376A"/>
    <w:rsid w:val="008E3CA6"/>
    <w:rsid w:val="008E3F6D"/>
    <w:rsid w:val="008E45FD"/>
    <w:rsid w:val="008E475B"/>
    <w:rsid w:val="008E4D4F"/>
    <w:rsid w:val="008E5310"/>
    <w:rsid w:val="008E538C"/>
    <w:rsid w:val="008E552D"/>
    <w:rsid w:val="008E5B4C"/>
    <w:rsid w:val="008E62FB"/>
    <w:rsid w:val="008E6BD2"/>
    <w:rsid w:val="008E70E3"/>
    <w:rsid w:val="008E7A9A"/>
    <w:rsid w:val="008E7CCA"/>
    <w:rsid w:val="008F0E80"/>
    <w:rsid w:val="008F18BA"/>
    <w:rsid w:val="008F1A4C"/>
    <w:rsid w:val="008F2312"/>
    <w:rsid w:val="008F35C2"/>
    <w:rsid w:val="008F462D"/>
    <w:rsid w:val="008F4922"/>
    <w:rsid w:val="008F6511"/>
    <w:rsid w:val="008F6790"/>
    <w:rsid w:val="008F7409"/>
    <w:rsid w:val="008F7DD1"/>
    <w:rsid w:val="009000DA"/>
    <w:rsid w:val="009000E8"/>
    <w:rsid w:val="00900C22"/>
    <w:rsid w:val="009011D9"/>
    <w:rsid w:val="0090224A"/>
    <w:rsid w:val="009027A2"/>
    <w:rsid w:val="009027B7"/>
    <w:rsid w:val="00902B0C"/>
    <w:rsid w:val="00904266"/>
    <w:rsid w:val="00904911"/>
    <w:rsid w:val="0090505F"/>
    <w:rsid w:val="009054D6"/>
    <w:rsid w:val="00905C20"/>
    <w:rsid w:val="00906435"/>
    <w:rsid w:val="009064DE"/>
    <w:rsid w:val="00907642"/>
    <w:rsid w:val="009076AC"/>
    <w:rsid w:val="00907D67"/>
    <w:rsid w:val="00911924"/>
    <w:rsid w:val="00911BBB"/>
    <w:rsid w:val="00911EBC"/>
    <w:rsid w:val="00912809"/>
    <w:rsid w:val="0091286A"/>
    <w:rsid w:val="00913309"/>
    <w:rsid w:val="0091367C"/>
    <w:rsid w:val="009138A2"/>
    <w:rsid w:val="00913C11"/>
    <w:rsid w:val="00913C83"/>
    <w:rsid w:val="00914B3A"/>
    <w:rsid w:val="00914F87"/>
    <w:rsid w:val="00915409"/>
    <w:rsid w:val="00916079"/>
    <w:rsid w:val="00916D0A"/>
    <w:rsid w:val="00916D99"/>
    <w:rsid w:val="00917513"/>
    <w:rsid w:val="00917FC3"/>
    <w:rsid w:val="009205ED"/>
    <w:rsid w:val="0092088A"/>
    <w:rsid w:val="009208E0"/>
    <w:rsid w:val="009215A6"/>
    <w:rsid w:val="00921D9D"/>
    <w:rsid w:val="009220C4"/>
    <w:rsid w:val="00922106"/>
    <w:rsid w:val="00922313"/>
    <w:rsid w:val="009223DF"/>
    <w:rsid w:val="009228C2"/>
    <w:rsid w:val="00922988"/>
    <w:rsid w:val="00922C4F"/>
    <w:rsid w:val="00922E12"/>
    <w:rsid w:val="00922E33"/>
    <w:rsid w:val="0092303E"/>
    <w:rsid w:val="00923050"/>
    <w:rsid w:val="00923E84"/>
    <w:rsid w:val="0092527A"/>
    <w:rsid w:val="00925440"/>
    <w:rsid w:val="009256E1"/>
    <w:rsid w:val="009256F5"/>
    <w:rsid w:val="0092584C"/>
    <w:rsid w:val="00925BB4"/>
    <w:rsid w:val="009260AB"/>
    <w:rsid w:val="009260CA"/>
    <w:rsid w:val="009261F8"/>
    <w:rsid w:val="00926895"/>
    <w:rsid w:val="00926983"/>
    <w:rsid w:val="00926D61"/>
    <w:rsid w:val="009271AF"/>
    <w:rsid w:val="009275E3"/>
    <w:rsid w:val="00927AC0"/>
    <w:rsid w:val="00927C50"/>
    <w:rsid w:val="00930FF6"/>
    <w:rsid w:val="009320C5"/>
    <w:rsid w:val="0093226D"/>
    <w:rsid w:val="00932408"/>
    <w:rsid w:val="0093302B"/>
    <w:rsid w:val="0093388D"/>
    <w:rsid w:val="00934AED"/>
    <w:rsid w:val="009351B2"/>
    <w:rsid w:val="009353FF"/>
    <w:rsid w:val="00935430"/>
    <w:rsid w:val="00935DBB"/>
    <w:rsid w:val="00936242"/>
    <w:rsid w:val="009363CF"/>
    <w:rsid w:val="009367A8"/>
    <w:rsid w:val="00936FD6"/>
    <w:rsid w:val="00937275"/>
    <w:rsid w:val="009373A8"/>
    <w:rsid w:val="00937809"/>
    <w:rsid w:val="009378E3"/>
    <w:rsid w:val="009402B0"/>
    <w:rsid w:val="009403EF"/>
    <w:rsid w:val="00940711"/>
    <w:rsid w:val="00940985"/>
    <w:rsid w:val="009409EB"/>
    <w:rsid w:val="00941B35"/>
    <w:rsid w:val="0094257D"/>
    <w:rsid w:val="00943265"/>
    <w:rsid w:val="009432DA"/>
    <w:rsid w:val="00943F11"/>
    <w:rsid w:val="00944993"/>
    <w:rsid w:val="00944A35"/>
    <w:rsid w:val="0094507E"/>
    <w:rsid w:val="00945650"/>
    <w:rsid w:val="00945D50"/>
    <w:rsid w:val="0094643D"/>
    <w:rsid w:val="009464B2"/>
    <w:rsid w:val="00946DFC"/>
    <w:rsid w:val="00946EB2"/>
    <w:rsid w:val="00947C66"/>
    <w:rsid w:val="00950192"/>
    <w:rsid w:val="009503B3"/>
    <w:rsid w:val="0095088E"/>
    <w:rsid w:val="00951A4E"/>
    <w:rsid w:val="00951D4C"/>
    <w:rsid w:val="00952A94"/>
    <w:rsid w:val="009539A6"/>
    <w:rsid w:val="00953E8E"/>
    <w:rsid w:val="0095447A"/>
    <w:rsid w:val="00954CC3"/>
    <w:rsid w:val="0095561C"/>
    <w:rsid w:val="00956C88"/>
    <w:rsid w:val="009578F8"/>
    <w:rsid w:val="009579FE"/>
    <w:rsid w:val="0096045A"/>
    <w:rsid w:val="00960478"/>
    <w:rsid w:val="00960D6B"/>
    <w:rsid w:val="00961185"/>
    <w:rsid w:val="00961889"/>
    <w:rsid w:val="00962002"/>
    <w:rsid w:val="00962644"/>
    <w:rsid w:val="009637C2"/>
    <w:rsid w:val="00963BDC"/>
    <w:rsid w:val="00964696"/>
    <w:rsid w:val="00964765"/>
    <w:rsid w:val="009658CA"/>
    <w:rsid w:val="00965D7F"/>
    <w:rsid w:val="00966238"/>
    <w:rsid w:val="00966C6E"/>
    <w:rsid w:val="00967276"/>
    <w:rsid w:val="0096764E"/>
    <w:rsid w:val="00967AD6"/>
    <w:rsid w:val="00967BF8"/>
    <w:rsid w:val="00967D79"/>
    <w:rsid w:val="009707DD"/>
    <w:rsid w:val="00970B26"/>
    <w:rsid w:val="00970D0B"/>
    <w:rsid w:val="00971149"/>
    <w:rsid w:val="009714BD"/>
    <w:rsid w:val="009716F3"/>
    <w:rsid w:val="00971C21"/>
    <w:rsid w:val="00972120"/>
    <w:rsid w:val="00972AB4"/>
    <w:rsid w:val="00972F80"/>
    <w:rsid w:val="009733BF"/>
    <w:rsid w:val="009734D3"/>
    <w:rsid w:val="009736D1"/>
    <w:rsid w:val="009738BE"/>
    <w:rsid w:val="00973D4A"/>
    <w:rsid w:val="009741E4"/>
    <w:rsid w:val="00975007"/>
    <w:rsid w:val="00975223"/>
    <w:rsid w:val="009757BA"/>
    <w:rsid w:val="00975CA2"/>
    <w:rsid w:val="0097608C"/>
    <w:rsid w:val="00976445"/>
    <w:rsid w:val="0097733E"/>
    <w:rsid w:val="0097734E"/>
    <w:rsid w:val="00977380"/>
    <w:rsid w:val="00980224"/>
    <w:rsid w:val="009804E2"/>
    <w:rsid w:val="00981279"/>
    <w:rsid w:val="00981CD7"/>
    <w:rsid w:val="0098253F"/>
    <w:rsid w:val="0098317A"/>
    <w:rsid w:val="009831BF"/>
    <w:rsid w:val="00983361"/>
    <w:rsid w:val="00983660"/>
    <w:rsid w:val="00983A5B"/>
    <w:rsid w:val="00983B66"/>
    <w:rsid w:val="00983DEE"/>
    <w:rsid w:val="00983F48"/>
    <w:rsid w:val="00984532"/>
    <w:rsid w:val="009845DA"/>
    <w:rsid w:val="00984A7C"/>
    <w:rsid w:val="00984C17"/>
    <w:rsid w:val="00985537"/>
    <w:rsid w:val="009857B2"/>
    <w:rsid w:val="00985DF0"/>
    <w:rsid w:val="00986E96"/>
    <w:rsid w:val="00987009"/>
    <w:rsid w:val="00990253"/>
    <w:rsid w:val="00990D6F"/>
    <w:rsid w:val="00990DBD"/>
    <w:rsid w:val="009923F9"/>
    <w:rsid w:val="009937BE"/>
    <w:rsid w:val="00993F7F"/>
    <w:rsid w:val="00994D1A"/>
    <w:rsid w:val="00995205"/>
    <w:rsid w:val="00995A3F"/>
    <w:rsid w:val="00996A4B"/>
    <w:rsid w:val="00996C84"/>
    <w:rsid w:val="00996FAE"/>
    <w:rsid w:val="009978B1"/>
    <w:rsid w:val="009A0144"/>
    <w:rsid w:val="009A06D2"/>
    <w:rsid w:val="009A0969"/>
    <w:rsid w:val="009A1C55"/>
    <w:rsid w:val="009A206E"/>
    <w:rsid w:val="009A26FE"/>
    <w:rsid w:val="009A27E2"/>
    <w:rsid w:val="009A2DB2"/>
    <w:rsid w:val="009A3AC8"/>
    <w:rsid w:val="009A47E8"/>
    <w:rsid w:val="009A494E"/>
    <w:rsid w:val="009A4D1C"/>
    <w:rsid w:val="009A59A6"/>
    <w:rsid w:val="009A6432"/>
    <w:rsid w:val="009A6D6E"/>
    <w:rsid w:val="009A79B2"/>
    <w:rsid w:val="009A7D68"/>
    <w:rsid w:val="009A7DA2"/>
    <w:rsid w:val="009A7FFE"/>
    <w:rsid w:val="009B0509"/>
    <w:rsid w:val="009B07AE"/>
    <w:rsid w:val="009B07C3"/>
    <w:rsid w:val="009B1A20"/>
    <w:rsid w:val="009B21DD"/>
    <w:rsid w:val="009B2B45"/>
    <w:rsid w:val="009B2B62"/>
    <w:rsid w:val="009B3357"/>
    <w:rsid w:val="009B429C"/>
    <w:rsid w:val="009B4A51"/>
    <w:rsid w:val="009B4E33"/>
    <w:rsid w:val="009B5933"/>
    <w:rsid w:val="009B5CD6"/>
    <w:rsid w:val="009B60F7"/>
    <w:rsid w:val="009B62A6"/>
    <w:rsid w:val="009B6CB5"/>
    <w:rsid w:val="009B6F7E"/>
    <w:rsid w:val="009B7058"/>
    <w:rsid w:val="009B74DB"/>
    <w:rsid w:val="009B7CC5"/>
    <w:rsid w:val="009C0322"/>
    <w:rsid w:val="009C0350"/>
    <w:rsid w:val="009C0D94"/>
    <w:rsid w:val="009C111C"/>
    <w:rsid w:val="009C11C3"/>
    <w:rsid w:val="009C1A0F"/>
    <w:rsid w:val="009C273A"/>
    <w:rsid w:val="009C34A3"/>
    <w:rsid w:val="009C3AA3"/>
    <w:rsid w:val="009C3B2C"/>
    <w:rsid w:val="009C4F55"/>
    <w:rsid w:val="009C55DA"/>
    <w:rsid w:val="009C63CC"/>
    <w:rsid w:val="009C7BD7"/>
    <w:rsid w:val="009C7D98"/>
    <w:rsid w:val="009C7D9C"/>
    <w:rsid w:val="009C7EC6"/>
    <w:rsid w:val="009D08E9"/>
    <w:rsid w:val="009D14EA"/>
    <w:rsid w:val="009D1708"/>
    <w:rsid w:val="009D218C"/>
    <w:rsid w:val="009D2CC5"/>
    <w:rsid w:val="009D44C2"/>
    <w:rsid w:val="009D4D66"/>
    <w:rsid w:val="009D4E22"/>
    <w:rsid w:val="009D53C9"/>
    <w:rsid w:val="009D5869"/>
    <w:rsid w:val="009D5F97"/>
    <w:rsid w:val="009D5FFA"/>
    <w:rsid w:val="009D62E2"/>
    <w:rsid w:val="009D68EE"/>
    <w:rsid w:val="009D6966"/>
    <w:rsid w:val="009D6E7A"/>
    <w:rsid w:val="009D7094"/>
    <w:rsid w:val="009D7428"/>
    <w:rsid w:val="009D7CE0"/>
    <w:rsid w:val="009D7FE2"/>
    <w:rsid w:val="009E071D"/>
    <w:rsid w:val="009E109C"/>
    <w:rsid w:val="009E1D58"/>
    <w:rsid w:val="009E1F29"/>
    <w:rsid w:val="009E2832"/>
    <w:rsid w:val="009E293C"/>
    <w:rsid w:val="009E2D6C"/>
    <w:rsid w:val="009E2D76"/>
    <w:rsid w:val="009E3176"/>
    <w:rsid w:val="009E38EF"/>
    <w:rsid w:val="009E3D6C"/>
    <w:rsid w:val="009E47BD"/>
    <w:rsid w:val="009E4AE7"/>
    <w:rsid w:val="009E5404"/>
    <w:rsid w:val="009E6856"/>
    <w:rsid w:val="009E7676"/>
    <w:rsid w:val="009F0390"/>
    <w:rsid w:val="009F0B1D"/>
    <w:rsid w:val="009F34C8"/>
    <w:rsid w:val="009F3AF4"/>
    <w:rsid w:val="009F3CD0"/>
    <w:rsid w:val="009F3E62"/>
    <w:rsid w:val="009F425A"/>
    <w:rsid w:val="009F49A3"/>
    <w:rsid w:val="009F4F80"/>
    <w:rsid w:val="009F53CF"/>
    <w:rsid w:val="00A00890"/>
    <w:rsid w:val="00A009C9"/>
    <w:rsid w:val="00A00E3D"/>
    <w:rsid w:val="00A011BF"/>
    <w:rsid w:val="00A01F50"/>
    <w:rsid w:val="00A02079"/>
    <w:rsid w:val="00A0234B"/>
    <w:rsid w:val="00A02903"/>
    <w:rsid w:val="00A02B98"/>
    <w:rsid w:val="00A02D5F"/>
    <w:rsid w:val="00A031C3"/>
    <w:rsid w:val="00A03728"/>
    <w:rsid w:val="00A03E2C"/>
    <w:rsid w:val="00A040B7"/>
    <w:rsid w:val="00A04EA6"/>
    <w:rsid w:val="00A04F88"/>
    <w:rsid w:val="00A05235"/>
    <w:rsid w:val="00A056F6"/>
    <w:rsid w:val="00A058D2"/>
    <w:rsid w:val="00A05D88"/>
    <w:rsid w:val="00A06206"/>
    <w:rsid w:val="00A06E7B"/>
    <w:rsid w:val="00A075C0"/>
    <w:rsid w:val="00A0784E"/>
    <w:rsid w:val="00A07FC7"/>
    <w:rsid w:val="00A10962"/>
    <w:rsid w:val="00A11292"/>
    <w:rsid w:val="00A11493"/>
    <w:rsid w:val="00A11700"/>
    <w:rsid w:val="00A1182E"/>
    <w:rsid w:val="00A11E71"/>
    <w:rsid w:val="00A12639"/>
    <w:rsid w:val="00A127AF"/>
    <w:rsid w:val="00A12C7C"/>
    <w:rsid w:val="00A13801"/>
    <w:rsid w:val="00A139CF"/>
    <w:rsid w:val="00A13E31"/>
    <w:rsid w:val="00A143A7"/>
    <w:rsid w:val="00A14611"/>
    <w:rsid w:val="00A1514C"/>
    <w:rsid w:val="00A153DE"/>
    <w:rsid w:val="00A16568"/>
    <w:rsid w:val="00A1686B"/>
    <w:rsid w:val="00A176CA"/>
    <w:rsid w:val="00A179C4"/>
    <w:rsid w:val="00A17D01"/>
    <w:rsid w:val="00A17D53"/>
    <w:rsid w:val="00A2043B"/>
    <w:rsid w:val="00A20B12"/>
    <w:rsid w:val="00A20E5D"/>
    <w:rsid w:val="00A21382"/>
    <w:rsid w:val="00A21500"/>
    <w:rsid w:val="00A216FF"/>
    <w:rsid w:val="00A219AB"/>
    <w:rsid w:val="00A222B0"/>
    <w:rsid w:val="00A22EA5"/>
    <w:rsid w:val="00A22F15"/>
    <w:rsid w:val="00A23D4D"/>
    <w:rsid w:val="00A25F1C"/>
    <w:rsid w:val="00A260F4"/>
    <w:rsid w:val="00A261EF"/>
    <w:rsid w:val="00A269DE"/>
    <w:rsid w:val="00A27B31"/>
    <w:rsid w:val="00A27B64"/>
    <w:rsid w:val="00A27DD7"/>
    <w:rsid w:val="00A27FE6"/>
    <w:rsid w:val="00A30027"/>
    <w:rsid w:val="00A305CD"/>
    <w:rsid w:val="00A30FAD"/>
    <w:rsid w:val="00A312D9"/>
    <w:rsid w:val="00A31529"/>
    <w:rsid w:val="00A32505"/>
    <w:rsid w:val="00A32A38"/>
    <w:rsid w:val="00A32A44"/>
    <w:rsid w:val="00A32C33"/>
    <w:rsid w:val="00A3399E"/>
    <w:rsid w:val="00A33ED5"/>
    <w:rsid w:val="00A33F60"/>
    <w:rsid w:val="00A34477"/>
    <w:rsid w:val="00A344D9"/>
    <w:rsid w:val="00A35499"/>
    <w:rsid w:val="00A35A01"/>
    <w:rsid w:val="00A35B9F"/>
    <w:rsid w:val="00A3613C"/>
    <w:rsid w:val="00A361D5"/>
    <w:rsid w:val="00A3650F"/>
    <w:rsid w:val="00A3689C"/>
    <w:rsid w:val="00A3708E"/>
    <w:rsid w:val="00A37640"/>
    <w:rsid w:val="00A406BF"/>
    <w:rsid w:val="00A40DA6"/>
    <w:rsid w:val="00A40EEA"/>
    <w:rsid w:val="00A41425"/>
    <w:rsid w:val="00A41752"/>
    <w:rsid w:val="00A41C8C"/>
    <w:rsid w:val="00A424BB"/>
    <w:rsid w:val="00A426F8"/>
    <w:rsid w:val="00A427EB"/>
    <w:rsid w:val="00A42A40"/>
    <w:rsid w:val="00A4415D"/>
    <w:rsid w:val="00A4457B"/>
    <w:rsid w:val="00A44CE5"/>
    <w:rsid w:val="00A454E9"/>
    <w:rsid w:val="00A45661"/>
    <w:rsid w:val="00A45A3E"/>
    <w:rsid w:val="00A45E29"/>
    <w:rsid w:val="00A4634E"/>
    <w:rsid w:val="00A46AD0"/>
    <w:rsid w:val="00A474BA"/>
    <w:rsid w:val="00A47F47"/>
    <w:rsid w:val="00A503CC"/>
    <w:rsid w:val="00A50648"/>
    <w:rsid w:val="00A50922"/>
    <w:rsid w:val="00A510BC"/>
    <w:rsid w:val="00A51BCB"/>
    <w:rsid w:val="00A522A6"/>
    <w:rsid w:val="00A52A4E"/>
    <w:rsid w:val="00A52BD4"/>
    <w:rsid w:val="00A52DAE"/>
    <w:rsid w:val="00A52DFC"/>
    <w:rsid w:val="00A5311D"/>
    <w:rsid w:val="00A5326C"/>
    <w:rsid w:val="00A53271"/>
    <w:rsid w:val="00A533D9"/>
    <w:rsid w:val="00A535B3"/>
    <w:rsid w:val="00A537C3"/>
    <w:rsid w:val="00A53829"/>
    <w:rsid w:val="00A53981"/>
    <w:rsid w:val="00A53C3D"/>
    <w:rsid w:val="00A53FA7"/>
    <w:rsid w:val="00A54187"/>
    <w:rsid w:val="00A54EC7"/>
    <w:rsid w:val="00A5519D"/>
    <w:rsid w:val="00A55C75"/>
    <w:rsid w:val="00A5656C"/>
    <w:rsid w:val="00A56634"/>
    <w:rsid w:val="00A56697"/>
    <w:rsid w:val="00A5681A"/>
    <w:rsid w:val="00A56EF6"/>
    <w:rsid w:val="00A57A59"/>
    <w:rsid w:val="00A57F29"/>
    <w:rsid w:val="00A60303"/>
    <w:rsid w:val="00A6205E"/>
    <w:rsid w:val="00A629BE"/>
    <w:rsid w:val="00A62DF8"/>
    <w:rsid w:val="00A630C5"/>
    <w:rsid w:val="00A63604"/>
    <w:rsid w:val="00A63B4D"/>
    <w:rsid w:val="00A63DCB"/>
    <w:rsid w:val="00A63F86"/>
    <w:rsid w:val="00A63FDD"/>
    <w:rsid w:val="00A642ED"/>
    <w:rsid w:val="00A64383"/>
    <w:rsid w:val="00A6472B"/>
    <w:rsid w:val="00A64801"/>
    <w:rsid w:val="00A64DE2"/>
    <w:rsid w:val="00A64F99"/>
    <w:rsid w:val="00A6539F"/>
    <w:rsid w:val="00A65C93"/>
    <w:rsid w:val="00A66170"/>
    <w:rsid w:val="00A662B3"/>
    <w:rsid w:val="00A662EA"/>
    <w:rsid w:val="00A66467"/>
    <w:rsid w:val="00A66792"/>
    <w:rsid w:val="00A66D39"/>
    <w:rsid w:val="00A66F4A"/>
    <w:rsid w:val="00A67B6A"/>
    <w:rsid w:val="00A67B92"/>
    <w:rsid w:val="00A700D4"/>
    <w:rsid w:val="00A70166"/>
    <w:rsid w:val="00A704D6"/>
    <w:rsid w:val="00A707F8"/>
    <w:rsid w:val="00A70832"/>
    <w:rsid w:val="00A71177"/>
    <w:rsid w:val="00A715EE"/>
    <w:rsid w:val="00A71CE5"/>
    <w:rsid w:val="00A7261F"/>
    <w:rsid w:val="00A72B30"/>
    <w:rsid w:val="00A72C21"/>
    <w:rsid w:val="00A72D05"/>
    <w:rsid w:val="00A7364B"/>
    <w:rsid w:val="00A73A29"/>
    <w:rsid w:val="00A73B54"/>
    <w:rsid w:val="00A73C47"/>
    <w:rsid w:val="00A7417A"/>
    <w:rsid w:val="00A741D2"/>
    <w:rsid w:val="00A743B8"/>
    <w:rsid w:val="00A744E0"/>
    <w:rsid w:val="00A80224"/>
    <w:rsid w:val="00A81722"/>
    <w:rsid w:val="00A81E0F"/>
    <w:rsid w:val="00A81E56"/>
    <w:rsid w:val="00A82053"/>
    <w:rsid w:val="00A82875"/>
    <w:rsid w:val="00A838DD"/>
    <w:rsid w:val="00A8408D"/>
    <w:rsid w:val="00A84933"/>
    <w:rsid w:val="00A8509A"/>
    <w:rsid w:val="00A85372"/>
    <w:rsid w:val="00A85612"/>
    <w:rsid w:val="00A85D43"/>
    <w:rsid w:val="00A8686A"/>
    <w:rsid w:val="00A86A18"/>
    <w:rsid w:val="00A86C26"/>
    <w:rsid w:val="00A86E9C"/>
    <w:rsid w:val="00A871B1"/>
    <w:rsid w:val="00A87620"/>
    <w:rsid w:val="00A877F2"/>
    <w:rsid w:val="00A90CFA"/>
    <w:rsid w:val="00A91219"/>
    <w:rsid w:val="00A917D9"/>
    <w:rsid w:val="00A91B85"/>
    <w:rsid w:val="00A92593"/>
    <w:rsid w:val="00A92E0D"/>
    <w:rsid w:val="00A93145"/>
    <w:rsid w:val="00A93816"/>
    <w:rsid w:val="00A93CD2"/>
    <w:rsid w:val="00A946DC"/>
    <w:rsid w:val="00A946E9"/>
    <w:rsid w:val="00A95646"/>
    <w:rsid w:val="00A95C61"/>
    <w:rsid w:val="00A96298"/>
    <w:rsid w:val="00A97002"/>
    <w:rsid w:val="00A970F0"/>
    <w:rsid w:val="00A97BC8"/>
    <w:rsid w:val="00AA149E"/>
    <w:rsid w:val="00AA1957"/>
    <w:rsid w:val="00AA1EE1"/>
    <w:rsid w:val="00AA21E2"/>
    <w:rsid w:val="00AA27B1"/>
    <w:rsid w:val="00AA3688"/>
    <w:rsid w:val="00AA3D03"/>
    <w:rsid w:val="00AA4E29"/>
    <w:rsid w:val="00AA55D7"/>
    <w:rsid w:val="00AA5BDC"/>
    <w:rsid w:val="00AA5F5C"/>
    <w:rsid w:val="00AA604A"/>
    <w:rsid w:val="00AA6402"/>
    <w:rsid w:val="00AA6AB3"/>
    <w:rsid w:val="00AA6C4B"/>
    <w:rsid w:val="00AA6E05"/>
    <w:rsid w:val="00AA6FE6"/>
    <w:rsid w:val="00AA76D7"/>
    <w:rsid w:val="00AA79D0"/>
    <w:rsid w:val="00AA7CB8"/>
    <w:rsid w:val="00AB0014"/>
    <w:rsid w:val="00AB08A8"/>
    <w:rsid w:val="00AB1A3C"/>
    <w:rsid w:val="00AB1B82"/>
    <w:rsid w:val="00AB24A4"/>
    <w:rsid w:val="00AB3A80"/>
    <w:rsid w:val="00AB3C5C"/>
    <w:rsid w:val="00AB52E1"/>
    <w:rsid w:val="00AB5463"/>
    <w:rsid w:val="00AB55E7"/>
    <w:rsid w:val="00AB5AD5"/>
    <w:rsid w:val="00AB69A4"/>
    <w:rsid w:val="00AB6D01"/>
    <w:rsid w:val="00AC047F"/>
    <w:rsid w:val="00AC05F5"/>
    <w:rsid w:val="00AC0B67"/>
    <w:rsid w:val="00AC0ECA"/>
    <w:rsid w:val="00AC186B"/>
    <w:rsid w:val="00AC1E3C"/>
    <w:rsid w:val="00AC228F"/>
    <w:rsid w:val="00AC2454"/>
    <w:rsid w:val="00AC25CD"/>
    <w:rsid w:val="00AC3902"/>
    <w:rsid w:val="00AC3B61"/>
    <w:rsid w:val="00AC3EC5"/>
    <w:rsid w:val="00AC4133"/>
    <w:rsid w:val="00AC430F"/>
    <w:rsid w:val="00AC4574"/>
    <w:rsid w:val="00AC4613"/>
    <w:rsid w:val="00AC4B4E"/>
    <w:rsid w:val="00AC537C"/>
    <w:rsid w:val="00AC538E"/>
    <w:rsid w:val="00AC55A2"/>
    <w:rsid w:val="00AC59DB"/>
    <w:rsid w:val="00AC5E05"/>
    <w:rsid w:val="00AC68EE"/>
    <w:rsid w:val="00AC6B32"/>
    <w:rsid w:val="00AD0510"/>
    <w:rsid w:val="00AD0C78"/>
    <w:rsid w:val="00AD0F7C"/>
    <w:rsid w:val="00AD1957"/>
    <w:rsid w:val="00AD1BFE"/>
    <w:rsid w:val="00AD24CB"/>
    <w:rsid w:val="00AD29F2"/>
    <w:rsid w:val="00AD2A77"/>
    <w:rsid w:val="00AD2DD0"/>
    <w:rsid w:val="00AD2E31"/>
    <w:rsid w:val="00AD2E69"/>
    <w:rsid w:val="00AD31F0"/>
    <w:rsid w:val="00AD3495"/>
    <w:rsid w:val="00AD376B"/>
    <w:rsid w:val="00AD38EC"/>
    <w:rsid w:val="00AD3FAE"/>
    <w:rsid w:val="00AD41BC"/>
    <w:rsid w:val="00AD4404"/>
    <w:rsid w:val="00AD506D"/>
    <w:rsid w:val="00AD5F94"/>
    <w:rsid w:val="00AD60EF"/>
    <w:rsid w:val="00AD6727"/>
    <w:rsid w:val="00AD6BFD"/>
    <w:rsid w:val="00AD70CF"/>
    <w:rsid w:val="00AD7717"/>
    <w:rsid w:val="00AD78EA"/>
    <w:rsid w:val="00AE06A6"/>
    <w:rsid w:val="00AE0CEA"/>
    <w:rsid w:val="00AE0EC4"/>
    <w:rsid w:val="00AE0F07"/>
    <w:rsid w:val="00AE1373"/>
    <w:rsid w:val="00AE1443"/>
    <w:rsid w:val="00AE18CA"/>
    <w:rsid w:val="00AE2858"/>
    <w:rsid w:val="00AE2AEC"/>
    <w:rsid w:val="00AE2DAC"/>
    <w:rsid w:val="00AE3695"/>
    <w:rsid w:val="00AE3CF4"/>
    <w:rsid w:val="00AE433E"/>
    <w:rsid w:val="00AE4ACC"/>
    <w:rsid w:val="00AE4AD5"/>
    <w:rsid w:val="00AE4B18"/>
    <w:rsid w:val="00AE4B9F"/>
    <w:rsid w:val="00AE51F6"/>
    <w:rsid w:val="00AE6576"/>
    <w:rsid w:val="00AE6681"/>
    <w:rsid w:val="00AE68B6"/>
    <w:rsid w:val="00AE7103"/>
    <w:rsid w:val="00AE7AA2"/>
    <w:rsid w:val="00AF08BE"/>
    <w:rsid w:val="00AF08D0"/>
    <w:rsid w:val="00AF0DBC"/>
    <w:rsid w:val="00AF10DF"/>
    <w:rsid w:val="00AF11FF"/>
    <w:rsid w:val="00AF1393"/>
    <w:rsid w:val="00AF165B"/>
    <w:rsid w:val="00AF1952"/>
    <w:rsid w:val="00AF1987"/>
    <w:rsid w:val="00AF1A30"/>
    <w:rsid w:val="00AF1ADA"/>
    <w:rsid w:val="00AF24C2"/>
    <w:rsid w:val="00AF28E4"/>
    <w:rsid w:val="00AF31B7"/>
    <w:rsid w:val="00AF32BE"/>
    <w:rsid w:val="00AF3FD1"/>
    <w:rsid w:val="00AF45D0"/>
    <w:rsid w:val="00AF5395"/>
    <w:rsid w:val="00AF5E45"/>
    <w:rsid w:val="00AF69F0"/>
    <w:rsid w:val="00AF6DBF"/>
    <w:rsid w:val="00AF6F80"/>
    <w:rsid w:val="00AF7579"/>
    <w:rsid w:val="00AF762A"/>
    <w:rsid w:val="00AF7AA7"/>
    <w:rsid w:val="00AF7FDB"/>
    <w:rsid w:val="00B0011A"/>
    <w:rsid w:val="00B004F5"/>
    <w:rsid w:val="00B00659"/>
    <w:rsid w:val="00B01178"/>
    <w:rsid w:val="00B0118C"/>
    <w:rsid w:val="00B0122B"/>
    <w:rsid w:val="00B0156C"/>
    <w:rsid w:val="00B018A1"/>
    <w:rsid w:val="00B0230B"/>
    <w:rsid w:val="00B023E2"/>
    <w:rsid w:val="00B03488"/>
    <w:rsid w:val="00B034CB"/>
    <w:rsid w:val="00B03CD9"/>
    <w:rsid w:val="00B04763"/>
    <w:rsid w:val="00B04B99"/>
    <w:rsid w:val="00B04D40"/>
    <w:rsid w:val="00B04E1F"/>
    <w:rsid w:val="00B05079"/>
    <w:rsid w:val="00B06775"/>
    <w:rsid w:val="00B069E1"/>
    <w:rsid w:val="00B06BEC"/>
    <w:rsid w:val="00B06CF6"/>
    <w:rsid w:val="00B06EF7"/>
    <w:rsid w:val="00B06F29"/>
    <w:rsid w:val="00B07A97"/>
    <w:rsid w:val="00B07D82"/>
    <w:rsid w:val="00B102E0"/>
    <w:rsid w:val="00B116E0"/>
    <w:rsid w:val="00B12112"/>
    <w:rsid w:val="00B12493"/>
    <w:rsid w:val="00B1250A"/>
    <w:rsid w:val="00B127EB"/>
    <w:rsid w:val="00B13E2C"/>
    <w:rsid w:val="00B14003"/>
    <w:rsid w:val="00B143CE"/>
    <w:rsid w:val="00B1455D"/>
    <w:rsid w:val="00B15680"/>
    <w:rsid w:val="00B15BE4"/>
    <w:rsid w:val="00B15FCC"/>
    <w:rsid w:val="00B164D3"/>
    <w:rsid w:val="00B17573"/>
    <w:rsid w:val="00B1772A"/>
    <w:rsid w:val="00B17799"/>
    <w:rsid w:val="00B17F7D"/>
    <w:rsid w:val="00B20B9A"/>
    <w:rsid w:val="00B20F06"/>
    <w:rsid w:val="00B21308"/>
    <w:rsid w:val="00B2135B"/>
    <w:rsid w:val="00B2170C"/>
    <w:rsid w:val="00B21A80"/>
    <w:rsid w:val="00B22002"/>
    <w:rsid w:val="00B222E5"/>
    <w:rsid w:val="00B22788"/>
    <w:rsid w:val="00B23257"/>
    <w:rsid w:val="00B245F4"/>
    <w:rsid w:val="00B251F6"/>
    <w:rsid w:val="00B252BB"/>
    <w:rsid w:val="00B25523"/>
    <w:rsid w:val="00B2592B"/>
    <w:rsid w:val="00B264AF"/>
    <w:rsid w:val="00B274D0"/>
    <w:rsid w:val="00B27AB5"/>
    <w:rsid w:val="00B300A4"/>
    <w:rsid w:val="00B31353"/>
    <w:rsid w:val="00B314B3"/>
    <w:rsid w:val="00B32846"/>
    <w:rsid w:val="00B336F8"/>
    <w:rsid w:val="00B338C5"/>
    <w:rsid w:val="00B3406D"/>
    <w:rsid w:val="00B342F6"/>
    <w:rsid w:val="00B355EB"/>
    <w:rsid w:val="00B35719"/>
    <w:rsid w:val="00B35978"/>
    <w:rsid w:val="00B35A04"/>
    <w:rsid w:val="00B35CD0"/>
    <w:rsid w:val="00B35DF5"/>
    <w:rsid w:val="00B368BE"/>
    <w:rsid w:val="00B36D09"/>
    <w:rsid w:val="00B36FC4"/>
    <w:rsid w:val="00B372C0"/>
    <w:rsid w:val="00B37A95"/>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F6"/>
    <w:rsid w:val="00B445D5"/>
    <w:rsid w:val="00B448E0"/>
    <w:rsid w:val="00B45074"/>
    <w:rsid w:val="00B45A7C"/>
    <w:rsid w:val="00B45E75"/>
    <w:rsid w:val="00B467BA"/>
    <w:rsid w:val="00B4750E"/>
    <w:rsid w:val="00B47851"/>
    <w:rsid w:val="00B47CDA"/>
    <w:rsid w:val="00B50282"/>
    <w:rsid w:val="00B50A3A"/>
    <w:rsid w:val="00B50CAF"/>
    <w:rsid w:val="00B516A1"/>
    <w:rsid w:val="00B516FA"/>
    <w:rsid w:val="00B51952"/>
    <w:rsid w:val="00B51A0E"/>
    <w:rsid w:val="00B51F8C"/>
    <w:rsid w:val="00B526B2"/>
    <w:rsid w:val="00B526EA"/>
    <w:rsid w:val="00B52B60"/>
    <w:rsid w:val="00B53854"/>
    <w:rsid w:val="00B53A34"/>
    <w:rsid w:val="00B53EC0"/>
    <w:rsid w:val="00B53FBC"/>
    <w:rsid w:val="00B54003"/>
    <w:rsid w:val="00B548C6"/>
    <w:rsid w:val="00B54A0B"/>
    <w:rsid w:val="00B54F93"/>
    <w:rsid w:val="00B553A7"/>
    <w:rsid w:val="00B554AA"/>
    <w:rsid w:val="00B5560D"/>
    <w:rsid w:val="00B55FDD"/>
    <w:rsid w:val="00B5633F"/>
    <w:rsid w:val="00B563FF"/>
    <w:rsid w:val="00B56638"/>
    <w:rsid w:val="00B57110"/>
    <w:rsid w:val="00B5721D"/>
    <w:rsid w:val="00B5750C"/>
    <w:rsid w:val="00B57CF7"/>
    <w:rsid w:val="00B57F4C"/>
    <w:rsid w:val="00B604C9"/>
    <w:rsid w:val="00B60605"/>
    <w:rsid w:val="00B6079E"/>
    <w:rsid w:val="00B60AD3"/>
    <w:rsid w:val="00B60F40"/>
    <w:rsid w:val="00B61399"/>
    <w:rsid w:val="00B61D03"/>
    <w:rsid w:val="00B62669"/>
    <w:rsid w:val="00B630D6"/>
    <w:rsid w:val="00B634CA"/>
    <w:rsid w:val="00B639B0"/>
    <w:rsid w:val="00B6405C"/>
    <w:rsid w:val="00B645AE"/>
    <w:rsid w:val="00B64E19"/>
    <w:rsid w:val="00B64EC2"/>
    <w:rsid w:val="00B65D9A"/>
    <w:rsid w:val="00B65E4A"/>
    <w:rsid w:val="00B663C1"/>
    <w:rsid w:val="00B66D3B"/>
    <w:rsid w:val="00B6779C"/>
    <w:rsid w:val="00B67C9D"/>
    <w:rsid w:val="00B7032B"/>
    <w:rsid w:val="00B70D68"/>
    <w:rsid w:val="00B7175D"/>
    <w:rsid w:val="00B72FEF"/>
    <w:rsid w:val="00B7437E"/>
    <w:rsid w:val="00B74826"/>
    <w:rsid w:val="00B748CA"/>
    <w:rsid w:val="00B75372"/>
    <w:rsid w:val="00B75E52"/>
    <w:rsid w:val="00B76693"/>
    <w:rsid w:val="00B7719A"/>
    <w:rsid w:val="00B777D7"/>
    <w:rsid w:val="00B77F84"/>
    <w:rsid w:val="00B800C9"/>
    <w:rsid w:val="00B807BB"/>
    <w:rsid w:val="00B80BA7"/>
    <w:rsid w:val="00B80DC8"/>
    <w:rsid w:val="00B810A4"/>
    <w:rsid w:val="00B813B0"/>
    <w:rsid w:val="00B815E0"/>
    <w:rsid w:val="00B81782"/>
    <w:rsid w:val="00B817BB"/>
    <w:rsid w:val="00B81C41"/>
    <w:rsid w:val="00B82DA5"/>
    <w:rsid w:val="00B82F24"/>
    <w:rsid w:val="00B8322F"/>
    <w:rsid w:val="00B83AB6"/>
    <w:rsid w:val="00B83F2E"/>
    <w:rsid w:val="00B84234"/>
    <w:rsid w:val="00B85121"/>
    <w:rsid w:val="00B85A00"/>
    <w:rsid w:val="00B86702"/>
    <w:rsid w:val="00B8694F"/>
    <w:rsid w:val="00B87A36"/>
    <w:rsid w:val="00B90073"/>
    <w:rsid w:val="00B90108"/>
    <w:rsid w:val="00B90476"/>
    <w:rsid w:val="00B904CC"/>
    <w:rsid w:val="00B912DE"/>
    <w:rsid w:val="00B91443"/>
    <w:rsid w:val="00B91767"/>
    <w:rsid w:val="00B930C5"/>
    <w:rsid w:val="00B93A1C"/>
    <w:rsid w:val="00B93AC0"/>
    <w:rsid w:val="00B9405B"/>
    <w:rsid w:val="00B94658"/>
    <w:rsid w:val="00B947BD"/>
    <w:rsid w:val="00B9565D"/>
    <w:rsid w:val="00B95C33"/>
    <w:rsid w:val="00B95CDC"/>
    <w:rsid w:val="00B96234"/>
    <w:rsid w:val="00B96367"/>
    <w:rsid w:val="00B9717A"/>
    <w:rsid w:val="00B97217"/>
    <w:rsid w:val="00B97D4F"/>
    <w:rsid w:val="00BA08B5"/>
    <w:rsid w:val="00BA0C5F"/>
    <w:rsid w:val="00BA1275"/>
    <w:rsid w:val="00BA1A8E"/>
    <w:rsid w:val="00BA231D"/>
    <w:rsid w:val="00BA2584"/>
    <w:rsid w:val="00BA2863"/>
    <w:rsid w:val="00BA2E5A"/>
    <w:rsid w:val="00BA4647"/>
    <w:rsid w:val="00BA4F77"/>
    <w:rsid w:val="00BA5144"/>
    <w:rsid w:val="00BA5BD2"/>
    <w:rsid w:val="00BA6592"/>
    <w:rsid w:val="00BA7932"/>
    <w:rsid w:val="00BA7CF7"/>
    <w:rsid w:val="00BB057B"/>
    <w:rsid w:val="00BB0C6F"/>
    <w:rsid w:val="00BB0EAA"/>
    <w:rsid w:val="00BB19CA"/>
    <w:rsid w:val="00BB1D51"/>
    <w:rsid w:val="00BB3B10"/>
    <w:rsid w:val="00BB46D2"/>
    <w:rsid w:val="00BB48D2"/>
    <w:rsid w:val="00BB4AA4"/>
    <w:rsid w:val="00BB52E2"/>
    <w:rsid w:val="00BB5347"/>
    <w:rsid w:val="00BB5446"/>
    <w:rsid w:val="00BB5780"/>
    <w:rsid w:val="00BB57A7"/>
    <w:rsid w:val="00BB5E1E"/>
    <w:rsid w:val="00BB5FB7"/>
    <w:rsid w:val="00BB6231"/>
    <w:rsid w:val="00BB676A"/>
    <w:rsid w:val="00BB6820"/>
    <w:rsid w:val="00BC0493"/>
    <w:rsid w:val="00BC0793"/>
    <w:rsid w:val="00BC1326"/>
    <w:rsid w:val="00BC14CF"/>
    <w:rsid w:val="00BC2B53"/>
    <w:rsid w:val="00BC2E41"/>
    <w:rsid w:val="00BC34E7"/>
    <w:rsid w:val="00BC3FFA"/>
    <w:rsid w:val="00BC4069"/>
    <w:rsid w:val="00BC4712"/>
    <w:rsid w:val="00BC4CA9"/>
    <w:rsid w:val="00BC5189"/>
    <w:rsid w:val="00BC52A2"/>
    <w:rsid w:val="00BC56EB"/>
    <w:rsid w:val="00BC599E"/>
    <w:rsid w:val="00BC646B"/>
    <w:rsid w:val="00BC69CC"/>
    <w:rsid w:val="00BC6CCE"/>
    <w:rsid w:val="00BC6F6B"/>
    <w:rsid w:val="00BC7076"/>
    <w:rsid w:val="00BC782B"/>
    <w:rsid w:val="00BC78F8"/>
    <w:rsid w:val="00BC7EFE"/>
    <w:rsid w:val="00BD09FA"/>
    <w:rsid w:val="00BD0AD6"/>
    <w:rsid w:val="00BD0BA5"/>
    <w:rsid w:val="00BD0C08"/>
    <w:rsid w:val="00BD11BF"/>
    <w:rsid w:val="00BD15B6"/>
    <w:rsid w:val="00BD16F3"/>
    <w:rsid w:val="00BD224F"/>
    <w:rsid w:val="00BD3055"/>
    <w:rsid w:val="00BD31B4"/>
    <w:rsid w:val="00BD366A"/>
    <w:rsid w:val="00BD3800"/>
    <w:rsid w:val="00BD3A74"/>
    <w:rsid w:val="00BD3AC3"/>
    <w:rsid w:val="00BD3CA8"/>
    <w:rsid w:val="00BD3D3F"/>
    <w:rsid w:val="00BD478C"/>
    <w:rsid w:val="00BD481A"/>
    <w:rsid w:val="00BD558B"/>
    <w:rsid w:val="00BD6655"/>
    <w:rsid w:val="00BD7014"/>
    <w:rsid w:val="00BD7238"/>
    <w:rsid w:val="00BD7533"/>
    <w:rsid w:val="00BE0086"/>
    <w:rsid w:val="00BE012D"/>
    <w:rsid w:val="00BE027B"/>
    <w:rsid w:val="00BE0523"/>
    <w:rsid w:val="00BE1EDE"/>
    <w:rsid w:val="00BE20B0"/>
    <w:rsid w:val="00BE3655"/>
    <w:rsid w:val="00BE37C1"/>
    <w:rsid w:val="00BE4064"/>
    <w:rsid w:val="00BE4403"/>
    <w:rsid w:val="00BE4806"/>
    <w:rsid w:val="00BE495B"/>
    <w:rsid w:val="00BE4DD5"/>
    <w:rsid w:val="00BE4F5A"/>
    <w:rsid w:val="00BE52E3"/>
    <w:rsid w:val="00BE5677"/>
    <w:rsid w:val="00BE796C"/>
    <w:rsid w:val="00BF0335"/>
    <w:rsid w:val="00BF04F6"/>
    <w:rsid w:val="00BF0EA6"/>
    <w:rsid w:val="00BF105D"/>
    <w:rsid w:val="00BF16E2"/>
    <w:rsid w:val="00BF1815"/>
    <w:rsid w:val="00BF1DAB"/>
    <w:rsid w:val="00BF1ED9"/>
    <w:rsid w:val="00BF20C0"/>
    <w:rsid w:val="00BF2FF9"/>
    <w:rsid w:val="00BF3049"/>
    <w:rsid w:val="00BF34F5"/>
    <w:rsid w:val="00BF4632"/>
    <w:rsid w:val="00BF4A4C"/>
    <w:rsid w:val="00BF5B4A"/>
    <w:rsid w:val="00BF5B89"/>
    <w:rsid w:val="00BF645F"/>
    <w:rsid w:val="00BF6662"/>
    <w:rsid w:val="00BF6948"/>
    <w:rsid w:val="00BF6A9D"/>
    <w:rsid w:val="00C005E6"/>
    <w:rsid w:val="00C00F2F"/>
    <w:rsid w:val="00C0198F"/>
    <w:rsid w:val="00C0224C"/>
    <w:rsid w:val="00C02556"/>
    <w:rsid w:val="00C03048"/>
    <w:rsid w:val="00C039C4"/>
    <w:rsid w:val="00C03FA3"/>
    <w:rsid w:val="00C0436C"/>
    <w:rsid w:val="00C0532B"/>
    <w:rsid w:val="00C05675"/>
    <w:rsid w:val="00C05B37"/>
    <w:rsid w:val="00C05FC1"/>
    <w:rsid w:val="00C06769"/>
    <w:rsid w:val="00C06C27"/>
    <w:rsid w:val="00C06C5D"/>
    <w:rsid w:val="00C07286"/>
    <w:rsid w:val="00C07B8D"/>
    <w:rsid w:val="00C100FD"/>
    <w:rsid w:val="00C10137"/>
    <w:rsid w:val="00C102D0"/>
    <w:rsid w:val="00C10398"/>
    <w:rsid w:val="00C10546"/>
    <w:rsid w:val="00C1068D"/>
    <w:rsid w:val="00C114D3"/>
    <w:rsid w:val="00C116F3"/>
    <w:rsid w:val="00C11974"/>
    <w:rsid w:val="00C11B2D"/>
    <w:rsid w:val="00C12133"/>
    <w:rsid w:val="00C12E98"/>
    <w:rsid w:val="00C12EF5"/>
    <w:rsid w:val="00C12F32"/>
    <w:rsid w:val="00C13E55"/>
    <w:rsid w:val="00C1575D"/>
    <w:rsid w:val="00C15C93"/>
    <w:rsid w:val="00C16AC7"/>
    <w:rsid w:val="00C171B2"/>
    <w:rsid w:val="00C172F9"/>
    <w:rsid w:val="00C17552"/>
    <w:rsid w:val="00C17577"/>
    <w:rsid w:val="00C17C26"/>
    <w:rsid w:val="00C17FD2"/>
    <w:rsid w:val="00C20180"/>
    <w:rsid w:val="00C2076E"/>
    <w:rsid w:val="00C20DC1"/>
    <w:rsid w:val="00C20FC4"/>
    <w:rsid w:val="00C21169"/>
    <w:rsid w:val="00C213D4"/>
    <w:rsid w:val="00C21478"/>
    <w:rsid w:val="00C2180C"/>
    <w:rsid w:val="00C21901"/>
    <w:rsid w:val="00C21A6D"/>
    <w:rsid w:val="00C21AC6"/>
    <w:rsid w:val="00C221CF"/>
    <w:rsid w:val="00C22387"/>
    <w:rsid w:val="00C22520"/>
    <w:rsid w:val="00C22628"/>
    <w:rsid w:val="00C226AB"/>
    <w:rsid w:val="00C22D0B"/>
    <w:rsid w:val="00C23577"/>
    <w:rsid w:val="00C23594"/>
    <w:rsid w:val="00C239BA"/>
    <w:rsid w:val="00C24379"/>
    <w:rsid w:val="00C24487"/>
    <w:rsid w:val="00C24A76"/>
    <w:rsid w:val="00C250B0"/>
    <w:rsid w:val="00C25458"/>
    <w:rsid w:val="00C264F4"/>
    <w:rsid w:val="00C26700"/>
    <w:rsid w:val="00C273C9"/>
    <w:rsid w:val="00C27743"/>
    <w:rsid w:val="00C27B99"/>
    <w:rsid w:val="00C3046C"/>
    <w:rsid w:val="00C318E0"/>
    <w:rsid w:val="00C31B5C"/>
    <w:rsid w:val="00C31E90"/>
    <w:rsid w:val="00C3352B"/>
    <w:rsid w:val="00C33D2A"/>
    <w:rsid w:val="00C34371"/>
    <w:rsid w:val="00C3460B"/>
    <w:rsid w:val="00C34661"/>
    <w:rsid w:val="00C34901"/>
    <w:rsid w:val="00C34FF9"/>
    <w:rsid w:val="00C35128"/>
    <w:rsid w:val="00C35413"/>
    <w:rsid w:val="00C35DCF"/>
    <w:rsid w:val="00C36559"/>
    <w:rsid w:val="00C37151"/>
    <w:rsid w:val="00C37FC9"/>
    <w:rsid w:val="00C40415"/>
    <w:rsid w:val="00C41042"/>
    <w:rsid w:val="00C41292"/>
    <w:rsid w:val="00C41303"/>
    <w:rsid w:val="00C41372"/>
    <w:rsid w:val="00C41453"/>
    <w:rsid w:val="00C4193D"/>
    <w:rsid w:val="00C4196C"/>
    <w:rsid w:val="00C4283C"/>
    <w:rsid w:val="00C428DA"/>
    <w:rsid w:val="00C42BB6"/>
    <w:rsid w:val="00C42F6A"/>
    <w:rsid w:val="00C431BC"/>
    <w:rsid w:val="00C43B77"/>
    <w:rsid w:val="00C43EEA"/>
    <w:rsid w:val="00C441D9"/>
    <w:rsid w:val="00C4435F"/>
    <w:rsid w:val="00C44736"/>
    <w:rsid w:val="00C44940"/>
    <w:rsid w:val="00C45690"/>
    <w:rsid w:val="00C45F0E"/>
    <w:rsid w:val="00C464BD"/>
    <w:rsid w:val="00C467D0"/>
    <w:rsid w:val="00C46AE4"/>
    <w:rsid w:val="00C47A67"/>
    <w:rsid w:val="00C47C39"/>
    <w:rsid w:val="00C5081B"/>
    <w:rsid w:val="00C50D73"/>
    <w:rsid w:val="00C517F0"/>
    <w:rsid w:val="00C51C97"/>
    <w:rsid w:val="00C51CFE"/>
    <w:rsid w:val="00C52A3A"/>
    <w:rsid w:val="00C52DD8"/>
    <w:rsid w:val="00C52F65"/>
    <w:rsid w:val="00C536C5"/>
    <w:rsid w:val="00C538A1"/>
    <w:rsid w:val="00C53DE6"/>
    <w:rsid w:val="00C53EC5"/>
    <w:rsid w:val="00C540C8"/>
    <w:rsid w:val="00C540D9"/>
    <w:rsid w:val="00C5416E"/>
    <w:rsid w:val="00C54B27"/>
    <w:rsid w:val="00C54C1B"/>
    <w:rsid w:val="00C554C8"/>
    <w:rsid w:val="00C5593B"/>
    <w:rsid w:val="00C55BE8"/>
    <w:rsid w:val="00C55E2D"/>
    <w:rsid w:val="00C55F5B"/>
    <w:rsid w:val="00C5706F"/>
    <w:rsid w:val="00C576EF"/>
    <w:rsid w:val="00C57873"/>
    <w:rsid w:val="00C57949"/>
    <w:rsid w:val="00C57C06"/>
    <w:rsid w:val="00C57C8B"/>
    <w:rsid w:val="00C61007"/>
    <w:rsid w:val="00C614A4"/>
    <w:rsid w:val="00C61542"/>
    <w:rsid w:val="00C61A9C"/>
    <w:rsid w:val="00C61B8A"/>
    <w:rsid w:val="00C62D1A"/>
    <w:rsid w:val="00C63045"/>
    <w:rsid w:val="00C631CF"/>
    <w:rsid w:val="00C633ED"/>
    <w:rsid w:val="00C6363E"/>
    <w:rsid w:val="00C63669"/>
    <w:rsid w:val="00C648B1"/>
    <w:rsid w:val="00C65AAB"/>
    <w:rsid w:val="00C65B8C"/>
    <w:rsid w:val="00C66083"/>
    <w:rsid w:val="00C6736F"/>
    <w:rsid w:val="00C67912"/>
    <w:rsid w:val="00C7006B"/>
    <w:rsid w:val="00C70E22"/>
    <w:rsid w:val="00C70FD2"/>
    <w:rsid w:val="00C716A9"/>
    <w:rsid w:val="00C71ACE"/>
    <w:rsid w:val="00C721C2"/>
    <w:rsid w:val="00C7233C"/>
    <w:rsid w:val="00C72632"/>
    <w:rsid w:val="00C72D64"/>
    <w:rsid w:val="00C73F08"/>
    <w:rsid w:val="00C744CB"/>
    <w:rsid w:val="00C748C1"/>
    <w:rsid w:val="00C74E0E"/>
    <w:rsid w:val="00C7504C"/>
    <w:rsid w:val="00C75E7F"/>
    <w:rsid w:val="00C75EEB"/>
    <w:rsid w:val="00C77156"/>
    <w:rsid w:val="00C7716A"/>
    <w:rsid w:val="00C778D7"/>
    <w:rsid w:val="00C80231"/>
    <w:rsid w:val="00C80932"/>
    <w:rsid w:val="00C81329"/>
    <w:rsid w:val="00C81688"/>
    <w:rsid w:val="00C81851"/>
    <w:rsid w:val="00C82420"/>
    <w:rsid w:val="00C82524"/>
    <w:rsid w:val="00C825DF"/>
    <w:rsid w:val="00C82F75"/>
    <w:rsid w:val="00C82FC8"/>
    <w:rsid w:val="00C8414F"/>
    <w:rsid w:val="00C84C7D"/>
    <w:rsid w:val="00C85010"/>
    <w:rsid w:val="00C85320"/>
    <w:rsid w:val="00C8552A"/>
    <w:rsid w:val="00C85D7F"/>
    <w:rsid w:val="00C85E71"/>
    <w:rsid w:val="00C867FC"/>
    <w:rsid w:val="00C869DD"/>
    <w:rsid w:val="00C87067"/>
    <w:rsid w:val="00C870FD"/>
    <w:rsid w:val="00C873A9"/>
    <w:rsid w:val="00C87B9F"/>
    <w:rsid w:val="00C90264"/>
    <w:rsid w:val="00C90F4A"/>
    <w:rsid w:val="00C91580"/>
    <w:rsid w:val="00C915A6"/>
    <w:rsid w:val="00C92B37"/>
    <w:rsid w:val="00C92C50"/>
    <w:rsid w:val="00C92E42"/>
    <w:rsid w:val="00C92F40"/>
    <w:rsid w:val="00C93A47"/>
    <w:rsid w:val="00C949A1"/>
    <w:rsid w:val="00C94C82"/>
    <w:rsid w:val="00C9520A"/>
    <w:rsid w:val="00C95392"/>
    <w:rsid w:val="00C95DBD"/>
    <w:rsid w:val="00C96096"/>
    <w:rsid w:val="00C97037"/>
    <w:rsid w:val="00CA0381"/>
    <w:rsid w:val="00CA1077"/>
    <w:rsid w:val="00CA10E0"/>
    <w:rsid w:val="00CA12FA"/>
    <w:rsid w:val="00CA1AE2"/>
    <w:rsid w:val="00CA1F9B"/>
    <w:rsid w:val="00CA2983"/>
    <w:rsid w:val="00CA2C45"/>
    <w:rsid w:val="00CA2ECE"/>
    <w:rsid w:val="00CA30C5"/>
    <w:rsid w:val="00CA3772"/>
    <w:rsid w:val="00CA3E67"/>
    <w:rsid w:val="00CA4B9A"/>
    <w:rsid w:val="00CA4F5C"/>
    <w:rsid w:val="00CA7995"/>
    <w:rsid w:val="00CB096F"/>
    <w:rsid w:val="00CB099E"/>
    <w:rsid w:val="00CB1F58"/>
    <w:rsid w:val="00CB1F63"/>
    <w:rsid w:val="00CB2095"/>
    <w:rsid w:val="00CB2394"/>
    <w:rsid w:val="00CB2864"/>
    <w:rsid w:val="00CB2EEA"/>
    <w:rsid w:val="00CB399E"/>
    <w:rsid w:val="00CB423E"/>
    <w:rsid w:val="00CB5EF5"/>
    <w:rsid w:val="00CB630B"/>
    <w:rsid w:val="00CB6730"/>
    <w:rsid w:val="00CB6F33"/>
    <w:rsid w:val="00CB7463"/>
    <w:rsid w:val="00CB78BE"/>
    <w:rsid w:val="00CC03CC"/>
    <w:rsid w:val="00CC0544"/>
    <w:rsid w:val="00CC0756"/>
    <w:rsid w:val="00CC07BF"/>
    <w:rsid w:val="00CC12DC"/>
    <w:rsid w:val="00CC1955"/>
    <w:rsid w:val="00CC1B61"/>
    <w:rsid w:val="00CC2674"/>
    <w:rsid w:val="00CC2C9E"/>
    <w:rsid w:val="00CC2D5B"/>
    <w:rsid w:val="00CC32DA"/>
    <w:rsid w:val="00CC374E"/>
    <w:rsid w:val="00CC386A"/>
    <w:rsid w:val="00CC39E7"/>
    <w:rsid w:val="00CC3A64"/>
    <w:rsid w:val="00CC4D2A"/>
    <w:rsid w:val="00CC5161"/>
    <w:rsid w:val="00CC6330"/>
    <w:rsid w:val="00CC63B6"/>
    <w:rsid w:val="00CC7639"/>
    <w:rsid w:val="00CC7704"/>
    <w:rsid w:val="00CD0156"/>
    <w:rsid w:val="00CD03BE"/>
    <w:rsid w:val="00CD0544"/>
    <w:rsid w:val="00CD1833"/>
    <w:rsid w:val="00CD1D46"/>
    <w:rsid w:val="00CD237F"/>
    <w:rsid w:val="00CD245D"/>
    <w:rsid w:val="00CD24B9"/>
    <w:rsid w:val="00CD34E0"/>
    <w:rsid w:val="00CD3AE2"/>
    <w:rsid w:val="00CD40E3"/>
    <w:rsid w:val="00CD430D"/>
    <w:rsid w:val="00CD5CC3"/>
    <w:rsid w:val="00CD5CD2"/>
    <w:rsid w:val="00CD6D59"/>
    <w:rsid w:val="00CD718E"/>
    <w:rsid w:val="00CD7C1D"/>
    <w:rsid w:val="00CD7C25"/>
    <w:rsid w:val="00CD7F50"/>
    <w:rsid w:val="00CE0C12"/>
    <w:rsid w:val="00CE0DF4"/>
    <w:rsid w:val="00CE0E7C"/>
    <w:rsid w:val="00CE1247"/>
    <w:rsid w:val="00CE1367"/>
    <w:rsid w:val="00CE1F2E"/>
    <w:rsid w:val="00CE226D"/>
    <w:rsid w:val="00CE2662"/>
    <w:rsid w:val="00CE3A32"/>
    <w:rsid w:val="00CE3CCF"/>
    <w:rsid w:val="00CE3F48"/>
    <w:rsid w:val="00CE43B7"/>
    <w:rsid w:val="00CE49D3"/>
    <w:rsid w:val="00CE52C4"/>
    <w:rsid w:val="00CE57CC"/>
    <w:rsid w:val="00CE5A63"/>
    <w:rsid w:val="00CE5F92"/>
    <w:rsid w:val="00CE658E"/>
    <w:rsid w:val="00CE6759"/>
    <w:rsid w:val="00CE6C7F"/>
    <w:rsid w:val="00CE7105"/>
    <w:rsid w:val="00CE7438"/>
    <w:rsid w:val="00CE7465"/>
    <w:rsid w:val="00CE781A"/>
    <w:rsid w:val="00CE7B6B"/>
    <w:rsid w:val="00CF0133"/>
    <w:rsid w:val="00CF01D0"/>
    <w:rsid w:val="00CF1699"/>
    <w:rsid w:val="00CF174F"/>
    <w:rsid w:val="00CF1F41"/>
    <w:rsid w:val="00CF2720"/>
    <w:rsid w:val="00CF29CD"/>
    <w:rsid w:val="00CF2AF3"/>
    <w:rsid w:val="00CF2E12"/>
    <w:rsid w:val="00CF30A9"/>
    <w:rsid w:val="00CF3179"/>
    <w:rsid w:val="00CF36BD"/>
    <w:rsid w:val="00CF36E1"/>
    <w:rsid w:val="00CF391E"/>
    <w:rsid w:val="00CF3A6F"/>
    <w:rsid w:val="00CF3AA1"/>
    <w:rsid w:val="00CF3E69"/>
    <w:rsid w:val="00CF3FC2"/>
    <w:rsid w:val="00CF4A49"/>
    <w:rsid w:val="00CF51EE"/>
    <w:rsid w:val="00CF5495"/>
    <w:rsid w:val="00CF5A44"/>
    <w:rsid w:val="00CF606C"/>
    <w:rsid w:val="00CF62AB"/>
    <w:rsid w:val="00D00CF4"/>
    <w:rsid w:val="00D00FD9"/>
    <w:rsid w:val="00D01E6E"/>
    <w:rsid w:val="00D02CFA"/>
    <w:rsid w:val="00D02E06"/>
    <w:rsid w:val="00D02EBE"/>
    <w:rsid w:val="00D03744"/>
    <w:rsid w:val="00D03896"/>
    <w:rsid w:val="00D047F8"/>
    <w:rsid w:val="00D04EEF"/>
    <w:rsid w:val="00D05350"/>
    <w:rsid w:val="00D053FC"/>
    <w:rsid w:val="00D053FF"/>
    <w:rsid w:val="00D05F8F"/>
    <w:rsid w:val="00D06B15"/>
    <w:rsid w:val="00D0717E"/>
    <w:rsid w:val="00D07B07"/>
    <w:rsid w:val="00D07E19"/>
    <w:rsid w:val="00D10342"/>
    <w:rsid w:val="00D103ED"/>
    <w:rsid w:val="00D104D4"/>
    <w:rsid w:val="00D13677"/>
    <w:rsid w:val="00D13CF7"/>
    <w:rsid w:val="00D13FC3"/>
    <w:rsid w:val="00D14342"/>
    <w:rsid w:val="00D1472E"/>
    <w:rsid w:val="00D15169"/>
    <w:rsid w:val="00D15A88"/>
    <w:rsid w:val="00D15B35"/>
    <w:rsid w:val="00D15F6D"/>
    <w:rsid w:val="00D166FF"/>
    <w:rsid w:val="00D16AD2"/>
    <w:rsid w:val="00D16C71"/>
    <w:rsid w:val="00D16CB6"/>
    <w:rsid w:val="00D16DDE"/>
    <w:rsid w:val="00D16EAB"/>
    <w:rsid w:val="00D174C7"/>
    <w:rsid w:val="00D17C73"/>
    <w:rsid w:val="00D17D9F"/>
    <w:rsid w:val="00D2057B"/>
    <w:rsid w:val="00D20C9F"/>
    <w:rsid w:val="00D21616"/>
    <w:rsid w:val="00D2193A"/>
    <w:rsid w:val="00D225A9"/>
    <w:rsid w:val="00D23462"/>
    <w:rsid w:val="00D237A1"/>
    <w:rsid w:val="00D24327"/>
    <w:rsid w:val="00D24DDA"/>
    <w:rsid w:val="00D24EF6"/>
    <w:rsid w:val="00D2500A"/>
    <w:rsid w:val="00D25AF7"/>
    <w:rsid w:val="00D2696F"/>
    <w:rsid w:val="00D271DA"/>
    <w:rsid w:val="00D301B0"/>
    <w:rsid w:val="00D302F4"/>
    <w:rsid w:val="00D30D6C"/>
    <w:rsid w:val="00D3147A"/>
    <w:rsid w:val="00D31496"/>
    <w:rsid w:val="00D32113"/>
    <w:rsid w:val="00D334D1"/>
    <w:rsid w:val="00D335A8"/>
    <w:rsid w:val="00D3368E"/>
    <w:rsid w:val="00D3413C"/>
    <w:rsid w:val="00D341F7"/>
    <w:rsid w:val="00D34776"/>
    <w:rsid w:val="00D34EB5"/>
    <w:rsid w:val="00D3522D"/>
    <w:rsid w:val="00D3525C"/>
    <w:rsid w:val="00D35A47"/>
    <w:rsid w:val="00D35D64"/>
    <w:rsid w:val="00D37D0A"/>
    <w:rsid w:val="00D37D96"/>
    <w:rsid w:val="00D37E6C"/>
    <w:rsid w:val="00D37FED"/>
    <w:rsid w:val="00D408B0"/>
    <w:rsid w:val="00D414D5"/>
    <w:rsid w:val="00D416FE"/>
    <w:rsid w:val="00D418BF"/>
    <w:rsid w:val="00D42385"/>
    <w:rsid w:val="00D423B0"/>
    <w:rsid w:val="00D42EB3"/>
    <w:rsid w:val="00D4370A"/>
    <w:rsid w:val="00D44564"/>
    <w:rsid w:val="00D458EF"/>
    <w:rsid w:val="00D46426"/>
    <w:rsid w:val="00D46831"/>
    <w:rsid w:val="00D47763"/>
    <w:rsid w:val="00D477E3"/>
    <w:rsid w:val="00D4783C"/>
    <w:rsid w:val="00D47FC2"/>
    <w:rsid w:val="00D50558"/>
    <w:rsid w:val="00D50AF3"/>
    <w:rsid w:val="00D51A02"/>
    <w:rsid w:val="00D51BE9"/>
    <w:rsid w:val="00D52BC4"/>
    <w:rsid w:val="00D531B1"/>
    <w:rsid w:val="00D54180"/>
    <w:rsid w:val="00D54534"/>
    <w:rsid w:val="00D5539F"/>
    <w:rsid w:val="00D5596E"/>
    <w:rsid w:val="00D55A03"/>
    <w:rsid w:val="00D563D1"/>
    <w:rsid w:val="00D57731"/>
    <w:rsid w:val="00D6077D"/>
    <w:rsid w:val="00D6099D"/>
    <w:rsid w:val="00D60BE2"/>
    <w:rsid w:val="00D60EFA"/>
    <w:rsid w:val="00D619A7"/>
    <w:rsid w:val="00D62128"/>
    <w:rsid w:val="00D629B1"/>
    <w:rsid w:val="00D62E17"/>
    <w:rsid w:val="00D63431"/>
    <w:rsid w:val="00D63847"/>
    <w:rsid w:val="00D63B29"/>
    <w:rsid w:val="00D64C84"/>
    <w:rsid w:val="00D64EFB"/>
    <w:rsid w:val="00D64F97"/>
    <w:rsid w:val="00D66094"/>
    <w:rsid w:val="00D663B1"/>
    <w:rsid w:val="00D667F2"/>
    <w:rsid w:val="00D6784D"/>
    <w:rsid w:val="00D70133"/>
    <w:rsid w:val="00D70550"/>
    <w:rsid w:val="00D71032"/>
    <w:rsid w:val="00D71A6C"/>
    <w:rsid w:val="00D7202D"/>
    <w:rsid w:val="00D72A01"/>
    <w:rsid w:val="00D72CD9"/>
    <w:rsid w:val="00D73FA2"/>
    <w:rsid w:val="00D743D9"/>
    <w:rsid w:val="00D748A6"/>
    <w:rsid w:val="00D74B73"/>
    <w:rsid w:val="00D75017"/>
    <w:rsid w:val="00D7521E"/>
    <w:rsid w:val="00D756EC"/>
    <w:rsid w:val="00D75765"/>
    <w:rsid w:val="00D759A9"/>
    <w:rsid w:val="00D77D05"/>
    <w:rsid w:val="00D8040D"/>
    <w:rsid w:val="00D80FC0"/>
    <w:rsid w:val="00D810FE"/>
    <w:rsid w:val="00D818A4"/>
    <w:rsid w:val="00D81961"/>
    <w:rsid w:val="00D8217A"/>
    <w:rsid w:val="00D82181"/>
    <w:rsid w:val="00D823C4"/>
    <w:rsid w:val="00D82561"/>
    <w:rsid w:val="00D8369D"/>
    <w:rsid w:val="00D83C0D"/>
    <w:rsid w:val="00D851C4"/>
    <w:rsid w:val="00D85280"/>
    <w:rsid w:val="00D856EE"/>
    <w:rsid w:val="00D85C3D"/>
    <w:rsid w:val="00D85E60"/>
    <w:rsid w:val="00D863F3"/>
    <w:rsid w:val="00D86426"/>
    <w:rsid w:val="00D871B4"/>
    <w:rsid w:val="00D874B0"/>
    <w:rsid w:val="00D87FEA"/>
    <w:rsid w:val="00D9034D"/>
    <w:rsid w:val="00D907E2"/>
    <w:rsid w:val="00D90A10"/>
    <w:rsid w:val="00D910F6"/>
    <w:rsid w:val="00D9162F"/>
    <w:rsid w:val="00D9178C"/>
    <w:rsid w:val="00D919B5"/>
    <w:rsid w:val="00D91A22"/>
    <w:rsid w:val="00D91C01"/>
    <w:rsid w:val="00D92981"/>
    <w:rsid w:val="00D92CF1"/>
    <w:rsid w:val="00D92E30"/>
    <w:rsid w:val="00D9305F"/>
    <w:rsid w:val="00D9314B"/>
    <w:rsid w:val="00D9382D"/>
    <w:rsid w:val="00D93983"/>
    <w:rsid w:val="00D93A28"/>
    <w:rsid w:val="00D93DE6"/>
    <w:rsid w:val="00D941C3"/>
    <w:rsid w:val="00D949A6"/>
    <w:rsid w:val="00D94C0F"/>
    <w:rsid w:val="00D96143"/>
    <w:rsid w:val="00D961E0"/>
    <w:rsid w:val="00D963F9"/>
    <w:rsid w:val="00D96B41"/>
    <w:rsid w:val="00D96E9E"/>
    <w:rsid w:val="00D9722F"/>
    <w:rsid w:val="00D972A3"/>
    <w:rsid w:val="00D97609"/>
    <w:rsid w:val="00D97675"/>
    <w:rsid w:val="00D97C16"/>
    <w:rsid w:val="00D97C3C"/>
    <w:rsid w:val="00D97D08"/>
    <w:rsid w:val="00DA074B"/>
    <w:rsid w:val="00DA0EFD"/>
    <w:rsid w:val="00DA130E"/>
    <w:rsid w:val="00DA1366"/>
    <w:rsid w:val="00DA14DE"/>
    <w:rsid w:val="00DA1557"/>
    <w:rsid w:val="00DA174D"/>
    <w:rsid w:val="00DA17AF"/>
    <w:rsid w:val="00DA1B8E"/>
    <w:rsid w:val="00DA23D0"/>
    <w:rsid w:val="00DA29CC"/>
    <w:rsid w:val="00DA33AF"/>
    <w:rsid w:val="00DA3F5E"/>
    <w:rsid w:val="00DA44AB"/>
    <w:rsid w:val="00DA5017"/>
    <w:rsid w:val="00DA5B13"/>
    <w:rsid w:val="00DA5B53"/>
    <w:rsid w:val="00DA5BC2"/>
    <w:rsid w:val="00DA5DC9"/>
    <w:rsid w:val="00DA640F"/>
    <w:rsid w:val="00DA6AF7"/>
    <w:rsid w:val="00DA6D68"/>
    <w:rsid w:val="00DA71B3"/>
    <w:rsid w:val="00DA78B5"/>
    <w:rsid w:val="00DA7DB2"/>
    <w:rsid w:val="00DA7F90"/>
    <w:rsid w:val="00DB0750"/>
    <w:rsid w:val="00DB0B6C"/>
    <w:rsid w:val="00DB0D3E"/>
    <w:rsid w:val="00DB0E8A"/>
    <w:rsid w:val="00DB15DB"/>
    <w:rsid w:val="00DB1B5B"/>
    <w:rsid w:val="00DB1EC2"/>
    <w:rsid w:val="00DB283E"/>
    <w:rsid w:val="00DB3F73"/>
    <w:rsid w:val="00DB50AB"/>
    <w:rsid w:val="00DB539B"/>
    <w:rsid w:val="00DB54EC"/>
    <w:rsid w:val="00DB5BB5"/>
    <w:rsid w:val="00DB663D"/>
    <w:rsid w:val="00DB6674"/>
    <w:rsid w:val="00DB6A6E"/>
    <w:rsid w:val="00DB6D35"/>
    <w:rsid w:val="00DB708E"/>
    <w:rsid w:val="00DB7568"/>
    <w:rsid w:val="00DB7CAA"/>
    <w:rsid w:val="00DC07F3"/>
    <w:rsid w:val="00DC07F9"/>
    <w:rsid w:val="00DC0A65"/>
    <w:rsid w:val="00DC1B25"/>
    <w:rsid w:val="00DC253D"/>
    <w:rsid w:val="00DC27D3"/>
    <w:rsid w:val="00DC35DB"/>
    <w:rsid w:val="00DC3987"/>
    <w:rsid w:val="00DC3B06"/>
    <w:rsid w:val="00DC40BC"/>
    <w:rsid w:val="00DC40CF"/>
    <w:rsid w:val="00DC4605"/>
    <w:rsid w:val="00DC4CC9"/>
    <w:rsid w:val="00DC4D3F"/>
    <w:rsid w:val="00DC4D44"/>
    <w:rsid w:val="00DC5107"/>
    <w:rsid w:val="00DC5371"/>
    <w:rsid w:val="00DC5391"/>
    <w:rsid w:val="00DC53E1"/>
    <w:rsid w:val="00DC5D58"/>
    <w:rsid w:val="00DC65C8"/>
    <w:rsid w:val="00DC7DF3"/>
    <w:rsid w:val="00DD0304"/>
    <w:rsid w:val="00DD0566"/>
    <w:rsid w:val="00DD0745"/>
    <w:rsid w:val="00DD0899"/>
    <w:rsid w:val="00DD10C5"/>
    <w:rsid w:val="00DD122F"/>
    <w:rsid w:val="00DD18BE"/>
    <w:rsid w:val="00DD1B93"/>
    <w:rsid w:val="00DD1DC0"/>
    <w:rsid w:val="00DD2768"/>
    <w:rsid w:val="00DD3C19"/>
    <w:rsid w:val="00DD3C88"/>
    <w:rsid w:val="00DD4171"/>
    <w:rsid w:val="00DD4628"/>
    <w:rsid w:val="00DD4A7C"/>
    <w:rsid w:val="00DD4AB7"/>
    <w:rsid w:val="00DD4E3C"/>
    <w:rsid w:val="00DD501A"/>
    <w:rsid w:val="00DD58F8"/>
    <w:rsid w:val="00DD5C75"/>
    <w:rsid w:val="00DD6392"/>
    <w:rsid w:val="00DD66B3"/>
    <w:rsid w:val="00DD6A27"/>
    <w:rsid w:val="00DD6BC9"/>
    <w:rsid w:val="00DD750F"/>
    <w:rsid w:val="00DD769F"/>
    <w:rsid w:val="00DD7826"/>
    <w:rsid w:val="00DE00C4"/>
    <w:rsid w:val="00DE0437"/>
    <w:rsid w:val="00DE0ACD"/>
    <w:rsid w:val="00DE0B08"/>
    <w:rsid w:val="00DE0B2B"/>
    <w:rsid w:val="00DE10F7"/>
    <w:rsid w:val="00DE15A8"/>
    <w:rsid w:val="00DE1712"/>
    <w:rsid w:val="00DE28EB"/>
    <w:rsid w:val="00DE2B0D"/>
    <w:rsid w:val="00DE31DC"/>
    <w:rsid w:val="00DE31DD"/>
    <w:rsid w:val="00DE349C"/>
    <w:rsid w:val="00DE46D8"/>
    <w:rsid w:val="00DE48B9"/>
    <w:rsid w:val="00DE4D22"/>
    <w:rsid w:val="00DE53A0"/>
    <w:rsid w:val="00DE614B"/>
    <w:rsid w:val="00DE6687"/>
    <w:rsid w:val="00DE6AEE"/>
    <w:rsid w:val="00DE7124"/>
    <w:rsid w:val="00DE7D01"/>
    <w:rsid w:val="00DE7F77"/>
    <w:rsid w:val="00DF0449"/>
    <w:rsid w:val="00DF0873"/>
    <w:rsid w:val="00DF0F87"/>
    <w:rsid w:val="00DF1D51"/>
    <w:rsid w:val="00DF227E"/>
    <w:rsid w:val="00DF2761"/>
    <w:rsid w:val="00DF2F8A"/>
    <w:rsid w:val="00DF362E"/>
    <w:rsid w:val="00DF403F"/>
    <w:rsid w:val="00DF429D"/>
    <w:rsid w:val="00DF4406"/>
    <w:rsid w:val="00DF4710"/>
    <w:rsid w:val="00DF5074"/>
    <w:rsid w:val="00DF58DF"/>
    <w:rsid w:val="00DF5907"/>
    <w:rsid w:val="00DF59E8"/>
    <w:rsid w:val="00DF6099"/>
    <w:rsid w:val="00DF6E15"/>
    <w:rsid w:val="00DF71B9"/>
    <w:rsid w:val="00DF73FE"/>
    <w:rsid w:val="00E008B8"/>
    <w:rsid w:val="00E010C3"/>
    <w:rsid w:val="00E01FDA"/>
    <w:rsid w:val="00E020D6"/>
    <w:rsid w:val="00E0253C"/>
    <w:rsid w:val="00E0265A"/>
    <w:rsid w:val="00E02FA5"/>
    <w:rsid w:val="00E03355"/>
    <w:rsid w:val="00E03519"/>
    <w:rsid w:val="00E0365F"/>
    <w:rsid w:val="00E03861"/>
    <w:rsid w:val="00E03A9D"/>
    <w:rsid w:val="00E03C0F"/>
    <w:rsid w:val="00E042FE"/>
    <w:rsid w:val="00E047F2"/>
    <w:rsid w:val="00E04844"/>
    <w:rsid w:val="00E049C3"/>
    <w:rsid w:val="00E05220"/>
    <w:rsid w:val="00E055B5"/>
    <w:rsid w:val="00E0583C"/>
    <w:rsid w:val="00E05E2A"/>
    <w:rsid w:val="00E0689E"/>
    <w:rsid w:val="00E06B5C"/>
    <w:rsid w:val="00E06F0E"/>
    <w:rsid w:val="00E0755F"/>
    <w:rsid w:val="00E109F2"/>
    <w:rsid w:val="00E10D91"/>
    <w:rsid w:val="00E1135C"/>
    <w:rsid w:val="00E11725"/>
    <w:rsid w:val="00E1192F"/>
    <w:rsid w:val="00E11B44"/>
    <w:rsid w:val="00E11FA8"/>
    <w:rsid w:val="00E1242E"/>
    <w:rsid w:val="00E12D6C"/>
    <w:rsid w:val="00E131E8"/>
    <w:rsid w:val="00E1346E"/>
    <w:rsid w:val="00E14C9F"/>
    <w:rsid w:val="00E14CAE"/>
    <w:rsid w:val="00E1501E"/>
    <w:rsid w:val="00E163BE"/>
    <w:rsid w:val="00E166DC"/>
    <w:rsid w:val="00E16965"/>
    <w:rsid w:val="00E17685"/>
    <w:rsid w:val="00E1794D"/>
    <w:rsid w:val="00E20085"/>
    <w:rsid w:val="00E20B3C"/>
    <w:rsid w:val="00E20F63"/>
    <w:rsid w:val="00E210EE"/>
    <w:rsid w:val="00E216C7"/>
    <w:rsid w:val="00E21AC6"/>
    <w:rsid w:val="00E21BA9"/>
    <w:rsid w:val="00E22B99"/>
    <w:rsid w:val="00E2334B"/>
    <w:rsid w:val="00E2397F"/>
    <w:rsid w:val="00E246A9"/>
    <w:rsid w:val="00E24860"/>
    <w:rsid w:val="00E248DF"/>
    <w:rsid w:val="00E254E1"/>
    <w:rsid w:val="00E26097"/>
    <w:rsid w:val="00E26263"/>
    <w:rsid w:val="00E2736F"/>
    <w:rsid w:val="00E27891"/>
    <w:rsid w:val="00E27BEA"/>
    <w:rsid w:val="00E27C54"/>
    <w:rsid w:val="00E27DA0"/>
    <w:rsid w:val="00E3057D"/>
    <w:rsid w:val="00E30F04"/>
    <w:rsid w:val="00E31299"/>
    <w:rsid w:val="00E314F6"/>
    <w:rsid w:val="00E318FE"/>
    <w:rsid w:val="00E32D6B"/>
    <w:rsid w:val="00E32F20"/>
    <w:rsid w:val="00E33841"/>
    <w:rsid w:val="00E33A0F"/>
    <w:rsid w:val="00E33E5F"/>
    <w:rsid w:val="00E340E9"/>
    <w:rsid w:val="00E3423A"/>
    <w:rsid w:val="00E34631"/>
    <w:rsid w:val="00E350E2"/>
    <w:rsid w:val="00E36221"/>
    <w:rsid w:val="00E36F75"/>
    <w:rsid w:val="00E379FE"/>
    <w:rsid w:val="00E37D32"/>
    <w:rsid w:val="00E40373"/>
    <w:rsid w:val="00E4104F"/>
    <w:rsid w:val="00E42382"/>
    <w:rsid w:val="00E42948"/>
    <w:rsid w:val="00E42BE8"/>
    <w:rsid w:val="00E43079"/>
    <w:rsid w:val="00E43172"/>
    <w:rsid w:val="00E43754"/>
    <w:rsid w:val="00E440D4"/>
    <w:rsid w:val="00E4418B"/>
    <w:rsid w:val="00E444AD"/>
    <w:rsid w:val="00E44689"/>
    <w:rsid w:val="00E46755"/>
    <w:rsid w:val="00E473F8"/>
    <w:rsid w:val="00E47F39"/>
    <w:rsid w:val="00E50C24"/>
    <w:rsid w:val="00E50D97"/>
    <w:rsid w:val="00E51071"/>
    <w:rsid w:val="00E51883"/>
    <w:rsid w:val="00E51FC1"/>
    <w:rsid w:val="00E5376F"/>
    <w:rsid w:val="00E53FB7"/>
    <w:rsid w:val="00E540F9"/>
    <w:rsid w:val="00E54B70"/>
    <w:rsid w:val="00E55502"/>
    <w:rsid w:val="00E55D16"/>
    <w:rsid w:val="00E5600B"/>
    <w:rsid w:val="00E56041"/>
    <w:rsid w:val="00E5660A"/>
    <w:rsid w:val="00E56664"/>
    <w:rsid w:val="00E5708E"/>
    <w:rsid w:val="00E603E4"/>
    <w:rsid w:val="00E606D4"/>
    <w:rsid w:val="00E60F5D"/>
    <w:rsid w:val="00E60FC6"/>
    <w:rsid w:val="00E6177B"/>
    <w:rsid w:val="00E61882"/>
    <w:rsid w:val="00E619C9"/>
    <w:rsid w:val="00E62626"/>
    <w:rsid w:val="00E63251"/>
    <w:rsid w:val="00E635E3"/>
    <w:rsid w:val="00E63AF1"/>
    <w:rsid w:val="00E63B1E"/>
    <w:rsid w:val="00E63DEA"/>
    <w:rsid w:val="00E642D7"/>
    <w:rsid w:val="00E652D3"/>
    <w:rsid w:val="00E65F23"/>
    <w:rsid w:val="00E661FE"/>
    <w:rsid w:val="00E667C1"/>
    <w:rsid w:val="00E66C58"/>
    <w:rsid w:val="00E67033"/>
    <w:rsid w:val="00E67297"/>
    <w:rsid w:val="00E67DF0"/>
    <w:rsid w:val="00E70B85"/>
    <w:rsid w:val="00E713AA"/>
    <w:rsid w:val="00E714A4"/>
    <w:rsid w:val="00E728C8"/>
    <w:rsid w:val="00E72AB9"/>
    <w:rsid w:val="00E72E22"/>
    <w:rsid w:val="00E734D4"/>
    <w:rsid w:val="00E7365F"/>
    <w:rsid w:val="00E73C77"/>
    <w:rsid w:val="00E73DBF"/>
    <w:rsid w:val="00E73F46"/>
    <w:rsid w:val="00E744D2"/>
    <w:rsid w:val="00E74738"/>
    <w:rsid w:val="00E74FEC"/>
    <w:rsid w:val="00E750C7"/>
    <w:rsid w:val="00E751E8"/>
    <w:rsid w:val="00E75206"/>
    <w:rsid w:val="00E7679B"/>
    <w:rsid w:val="00E77985"/>
    <w:rsid w:val="00E77D16"/>
    <w:rsid w:val="00E80CF8"/>
    <w:rsid w:val="00E80FE6"/>
    <w:rsid w:val="00E8146C"/>
    <w:rsid w:val="00E816E3"/>
    <w:rsid w:val="00E81812"/>
    <w:rsid w:val="00E81827"/>
    <w:rsid w:val="00E818BA"/>
    <w:rsid w:val="00E81AF2"/>
    <w:rsid w:val="00E8227C"/>
    <w:rsid w:val="00E823D1"/>
    <w:rsid w:val="00E826E7"/>
    <w:rsid w:val="00E83410"/>
    <w:rsid w:val="00E8348A"/>
    <w:rsid w:val="00E83AF1"/>
    <w:rsid w:val="00E8489D"/>
    <w:rsid w:val="00E84A31"/>
    <w:rsid w:val="00E84D15"/>
    <w:rsid w:val="00E85912"/>
    <w:rsid w:val="00E863BB"/>
    <w:rsid w:val="00E86948"/>
    <w:rsid w:val="00E86EFB"/>
    <w:rsid w:val="00E875D8"/>
    <w:rsid w:val="00E87F4A"/>
    <w:rsid w:val="00E90838"/>
    <w:rsid w:val="00E90A50"/>
    <w:rsid w:val="00E91F74"/>
    <w:rsid w:val="00E9235C"/>
    <w:rsid w:val="00E93560"/>
    <w:rsid w:val="00E93798"/>
    <w:rsid w:val="00E93AF1"/>
    <w:rsid w:val="00E94435"/>
    <w:rsid w:val="00E94E9F"/>
    <w:rsid w:val="00E95170"/>
    <w:rsid w:val="00E951F9"/>
    <w:rsid w:val="00E95275"/>
    <w:rsid w:val="00E95399"/>
    <w:rsid w:val="00E953FC"/>
    <w:rsid w:val="00E95758"/>
    <w:rsid w:val="00E957DD"/>
    <w:rsid w:val="00E962F2"/>
    <w:rsid w:val="00E9678A"/>
    <w:rsid w:val="00E96803"/>
    <w:rsid w:val="00E96982"/>
    <w:rsid w:val="00E96A0B"/>
    <w:rsid w:val="00E96E13"/>
    <w:rsid w:val="00E9736B"/>
    <w:rsid w:val="00E9750B"/>
    <w:rsid w:val="00E97838"/>
    <w:rsid w:val="00E97A0A"/>
    <w:rsid w:val="00E97C16"/>
    <w:rsid w:val="00EA013A"/>
    <w:rsid w:val="00EA04C9"/>
    <w:rsid w:val="00EA06F7"/>
    <w:rsid w:val="00EA0756"/>
    <w:rsid w:val="00EA0C05"/>
    <w:rsid w:val="00EA0F21"/>
    <w:rsid w:val="00EA0FC0"/>
    <w:rsid w:val="00EA13A1"/>
    <w:rsid w:val="00EA1936"/>
    <w:rsid w:val="00EA1A05"/>
    <w:rsid w:val="00EA2B5D"/>
    <w:rsid w:val="00EA2DA1"/>
    <w:rsid w:val="00EA2E19"/>
    <w:rsid w:val="00EA386D"/>
    <w:rsid w:val="00EA3C22"/>
    <w:rsid w:val="00EA446D"/>
    <w:rsid w:val="00EA4529"/>
    <w:rsid w:val="00EA4C49"/>
    <w:rsid w:val="00EA51F1"/>
    <w:rsid w:val="00EA5640"/>
    <w:rsid w:val="00EA57C9"/>
    <w:rsid w:val="00EA6061"/>
    <w:rsid w:val="00EA6090"/>
    <w:rsid w:val="00EA6200"/>
    <w:rsid w:val="00EA66E1"/>
    <w:rsid w:val="00EA7252"/>
    <w:rsid w:val="00EB15A0"/>
    <w:rsid w:val="00EB1B96"/>
    <w:rsid w:val="00EB1E9C"/>
    <w:rsid w:val="00EB387F"/>
    <w:rsid w:val="00EB457F"/>
    <w:rsid w:val="00EB4BF8"/>
    <w:rsid w:val="00EB4F8E"/>
    <w:rsid w:val="00EB616A"/>
    <w:rsid w:val="00EB67EE"/>
    <w:rsid w:val="00EB6EE6"/>
    <w:rsid w:val="00EB7487"/>
    <w:rsid w:val="00EB78A5"/>
    <w:rsid w:val="00EB7A4D"/>
    <w:rsid w:val="00EC06D5"/>
    <w:rsid w:val="00EC0D47"/>
    <w:rsid w:val="00EC1A93"/>
    <w:rsid w:val="00EC1B94"/>
    <w:rsid w:val="00EC1C62"/>
    <w:rsid w:val="00EC2C95"/>
    <w:rsid w:val="00EC2DCB"/>
    <w:rsid w:val="00EC2F08"/>
    <w:rsid w:val="00EC33EC"/>
    <w:rsid w:val="00EC4645"/>
    <w:rsid w:val="00EC4723"/>
    <w:rsid w:val="00EC4D1C"/>
    <w:rsid w:val="00EC5141"/>
    <w:rsid w:val="00EC53DD"/>
    <w:rsid w:val="00EC578E"/>
    <w:rsid w:val="00EC619A"/>
    <w:rsid w:val="00EC6DA5"/>
    <w:rsid w:val="00EC7010"/>
    <w:rsid w:val="00EC710F"/>
    <w:rsid w:val="00ED0602"/>
    <w:rsid w:val="00ED0D7A"/>
    <w:rsid w:val="00ED0E99"/>
    <w:rsid w:val="00ED100B"/>
    <w:rsid w:val="00ED20B1"/>
    <w:rsid w:val="00ED269B"/>
    <w:rsid w:val="00ED2A0F"/>
    <w:rsid w:val="00ED2B2F"/>
    <w:rsid w:val="00ED2C9D"/>
    <w:rsid w:val="00ED3D3B"/>
    <w:rsid w:val="00ED43C7"/>
    <w:rsid w:val="00ED4CE2"/>
    <w:rsid w:val="00ED4D9A"/>
    <w:rsid w:val="00ED5D5D"/>
    <w:rsid w:val="00ED5F81"/>
    <w:rsid w:val="00ED64C0"/>
    <w:rsid w:val="00ED67D8"/>
    <w:rsid w:val="00ED6AEB"/>
    <w:rsid w:val="00ED6CA9"/>
    <w:rsid w:val="00ED6F76"/>
    <w:rsid w:val="00EE08E5"/>
    <w:rsid w:val="00EE0977"/>
    <w:rsid w:val="00EE10FD"/>
    <w:rsid w:val="00EE144C"/>
    <w:rsid w:val="00EE1908"/>
    <w:rsid w:val="00EE1A6C"/>
    <w:rsid w:val="00EE1D4A"/>
    <w:rsid w:val="00EE1D8C"/>
    <w:rsid w:val="00EE269F"/>
    <w:rsid w:val="00EE3AE9"/>
    <w:rsid w:val="00EE3BE7"/>
    <w:rsid w:val="00EE403B"/>
    <w:rsid w:val="00EE43B8"/>
    <w:rsid w:val="00EE4773"/>
    <w:rsid w:val="00EE4FA5"/>
    <w:rsid w:val="00EE517D"/>
    <w:rsid w:val="00EE51D5"/>
    <w:rsid w:val="00EE66BB"/>
    <w:rsid w:val="00EE6DF6"/>
    <w:rsid w:val="00EE7664"/>
    <w:rsid w:val="00EE7AD8"/>
    <w:rsid w:val="00EF013F"/>
    <w:rsid w:val="00EF0467"/>
    <w:rsid w:val="00EF0859"/>
    <w:rsid w:val="00EF11C3"/>
    <w:rsid w:val="00EF183C"/>
    <w:rsid w:val="00EF1E56"/>
    <w:rsid w:val="00EF2A1B"/>
    <w:rsid w:val="00EF2FAE"/>
    <w:rsid w:val="00EF341B"/>
    <w:rsid w:val="00EF4B30"/>
    <w:rsid w:val="00EF4DE0"/>
    <w:rsid w:val="00EF5724"/>
    <w:rsid w:val="00EF6B7F"/>
    <w:rsid w:val="00EF6C1A"/>
    <w:rsid w:val="00EF704A"/>
    <w:rsid w:val="00EF723E"/>
    <w:rsid w:val="00EF7DAB"/>
    <w:rsid w:val="00F001EF"/>
    <w:rsid w:val="00F00454"/>
    <w:rsid w:val="00F00BEB"/>
    <w:rsid w:val="00F010E3"/>
    <w:rsid w:val="00F0230A"/>
    <w:rsid w:val="00F03F4C"/>
    <w:rsid w:val="00F04234"/>
    <w:rsid w:val="00F04D9A"/>
    <w:rsid w:val="00F04EF8"/>
    <w:rsid w:val="00F04FF9"/>
    <w:rsid w:val="00F06ED1"/>
    <w:rsid w:val="00F072A6"/>
    <w:rsid w:val="00F07BC7"/>
    <w:rsid w:val="00F07CB0"/>
    <w:rsid w:val="00F108F8"/>
    <w:rsid w:val="00F10CA2"/>
    <w:rsid w:val="00F11114"/>
    <w:rsid w:val="00F115BE"/>
    <w:rsid w:val="00F116AB"/>
    <w:rsid w:val="00F11AAF"/>
    <w:rsid w:val="00F121D6"/>
    <w:rsid w:val="00F12303"/>
    <w:rsid w:val="00F1233C"/>
    <w:rsid w:val="00F123DD"/>
    <w:rsid w:val="00F128BC"/>
    <w:rsid w:val="00F12CAF"/>
    <w:rsid w:val="00F137B7"/>
    <w:rsid w:val="00F13E47"/>
    <w:rsid w:val="00F13EAB"/>
    <w:rsid w:val="00F13FFD"/>
    <w:rsid w:val="00F146CA"/>
    <w:rsid w:val="00F147D4"/>
    <w:rsid w:val="00F14F0C"/>
    <w:rsid w:val="00F156E5"/>
    <w:rsid w:val="00F1587B"/>
    <w:rsid w:val="00F15B4F"/>
    <w:rsid w:val="00F1649B"/>
    <w:rsid w:val="00F16E33"/>
    <w:rsid w:val="00F175C1"/>
    <w:rsid w:val="00F17604"/>
    <w:rsid w:val="00F2044D"/>
    <w:rsid w:val="00F20E1C"/>
    <w:rsid w:val="00F222AB"/>
    <w:rsid w:val="00F22E14"/>
    <w:rsid w:val="00F22F67"/>
    <w:rsid w:val="00F251DB"/>
    <w:rsid w:val="00F254AE"/>
    <w:rsid w:val="00F26015"/>
    <w:rsid w:val="00F260D5"/>
    <w:rsid w:val="00F26288"/>
    <w:rsid w:val="00F269D9"/>
    <w:rsid w:val="00F26B60"/>
    <w:rsid w:val="00F26C0C"/>
    <w:rsid w:val="00F27672"/>
    <w:rsid w:val="00F278DC"/>
    <w:rsid w:val="00F27C17"/>
    <w:rsid w:val="00F3006E"/>
    <w:rsid w:val="00F3091D"/>
    <w:rsid w:val="00F30A87"/>
    <w:rsid w:val="00F311E3"/>
    <w:rsid w:val="00F317C3"/>
    <w:rsid w:val="00F31B2B"/>
    <w:rsid w:val="00F32276"/>
    <w:rsid w:val="00F3275A"/>
    <w:rsid w:val="00F32DD5"/>
    <w:rsid w:val="00F35146"/>
    <w:rsid w:val="00F35260"/>
    <w:rsid w:val="00F35EB3"/>
    <w:rsid w:val="00F3606A"/>
    <w:rsid w:val="00F3765D"/>
    <w:rsid w:val="00F42153"/>
    <w:rsid w:val="00F42973"/>
    <w:rsid w:val="00F42A1D"/>
    <w:rsid w:val="00F42D08"/>
    <w:rsid w:val="00F4308D"/>
    <w:rsid w:val="00F4311F"/>
    <w:rsid w:val="00F436B5"/>
    <w:rsid w:val="00F4471E"/>
    <w:rsid w:val="00F44833"/>
    <w:rsid w:val="00F44B28"/>
    <w:rsid w:val="00F45381"/>
    <w:rsid w:val="00F454C0"/>
    <w:rsid w:val="00F458A9"/>
    <w:rsid w:val="00F462F1"/>
    <w:rsid w:val="00F46F6E"/>
    <w:rsid w:val="00F471E1"/>
    <w:rsid w:val="00F47534"/>
    <w:rsid w:val="00F47B54"/>
    <w:rsid w:val="00F50387"/>
    <w:rsid w:val="00F50C11"/>
    <w:rsid w:val="00F512D4"/>
    <w:rsid w:val="00F515F0"/>
    <w:rsid w:val="00F519AA"/>
    <w:rsid w:val="00F52365"/>
    <w:rsid w:val="00F527F5"/>
    <w:rsid w:val="00F52A52"/>
    <w:rsid w:val="00F53B50"/>
    <w:rsid w:val="00F54F07"/>
    <w:rsid w:val="00F552A4"/>
    <w:rsid w:val="00F55AF6"/>
    <w:rsid w:val="00F579A5"/>
    <w:rsid w:val="00F57CEC"/>
    <w:rsid w:val="00F603AA"/>
    <w:rsid w:val="00F603D1"/>
    <w:rsid w:val="00F60542"/>
    <w:rsid w:val="00F60B8D"/>
    <w:rsid w:val="00F611D0"/>
    <w:rsid w:val="00F61511"/>
    <w:rsid w:val="00F61806"/>
    <w:rsid w:val="00F62104"/>
    <w:rsid w:val="00F627D9"/>
    <w:rsid w:val="00F62BE4"/>
    <w:rsid w:val="00F62F6C"/>
    <w:rsid w:val="00F637FA"/>
    <w:rsid w:val="00F63D92"/>
    <w:rsid w:val="00F643C2"/>
    <w:rsid w:val="00F6495F"/>
    <w:rsid w:val="00F65129"/>
    <w:rsid w:val="00F653FA"/>
    <w:rsid w:val="00F65C0E"/>
    <w:rsid w:val="00F65D1A"/>
    <w:rsid w:val="00F661E4"/>
    <w:rsid w:val="00F675CA"/>
    <w:rsid w:val="00F676C1"/>
    <w:rsid w:val="00F7028F"/>
    <w:rsid w:val="00F70E0E"/>
    <w:rsid w:val="00F71157"/>
    <w:rsid w:val="00F7154D"/>
    <w:rsid w:val="00F71B41"/>
    <w:rsid w:val="00F71B90"/>
    <w:rsid w:val="00F71BB2"/>
    <w:rsid w:val="00F73500"/>
    <w:rsid w:val="00F73D33"/>
    <w:rsid w:val="00F73ED8"/>
    <w:rsid w:val="00F741F6"/>
    <w:rsid w:val="00F745BE"/>
    <w:rsid w:val="00F7471A"/>
    <w:rsid w:val="00F7473C"/>
    <w:rsid w:val="00F749E2"/>
    <w:rsid w:val="00F759E8"/>
    <w:rsid w:val="00F75EC3"/>
    <w:rsid w:val="00F762C7"/>
    <w:rsid w:val="00F7656B"/>
    <w:rsid w:val="00F767ED"/>
    <w:rsid w:val="00F76EC1"/>
    <w:rsid w:val="00F771B7"/>
    <w:rsid w:val="00F775C6"/>
    <w:rsid w:val="00F80207"/>
    <w:rsid w:val="00F80297"/>
    <w:rsid w:val="00F80A0D"/>
    <w:rsid w:val="00F80B3B"/>
    <w:rsid w:val="00F81557"/>
    <w:rsid w:val="00F816CB"/>
    <w:rsid w:val="00F817C2"/>
    <w:rsid w:val="00F81C7E"/>
    <w:rsid w:val="00F836C1"/>
    <w:rsid w:val="00F8380C"/>
    <w:rsid w:val="00F83F9F"/>
    <w:rsid w:val="00F84DD7"/>
    <w:rsid w:val="00F850B7"/>
    <w:rsid w:val="00F85205"/>
    <w:rsid w:val="00F854CB"/>
    <w:rsid w:val="00F85EB4"/>
    <w:rsid w:val="00F871B9"/>
    <w:rsid w:val="00F87348"/>
    <w:rsid w:val="00F87901"/>
    <w:rsid w:val="00F909A6"/>
    <w:rsid w:val="00F90AF0"/>
    <w:rsid w:val="00F9150F"/>
    <w:rsid w:val="00F917F4"/>
    <w:rsid w:val="00F92A67"/>
    <w:rsid w:val="00F93A25"/>
    <w:rsid w:val="00F93FE9"/>
    <w:rsid w:val="00F94033"/>
    <w:rsid w:val="00F942D3"/>
    <w:rsid w:val="00F94D26"/>
    <w:rsid w:val="00F95227"/>
    <w:rsid w:val="00F9579C"/>
    <w:rsid w:val="00F9592D"/>
    <w:rsid w:val="00F95D2B"/>
    <w:rsid w:val="00F964DA"/>
    <w:rsid w:val="00F9655D"/>
    <w:rsid w:val="00F96789"/>
    <w:rsid w:val="00F969A7"/>
    <w:rsid w:val="00F9790C"/>
    <w:rsid w:val="00F97EF3"/>
    <w:rsid w:val="00FA03C6"/>
    <w:rsid w:val="00FA084B"/>
    <w:rsid w:val="00FA1108"/>
    <w:rsid w:val="00FA1444"/>
    <w:rsid w:val="00FA1611"/>
    <w:rsid w:val="00FA17EF"/>
    <w:rsid w:val="00FA23EC"/>
    <w:rsid w:val="00FA253A"/>
    <w:rsid w:val="00FA326F"/>
    <w:rsid w:val="00FA34DF"/>
    <w:rsid w:val="00FA386D"/>
    <w:rsid w:val="00FA3E38"/>
    <w:rsid w:val="00FA40B6"/>
    <w:rsid w:val="00FA4177"/>
    <w:rsid w:val="00FA48AD"/>
    <w:rsid w:val="00FA4DAF"/>
    <w:rsid w:val="00FA4E95"/>
    <w:rsid w:val="00FA4F6F"/>
    <w:rsid w:val="00FA5584"/>
    <w:rsid w:val="00FA5946"/>
    <w:rsid w:val="00FA61BA"/>
    <w:rsid w:val="00FA63DA"/>
    <w:rsid w:val="00FA65F9"/>
    <w:rsid w:val="00FA67CC"/>
    <w:rsid w:val="00FA6A91"/>
    <w:rsid w:val="00FA7A89"/>
    <w:rsid w:val="00FA7AC7"/>
    <w:rsid w:val="00FA7F30"/>
    <w:rsid w:val="00FB0ABB"/>
    <w:rsid w:val="00FB0FC3"/>
    <w:rsid w:val="00FB1A3E"/>
    <w:rsid w:val="00FB201D"/>
    <w:rsid w:val="00FB22CE"/>
    <w:rsid w:val="00FB25A8"/>
    <w:rsid w:val="00FB2B51"/>
    <w:rsid w:val="00FB2BCE"/>
    <w:rsid w:val="00FB2C0E"/>
    <w:rsid w:val="00FB3D45"/>
    <w:rsid w:val="00FB4945"/>
    <w:rsid w:val="00FB51F9"/>
    <w:rsid w:val="00FB59E7"/>
    <w:rsid w:val="00FB5C14"/>
    <w:rsid w:val="00FB612F"/>
    <w:rsid w:val="00FB6572"/>
    <w:rsid w:val="00FB674B"/>
    <w:rsid w:val="00FB7045"/>
    <w:rsid w:val="00FB72EC"/>
    <w:rsid w:val="00FC02B2"/>
    <w:rsid w:val="00FC0591"/>
    <w:rsid w:val="00FC100D"/>
    <w:rsid w:val="00FC1539"/>
    <w:rsid w:val="00FC1D51"/>
    <w:rsid w:val="00FC3DCA"/>
    <w:rsid w:val="00FC3E62"/>
    <w:rsid w:val="00FC4ED4"/>
    <w:rsid w:val="00FC5391"/>
    <w:rsid w:val="00FC5454"/>
    <w:rsid w:val="00FC55C0"/>
    <w:rsid w:val="00FC5619"/>
    <w:rsid w:val="00FC5B86"/>
    <w:rsid w:val="00FC67AB"/>
    <w:rsid w:val="00FC6BD4"/>
    <w:rsid w:val="00FC7015"/>
    <w:rsid w:val="00FD047D"/>
    <w:rsid w:val="00FD0FCC"/>
    <w:rsid w:val="00FD151E"/>
    <w:rsid w:val="00FD1D8E"/>
    <w:rsid w:val="00FD24C2"/>
    <w:rsid w:val="00FD2869"/>
    <w:rsid w:val="00FD3218"/>
    <w:rsid w:val="00FD368C"/>
    <w:rsid w:val="00FD3A78"/>
    <w:rsid w:val="00FD3DB6"/>
    <w:rsid w:val="00FD4370"/>
    <w:rsid w:val="00FD4AD4"/>
    <w:rsid w:val="00FD4BD6"/>
    <w:rsid w:val="00FD5009"/>
    <w:rsid w:val="00FD598B"/>
    <w:rsid w:val="00FD59E8"/>
    <w:rsid w:val="00FD6496"/>
    <w:rsid w:val="00FD6BB7"/>
    <w:rsid w:val="00FD6CE5"/>
    <w:rsid w:val="00FD6DEB"/>
    <w:rsid w:val="00FD6ECD"/>
    <w:rsid w:val="00FD7209"/>
    <w:rsid w:val="00FD73C6"/>
    <w:rsid w:val="00FD7A4A"/>
    <w:rsid w:val="00FD7DBC"/>
    <w:rsid w:val="00FE0276"/>
    <w:rsid w:val="00FE0A31"/>
    <w:rsid w:val="00FE0CB3"/>
    <w:rsid w:val="00FE1D14"/>
    <w:rsid w:val="00FE238B"/>
    <w:rsid w:val="00FE30E4"/>
    <w:rsid w:val="00FE315E"/>
    <w:rsid w:val="00FE3E79"/>
    <w:rsid w:val="00FE402E"/>
    <w:rsid w:val="00FE4C2D"/>
    <w:rsid w:val="00FE4D4D"/>
    <w:rsid w:val="00FE5A4E"/>
    <w:rsid w:val="00FE5AAA"/>
    <w:rsid w:val="00FE5DFA"/>
    <w:rsid w:val="00FE5EAB"/>
    <w:rsid w:val="00FE6268"/>
    <w:rsid w:val="00FE652C"/>
    <w:rsid w:val="00FE6F3B"/>
    <w:rsid w:val="00FE7979"/>
    <w:rsid w:val="00FE7A12"/>
    <w:rsid w:val="00FE7AD0"/>
    <w:rsid w:val="00FF0B69"/>
    <w:rsid w:val="00FF1630"/>
    <w:rsid w:val="00FF1A0B"/>
    <w:rsid w:val="00FF1A7B"/>
    <w:rsid w:val="00FF242C"/>
    <w:rsid w:val="00FF2554"/>
    <w:rsid w:val="00FF2A20"/>
    <w:rsid w:val="00FF4FD3"/>
    <w:rsid w:val="00FF5695"/>
    <w:rsid w:val="00FF628A"/>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5:docId w15:val="{D428FD8B-AFEC-4236-9757-9EA5B3741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4C1C62"/>
    <w:pPr>
      <w:suppressAutoHyphens/>
    </w:pPr>
    <w:rPr>
      <w:sz w:val="24"/>
      <w:szCs w:val="24"/>
      <w:lang w:eastAsia="ar-SA"/>
    </w:rPr>
  </w:style>
  <w:style w:type="paragraph" w:styleId="12">
    <w:name w:val="heading 1"/>
    <w:aliases w:val="q1,Заголовок 1 Знак Знак,Заголовок 1 Знак Знак Знак"/>
    <w:basedOn w:val="a3"/>
    <w:next w:val="a3"/>
    <w:link w:val="13"/>
    <w:qFormat/>
    <w:rsid w:val="007C1053"/>
    <w:pPr>
      <w:keepNext/>
      <w:spacing w:before="240" w:after="60"/>
      <w:outlineLvl w:val="0"/>
    </w:pPr>
    <w:rPr>
      <w:rFonts w:ascii="Arial" w:hAnsi="Arial" w:cs="Arial"/>
      <w:b/>
      <w:bCs/>
      <w:kern w:val="32"/>
      <w:sz w:val="32"/>
      <w:szCs w:val="32"/>
    </w:rPr>
  </w:style>
  <w:style w:type="paragraph" w:styleId="21">
    <w:name w:val="heading 2"/>
    <w:aliases w:val="Знак2"/>
    <w:basedOn w:val="a3"/>
    <w:next w:val="a3"/>
    <w:link w:val="22"/>
    <w:qFormat/>
    <w:rsid w:val="00A33ED5"/>
    <w:pPr>
      <w:keepNext/>
      <w:spacing w:before="240" w:after="60"/>
      <w:outlineLvl w:val="1"/>
    </w:pPr>
    <w:rPr>
      <w:rFonts w:ascii="Arial" w:hAnsi="Arial" w:cs="Arial"/>
      <w:b/>
      <w:bCs/>
      <w:i/>
      <w:iCs/>
      <w:sz w:val="28"/>
      <w:szCs w:val="28"/>
    </w:rPr>
  </w:style>
  <w:style w:type="paragraph" w:styleId="30">
    <w:name w:val="heading 3"/>
    <w:aliases w:val="Знак3,Знак3 Знак"/>
    <w:basedOn w:val="a3"/>
    <w:next w:val="a3"/>
    <w:link w:val="31"/>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3"/>
    <w:next w:val="a3"/>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3"/>
    <w:next w:val="a3"/>
    <w:link w:val="50"/>
    <w:qFormat/>
    <w:rsid w:val="00BE4064"/>
    <w:pPr>
      <w:spacing w:before="240" w:after="60"/>
      <w:outlineLvl w:val="4"/>
    </w:pPr>
    <w:rPr>
      <w:b/>
      <w:bCs/>
      <w:i/>
      <w:iCs/>
      <w:sz w:val="26"/>
      <w:szCs w:val="26"/>
    </w:rPr>
  </w:style>
  <w:style w:type="paragraph" w:styleId="6">
    <w:name w:val="heading 6"/>
    <w:basedOn w:val="a3"/>
    <w:next w:val="a3"/>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3"/>
    <w:next w:val="a3"/>
    <w:link w:val="70"/>
    <w:uiPriority w:val="99"/>
    <w:qFormat/>
    <w:rsid w:val="00191946"/>
    <w:pPr>
      <w:tabs>
        <w:tab w:val="left" w:pos="0"/>
      </w:tabs>
      <w:spacing w:before="240" w:after="60"/>
      <w:outlineLvl w:val="6"/>
    </w:pPr>
  </w:style>
  <w:style w:type="paragraph" w:styleId="8">
    <w:name w:val="heading 8"/>
    <w:basedOn w:val="a3"/>
    <w:next w:val="a3"/>
    <w:link w:val="83"/>
    <w:semiHidden/>
    <w:unhideWhenUsed/>
    <w:qFormat/>
    <w:rsid w:val="0049077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3"/>
    <w:next w:val="a3"/>
    <w:link w:val="910"/>
    <w:semiHidden/>
    <w:unhideWhenUsed/>
    <w:qFormat/>
    <w:rsid w:val="00490772"/>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3">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4">
    <w:name w:val="Основной шрифт абзаца1"/>
    <w:rsid w:val="00191946"/>
  </w:style>
  <w:style w:type="character" w:styleId="a7">
    <w:name w:val="page number"/>
    <w:basedOn w:val="14"/>
    <w:rsid w:val="00191946"/>
  </w:style>
  <w:style w:type="character" w:customStyle="1" w:styleId="a8">
    <w:name w:val="Символ нумерации"/>
    <w:rsid w:val="00191946"/>
  </w:style>
  <w:style w:type="paragraph" w:customStyle="1" w:styleId="15">
    <w:name w:val="Заголовок1"/>
    <w:basedOn w:val="a3"/>
    <w:next w:val="a9"/>
    <w:uiPriority w:val="99"/>
    <w:rsid w:val="00191946"/>
    <w:pPr>
      <w:keepNext/>
      <w:spacing w:before="240" w:after="120"/>
    </w:pPr>
    <w:rPr>
      <w:rFonts w:ascii="Arial" w:eastAsia="Lucida Sans Unicode" w:hAnsi="Arial" w:cs="Tahoma"/>
      <w:sz w:val="28"/>
      <w:szCs w:val="28"/>
    </w:rPr>
  </w:style>
  <w:style w:type="paragraph" w:styleId="a9">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3"/>
    <w:link w:val="aa"/>
    <w:rsid w:val="00191946"/>
    <w:pPr>
      <w:spacing w:after="120"/>
    </w:pPr>
  </w:style>
  <w:style w:type="paragraph" w:styleId="ab">
    <w:name w:val="List"/>
    <w:basedOn w:val="a9"/>
    <w:uiPriority w:val="99"/>
    <w:rsid w:val="00191946"/>
    <w:rPr>
      <w:rFonts w:cs="Tahoma"/>
    </w:rPr>
  </w:style>
  <w:style w:type="paragraph" w:customStyle="1" w:styleId="24">
    <w:name w:val="Название2"/>
    <w:basedOn w:val="a3"/>
    <w:uiPriority w:val="99"/>
    <w:rsid w:val="00191946"/>
    <w:pPr>
      <w:suppressLineNumbers/>
      <w:spacing w:before="120" w:after="120"/>
    </w:pPr>
    <w:rPr>
      <w:rFonts w:ascii="Arial" w:hAnsi="Arial" w:cs="Tahoma"/>
      <w:i/>
      <w:iCs/>
      <w:sz w:val="20"/>
    </w:rPr>
  </w:style>
  <w:style w:type="paragraph" w:customStyle="1" w:styleId="25">
    <w:name w:val="Указатель2"/>
    <w:basedOn w:val="a3"/>
    <w:uiPriority w:val="99"/>
    <w:rsid w:val="00191946"/>
    <w:pPr>
      <w:suppressLineNumbers/>
    </w:pPr>
    <w:rPr>
      <w:rFonts w:ascii="Arial" w:hAnsi="Arial" w:cs="Tahoma"/>
    </w:rPr>
  </w:style>
  <w:style w:type="paragraph" w:customStyle="1" w:styleId="16">
    <w:name w:val="Название1"/>
    <w:basedOn w:val="a3"/>
    <w:uiPriority w:val="99"/>
    <w:qFormat/>
    <w:rsid w:val="00191946"/>
    <w:pPr>
      <w:suppressLineNumbers/>
      <w:spacing w:before="120" w:after="120"/>
    </w:pPr>
    <w:rPr>
      <w:rFonts w:cs="Tahoma"/>
      <w:i/>
      <w:iCs/>
    </w:rPr>
  </w:style>
  <w:style w:type="paragraph" w:customStyle="1" w:styleId="17">
    <w:name w:val="Указатель1"/>
    <w:basedOn w:val="a3"/>
    <w:uiPriority w:val="99"/>
    <w:rsid w:val="00191946"/>
    <w:pPr>
      <w:suppressLineNumbers/>
    </w:pPr>
    <w:rPr>
      <w:rFonts w:cs="Tahoma"/>
    </w:rPr>
  </w:style>
  <w:style w:type="paragraph" w:styleId="ac">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
    <w:basedOn w:val="a3"/>
    <w:link w:val="ad"/>
    <w:uiPriority w:val="99"/>
    <w:rsid w:val="00191946"/>
    <w:pPr>
      <w:tabs>
        <w:tab w:val="center" w:pos="4153"/>
        <w:tab w:val="right" w:pos="8306"/>
      </w:tabs>
    </w:pPr>
    <w:rPr>
      <w:sz w:val="20"/>
      <w:szCs w:val="20"/>
    </w:rPr>
  </w:style>
  <w:style w:type="paragraph" w:styleId="ae">
    <w:name w:val="footer"/>
    <w:basedOn w:val="a3"/>
    <w:link w:val="af"/>
    <w:uiPriority w:val="99"/>
    <w:rsid w:val="00191946"/>
    <w:pPr>
      <w:tabs>
        <w:tab w:val="center" w:pos="4153"/>
        <w:tab w:val="right" w:pos="8306"/>
      </w:tabs>
    </w:pPr>
    <w:rPr>
      <w:sz w:val="20"/>
      <w:szCs w:val="20"/>
    </w:rPr>
  </w:style>
  <w:style w:type="paragraph" w:customStyle="1" w:styleId="af0">
    <w:name w:val="Заголовок КД"/>
    <w:basedOn w:val="a3"/>
    <w:next w:val="a3"/>
    <w:uiPriority w:val="99"/>
    <w:rsid w:val="00191946"/>
    <w:pPr>
      <w:ind w:left="284" w:right="284"/>
      <w:jc w:val="center"/>
    </w:pPr>
    <w:rPr>
      <w:b/>
      <w:sz w:val="28"/>
      <w:szCs w:val="20"/>
    </w:rPr>
  </w:style>
  <w:style w:type="paragraph" w:customStyle="1" w:styleId="210">
    <w:name w:val="Основной текст 21"/>
    <w:basedOn w:val="a3"/>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0">
    <w:name w:val="Основной текст 31"/>
    <w:basedOn w:val="a3"/>
    <w:uiPriority w:val="99"/>
    <w:rsid w:val="00191946"/>
    <w:pPr>
      <w:spacing w:after="120"/>
    </w:pPr>
    <w:rPr>
      <w:b/>
      <w:bCs/>
      <w:sz w:val="16"/>
      <w:szCs w:val="16"/>
    </w:rPr>
  </w:style>
  <w:style w:type="paragraph" w:customStyle="1" w:styleId="af1">
    <w:name w:val="Содержимое врезки"/>
    <w:basedOn w:val="a9"/>
    <w:uiPriority w:val="99"/>
    <w:rsid w:val="00191946"/>
  </w:style>
  <w:style w:type="paragraph" w:customStyle="1" w:styleId="af2">
    <w:name w:val="Содержимое таблицы"/>
    <w:basedOn w:val="a3"/>
    <w:qFormat/>
    <w:rsid w:val="00191946"/>
    <w:pPr>
      <w:suppressLineNumbers/>
    </w:pPr>
  </w:style>
  <w:style w:type="paragraph" w:customStyle="1" w:styleId="af3">
    <w:name w:val="Заголовок таблицы"/>
    <w:basedOn w:val="af2"/>
    <w:uiPriority w:val="99"/>
    <w:rsid w:val="00191946"/>
    <w:pPr>
      <w:jc w:val="center"/>
    </w:pPr>
    <w:rPr>
      <w:b/>
      <w:bCs/>
    </w:rPr>
  </w:style>
  <w:style w:type="table" w:styleId="af4">
    <w:name w:val="Table Grid"/>
    <w:basedOn w:val="a5"/>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8">
    <w:name w:val="toc 1"/>
    <w:basedOn w:val="a3"/>
    <w:next w:val="a3"/>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6">
    <w:name w:val="toc 2"/>
    <w:basedOn w:val="a3"/>
    <w:next w:val="a3"/>
    <w:autoRedefine/>
    <w:uiPriority w:val="39"/>
    <w:rsid w:val="008A78FF"/>
    <w:pPr>
      <w:widowControl w:val="0"/>
      <w:tabs>
        <w:tab w:val="left" w:pos="426"/>
        <w:tab w:val="right" w:leader="dot" w:pos="9627"/>
      </w:tabs>
      <w:suppressAutoHyphens w:val="0"/>
      <w:adjustRightInd w:val="0"/>
      <w:jc w:val="both"/>
      <w:textAlignment w:val="baseline"/>
    </w:pPr>
    <w:rPr>
      <w:rFonts w:eastAsia="GOST Type AU"/>
      <w:noProof/>
      <w:lang w:eastAsia="ru-RU"/>
    </w:rPr>
  </w:style>
  <w:style w:type="character" w:styleId="af5">
    <w:name w:val="Hyperlink"/>
    <w:uiPriority w:val="99"/>
    <w:rsid w:val="00383DE8"/>
    <w:rPr>
      <w:color w:val="0000FF"/>
      <w:u w:val="single"/>
    </w:rPr>
  </w:style>
  <w:style w:type="paragraph" w:customStyle="1" w:styleId="27">
    <w:name w:val="Стиль27"/>
    <w:basedOn w:val="a3"/>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6">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ак"/>
    <w:basedOn w:val="a3"/>
    <w:link w:val="af7"/>
    <w:uiPriority w:val="99"/>
    <w:qFormat/>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3"/>
    <w:uiPriority w:val="99"/>
    <w:qFormat/>
    <w:rsid w:val="00A02079"/>
    <w:pPr>
      <w:numPr>
        <w:numId w:val="2"/>
      </w:numPr>
    </w:pPr>
  </w:style>
  <w:style w:type="paragraph" w:styleId="af8">
    <w:name w:val="Balloon Text"/>
    <w:basedOn w:val="a3"/>
    <w:link w:val="af9"/>
    <w:uiPriority w:val="99"/>
    <w:rsid w:val="0039571D"/>
    <w:rPr>
      <w:rFonts w:ascii="Tahoma" w:hAnsi="Tahoma" w:cs="Tahoma"/>
      <w:sz w:val="16"/>
      <w:szCs w:val="16"/>
    </w:rPr>
  </w:style>
  <w:style w:type="paragraph" w:customStyle="1" w:styleId="ConsNormal">
    <w:name w:val="ConsNormal"/>
    <w:link w:val="ConsNormal0"/>
    <w:rsid w:val="00A33ED5"/>
    <w:pPr>
      <w:widowControl w:val="0"/>
      <w:suppressAutoHyphens/>
      <w:autoSpaceDE w:val="0"/>
      <w:ind w:right="19772" w:firstLine="720"/>
    </w:pPr>
    <w:rPr>
      <w:rFonts w:ascii="Arial" w:eastAsia="Arial" w:hAnsi="Arial" w:cs="Arial"/>
      <w:lang w:eastAsia="ar-SA"/>
    </w:rPr>
  </w:style>
  <w:style w:type="paragraph" w:customStyle="1" w:styleId="afa">
    <w:name w:val="основной"/>
    <w:basedOn w:val="a3"/>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3"/>
    <w:uiPriority w:val="99"/>
    <w:rsid w:val="00BE4064"/>
    <w:pPr>
      <w:spacing w:after="120" w:line="480" w:lineRule="auto"/>
      <w:ind w:left="283"/>
    </w:pPr>
  </w:style>
  <w:style w:type="paragraph" w:customStyle="1" w:styleId="311">
    <w:name w:val="Основной текст с отступом 31"/>
    <w:basedOn w:val="a3"/>
    <w:uiPriority w:val="99"/>
    <w:rsid w:val="00BE4064"/>
    <w:pPr>
      <w:spacing w:after="120"/>
      <w:ind w:left="283"/>
    </w:pPr>
    <w:rPr>
      <w:sz w:val="16"/>
      <w:szCs w:val="16"/>
    </w:rPr>
  </w:style>
  <w:style w:type="paragraph" w:customStyle="1" w:styleId="28">
    <w:name w:val="Îñíîâíîé òåêñò 2"/>
    <w:basedOn w:val="a3"/>
    <w:uiPriority w:val="99"/>
    <w:rsid w:val="00BE4064"/>
    <w:pPr>
      <w:widowControl w:val="0"/>
      <w:ind w:firstLine="720"/>
      <w:jc w:val="both"/>
    </w:pPr>
    <w:rPr>
      <w:rFonts w:eastAsia="Arial"/>
      <w:b/>
      <w:color w:val="000000"/>
      <w:szCs w:val="20"/>
      <w:lang w:val="en-US"/>
    </w:rPr>
  </w:style>
  <w:style w:type="paragraph" w:styleId="afb">
    <w:name w:val="Body Text Indent"/>
    <w:basedOn w:val="a3"/>
    <w:link w:val="afc"/>
    <w:uiPriority w:val="99"/>
    <w:rsid w:val="00BE4064"/>
    <w:pPr>
      <w:spacing w:after="120"/>
      <w:ind w:left="283"/>
    </w:pPr>
  </w:style>
  <w:style w:type="character" w:styleId="afd">
    <w:name w:val="Strong"/>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3"/>
    <w:uiPriority w:val="99"/>
    <w:rsid w:val="00E95399"/>
    <w:pPr>
      <w:widowControl w:val="0"/>
      <w:ind w:firstLine="567"/>
      <w:jc w:val="both"/>
    </w:pPr>
    <w:rPr>
      <w:rFonts w:ascii="Peterburg" w:eastAsia="Arial" w:hAnsi="Peterburg"/>
      <w:b/>
      <w:i/>
      <w:szCs w:val="20"/>
    </w:rPr>
  </w:style>
  <w:style w:type="paragraph" w:customStyle="1" w:styleId="afe">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3"/>
    <w:uiPriority w:val="99"/>
    <w:rsid w:val="00B65D9A"/>
    <w:pPr>
      <w:widowControl w:val="0"/>
      <w:ind w:firstLine="567"/>
      <w:jc w:val="both"/>
    </w:pPr>
    <w:rPr>
      <w:b/>
      <w:color w:val="000000"/>
      <w:szCs w:val="20"/>
    </w:rPr>
  </w:style>
  <w:style w:type="paragraph" w:customStyle="1" w:styleId="-2">
    <w:name w:val="Нормальный-2"/>
    <w:basedOn w:val="a3"/>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3"/>
    <w:next w:val="a3"/>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
    <w:name w:val="Основной шрифт абзаца Знак"/>
    <w:aliases w:val="Знак Знак"/>
    <w:basedOn w:val="a3"/>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f0">
    <w:name w:val="Стиль"/>
    <w:basedOn w:val="ae"/>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f">
    <w:name w:val="Нижний колонтитул Знак"/>
    <w:link w:val="ae"/>
    <w:uiPriority w:val="99"/>
    <w:rsid w:val="00D70550"/>
    <w:rPr>
      <w:lang w:eastAsia="ar-SA"/>
    </w:rPr>
  </w:style>
  <w:style w:type="paragraph" w:customStyle="1" w:styleId="19">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a">
    <w:name w:val="Основной текст Знак"/>
    <w:aliases w:val="Знак1 Знак Знак,Основной текст Знак Знак Знак Знак1,Основной текст Знак Знак Знак  Знак Знак Знак1,Основной текст Знак Знак Знак  Знак Знак Знак Знак Знак Знак Знак Знак Знак Знак Знак Знак Знак1,Основной текст таблицы Знак1"/>
    <w:link w:val="a9"/>
    <w:qFormat/>
    <w:rsid w:val="00D70550"/>
    <w:rPr>
      <w:sz w:val="24"/>
      <w:szCs w:val="24"/>
      <w:lang w:eastAsia="ar-SA"/>
    </w:rPr>
  </w:style>
  <w:style w:type="paragraph" w:styleId="29">
    <w:name w:val="Body Text Indent 2"/>
    <w:basedOn w:val="a3"/>
    <w:link w:val="2a"/>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a">
    <w:name w:val="Основной текст с отступом 2 Знак"/>
    <w:link w:val="29"/>
    <w:uiPriority w:val="99"/>
    <w:rsid w:val="00D70550"/>
    <w:rPr>
      <w:rFonts w:ascii="Arial" w:hAnsi="Arial"/>
    </w:rPr>
  </w:style>
  <w:style w:type="paragraph" w:styleId="33">
    <w:name w:val="Body Text 3"/>
    <w:basedOn w:val="a3"/>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f1">
    <w:name w:val="List Paragraph"/>
    <w:aliases w:val="Варианты ответов,Абзац списка11,Bullet List,FooterText,numbered,Мой стиль!"/>
    <w:basedOn w:val="a3"/>
    <w:link w:val="aff2"/>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a">
    <w:name w:val="Заголовок 1ПЗ"/>
    <w:basedOn w:val="a3"/>
    <w:next w:val="a3"/>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b">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3"/>
    <w:next w:val="a3"/>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3"/>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3"/>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3">
    <w:name w:val="Title"/>
    <w:basedOn w:val="a3"/>
    <w:link w:val="aff4"/>
    <w:uiPriority w:val="99"/>
    <w:qFormat/>
    <w:rsid w:val="00D70550"/>
    <w:pPr>
      <w:suppressAutoHyphens w:val="0"/>
      <w:jc w:val="center"/>
    </w:pPr>
    <w:rPr>
      <w:b/>
      <w:bCs/>
      <w:sz w:val="28"/>
      <w:lang w:eastAsia="ru-RU"/>
    </w:rPr>
  </w:style>
  <w:style w:type="character" w:customStyle="1" w:styleId="aff4">
    <w:name w:val="Заголовок Знак"/>
    <w:link w:val="aff3"/>
    <w:uiPriority w:val="99"/>
    <w:rsid w:val="00D70550"/>
    <w:rPr>
      <w:b/>
      <w:bCs/>
      <w:sz w:val="28"/>
      <w:szCs w:val="24"/>
    </w:rPr>
  </w:style>
  <w:style w:type="character" w:styleId="aff5">
    <w:name w:val="line number"/>
    <w:basedOn w:val="a4"/>
    <w:rsid w:val="00F3765D"/>
  </w:style>
  <w:style w:type="character" w:styleId="aff6">
    <w:name w:val="annotation reference"/>
    <w:uiPriority w:val="99"/>
    <w:rsid w:val="00F3765D"/>
    <w:rPr>
      <w:sz w:val="16"/>
      <w:szCs w:val="16"/>
    </w:rPr>
  </w:style>
  <w:style w:type="paragraph" w:styleId="aff7">
    <w:name w:val="annotation text"/>
    <w:basedOn w:val="a3"/>
    <w:link w:val="aff8"/>
    <w:uiPriority w:val="99"/>
    <w:rsid w:val="00F3765D"/>
    <w:rPr>
      <w:sz w:val="20"/>
      <w:szCs w:val="20"/>
    </w:rPr>
  </w:style>
  <w:style w:type="character" w:customStyle="1" w:styleId="aff8">
    <w:name w:val="Текст примечания Знак"/>
    <w:link w:val="aff7"/>
    <w:uiPriority w:val="99"/>
    <w:rsid w:val="00F3765D"/>
    <w:rPr>
      <w:lang w:eastAsia="ar-SA"/>
    </w:rPr>
  </w:style>
  <w:style w:type="paragraph" w:styleId="aff9">
    <w:name w:val="annotation subject"/>
    <w:basedOn w:val="aff7"/>
    <w:next w:val="aff7"/>
    <w:link w:val="affa"/>
    <w:uiPriority w:val="99"/>
    <w:rsid w:val="00F3765D"/>
    <w:rPr>
      <w:b/>
      <w:bCs/>
    </w:rPr>
  </w:style>
  <w:style w:type="character" w:customStyle="1" w:styleId="affa">
    <w:name w:val="Тема примечания Знак"/>
    <w:link w:val="aff9"/>
    <w:uiPriority w:val="99"/>
    <w:rsid w:val="00F3765D"/>
    <w:rPr>
      <w:b/>
      <w:bCs/>
      <w:lang w:eastAsia="ar-SA"/>
    </w:rPr>
  </w:style>
  <w:style w:type="paragraph" w:customStyle="1" w:styleId="320">
    <w:name w:val="Основной текст 32"/>
    <w:basedOn w:val="a3"/>
    <w:uiPriority w:val="99"/>
    <w:rsid w:val="00DB15DB"/>
    <w:pPr>
      <w:tabs>
        <w:tab w:val="left" w:pos="5670"/>
        <w:tab w:val="left" w:pos="8931"/>
      </w:tabs>
      <w:suppressAutoHyphens w:val="0"/>
      <w:jc w:val="center"/>
    </w:pPr>
    <w:rPr>
      <w:szCs w:val="20"/>
    </w:rPr>
  </w:style>
  <w:style w:type="paragraph" w:customStyle="1" w:styleId="Style4">
    <w:name w:val="Style4"/>
    <w:basedOn w:val="a3"/>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3"/>
    <w:uiPriority w:val="99"/>
    <w:rsid w:val="008215CE"/>
    <w:pPr>
      <w:widowControl w:val="0"/>
      <w:suppressAutoHyphens w:val="0"/>
    </w:pPr>
    <w:rPr>
      <w:rFonts w:eastAsia="Lucida Sans Unicode" w:cs="Tahoma"/>
      <w:szCs w:val="20"/>
    </w:rPr>
  </w:style>
  <w:style w:type="paragraph" w:styleId="35">
    <w:name w:val="toc 3"/>
    <w:basedOn w:val="a3"/>
    <w:next w:val="a3"/>
    <w:autoRedefine/>
    <w:uiPriority w:val="39"/>
    <w:rsid w:val="004C1610"/>
    <w:pPr>
      <w:ind w:left="480"/>
    </w:pPr>
  </w:style>
  <w:style w:type="paragraph" w:customStyle="1" w:styleId="rvps5">
    <w:name w:val="rvps5"/>
    <w:basedOn w:val="a3"/>
    <w:uiPriority w:val="99"/>
    <w:rsid w:val="00AC0ECA"/>
    <w:pPr>
      <w:suppressAutoHyphens w:val="0"/>
      <w:spacing w:before="100" w:beforeAutospacing="1" w:after="100" w:afterAutospacing="1"/>
    </w:pPr>
    <w:rPr>
      <w:lang w:eastAsia="ru-RU"/>
    </w:rPr>
  </w:style>
  <w:style w:type="character" w:customStyle="1" w:styleId="rvts6">
    <w:name w:val="rvts6"/>
    <w:basedOn w:val="a4"/>
    <w:rsid w:val="00AC0ECA"/>
  </w:style>
  <w:style w:type="table" w:styleId="1b">
    <w:name w:val="Table Grid 1"/>
    <w:basedOn w:val="a5"/>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4"/>
    <w:rsid w:val="009C7BD7"/>
  </w:style>
  <w:style w:type="paragraph" w:customStyle="1" w:styleId="ConsPlusNormal">
    <w:name w:val="ConsPlusNormal"/>
    <w:link w:val="ConsPlusNormal0"/>
    <w:uiPriority w:val="99"/>
    <w:qFormat/>
    <w:rsid w:val="00C34661"/>
    <w:pPr>
      <w:widowControl w:val="0"/>
      <w:autoSpaceDE w:val="0"/>
      <w:autoSpaceDN w:val="0"/>
      <w:adjustRightInd w:val="0"/>
      <w:ind w:firstLine="720"/>
    </w:pPr>
    <w:rPr>
      <w:rFonts w:ascii="Arial" w:hAnsi="Arial" w:cs="Arial"/>
    </w:rPr>
  </w:style>
  <w:style w:type="character" w:customStyle="1" w:styleId="Bodytext">
    <w:name w:val="Body text_"/>
    <w:link w:val="1c"/>
    <w:locked/>
    <w:rsid w:val="00661E97"/>
    <w:rPr>
      <w:sz w:val="19"/>
      <w:szCs w:val="19"/>
      <w:shd w:val="clear" w:color="auto" w:fill="FFFFFF"/>
    </w:rPr>
  </w:style>
  <w:style w:type="paragraph" w:customStyle="1" w:styleId="1c">
    <w:name w:val="Основной текст1"/>
    <w:basedOn w:val="a3"/>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b">
    <w:name w:val="Знак"/>
    <w:basedOn w:val="a3"/>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3"/>
    <w:uiPriority w:val="99"/>
    <w:rsid w:val="007D1BBA"/>
    <w:pPr>
      <w:widowControl w:val="0"/>
      <w:autoSpaceDE w:val="0"/>
      <w:spacing w:line="413" w:lineRule="exact"/>
    </w:pPr>
    <w:rPr>
      <w:rFonts w:ascii="Arial" w:hAnsi="Arial" w:cs="Arial"/>
    </w:rPr>
  </w:style>
  <w:style w:type="paragraph" w:customStyle="1" w:styleId="Style5">
    <w:name w:val="Style5"/>
    <w:basedOn w:val="a3"/>
    <w:uiPriority w:val="99"/>
    <w:rsid w:val="007D1BBA"/>
    <w:pPr>
      <w:widowControl w:val="0"/>
      <w:autoSpaceDE w:val="0"/>
      <w:spacing w:line="418" w:lineRule="exact"/>
      <w:jc w:val="both"/>
    </w:pPr>
    <w:rPr>
      <w:rFonts w:ascii="Arial" w:hAnsi="Arial" w:cs="Arial"/>
    </w:rPr>
  </w:style>
  <w:style w:type="paragraph" w:customStyle="1" w:styleId="Style15">
    <w:name w:val="Style15"/>
    <w:basedOn w:val="a3"/>
    <w:uiPriority w:val="99"/>
    <w:rsid w:val="007D1BBA"/>
    <w:pPr>
      <w:widowControl w:val="0"/>
      <w:autoSpaceDE w:val="0"/>
      <w:spacing w:line="274" w:lineRule="exact"/>
      <w:ind w:firstLine="701"/>
    </w:pPr>
    <w:rPr>
      <w:rFonts w:ascii="Arial" w:hAnsi="Arial" w:cs="Arial"/>
    </w:rPr>
  </w:style>
  <w:style w:type="character" w:customStyle="1" w:styleId="22">
    <w:name w:val="Заголовок 2 Знак"/>
    <w:aliases w:val="Знак2 Знак2"/>
    <w:link w:val="21"/>
    <w:rsid w:val="00056E40"/>
    <w:rPr>
      <w:rFonts w:ascii="Arial" w:hAnsi="Arial" w:cs="Arial"/>
      <w:b/>
      <w:bCs/>
      <w:i/>
      <w:iCs/>
      <w:sz w:val="28"/>
      <w:szCs w:val="28"/>
      <w:lang w:eastAsia="ar-SA"/>
    </w:rPr>
  </w:style>
  <w:style w:type="paragraph" w:customStyle="1" w:styleId="1d">
    <w:name w:val="Основной текст с отступом1"/>
    <w:basedOn w:val="a3"/>
    <w:uiPriority w:val="99"/>
    <w:rsid w:val="00C53EC5"/>
    <w:pPr>
      <w:suppressAutoHyphens w:val="0"/>
      <w:ind w:firstLine="567"/>
      <w:jc w:val="both"/>
    </w:pPr>
    <w:rPr>
      <w:szCs w:val="20"/>
      <w:lang w:eastAsia="ru-RU"/>
    </w:rPr>
  </w:style>
  <w:style w:type="character" w:customStyle="1" w:styleId="ad">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
    <w:link w:val="ac"/>
    <w:uiPriority w:val="99"/>
    <w:rsid w:val="004A0809"/>
    <w:rPr>
      <w:lang w:eastAsia="ar-SA"/>
    </w:rPr>
  </w:style>
  <w:style w:type="character" w:customStyle="1" w:styleId="affc">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d">
    <w:name w:val="Заголовок статьи"/>
    <w:basedOn w:val="a3"/>
    <w:next w:val="a3"/>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3"/>
    <w:link w:val="S"/>
    <w:qFormat/>
    <w:rsid w:val="00F7471A"/>
    <w:pPr>
      <w:suppressAutoHyphens w:val="0"/>
      <w:spacing w:line="360" w:lineRule="auto"/>
      <w:ind w:firstLine="709"/>
      <w:jc w:val="both"/>
    </w:pPr>
    <w:rPr>
      <w:lang w:eastAsia="ru-RU"/>
    </w:rPr>
  </w:style>
  <w:style w:type="numbering" w:customStyle="1" w:styleId="1e">
    <w:name w:val="Нет списка1"/>
    <w:next w:val="a6"/>
    <w:uiPriority w:val="99"/>
    <w:semiHidden/>
    <w:unhideWhenUsed/>
    <w:rsid w:val="00352FAF"/>
  </w:style>
  <w:style w:type="character" w:customStyle="1" w:styleId="13">
    <w:name w:val="Заголовок 1 Знак"/>
    <w:aliases w:val="q1 Знак,Заголовок 1 Знак Знак Знак1,Заголовок 1 Знак Знак Знак Знак1"/>
    <w:link w:val="12"/>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9">
    <w:name w:val="Текст выноски Знак"/>
    <w:link w:val="af8"/>
    <w:uiPriority w:val="99"/>
    <w:rsid w:val="00352FAF"/>
    <w:rPr>
      <w:rFonts w:ascii="Tahoma" w:hAnsi="Tahoma" w:cs="Tahoma"/>
      <w:sz w:val="16"/>
      <w:szCs w:val="16"/>
      <w:lang w:eastAsia="ar-SA"/>
    </w:rPr>
  </w:style>
  <w:style w:type="table" w:customStyle="1" w:styleId="1f">
    <w:name w:val="Сетка таблицы1"/>
    <w:basedOn w:val="a5"/>
    <w:next w:val="af4"/>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e">
    <w:name w:val="Document Map"/>
    <w:basedOn w:val="a3"/>
    <w:link w:val="afff"/>
    <w:uiPriority w:val="99"/>
    <w:unhideWhenUsed/>
    <w:rsid w:val="0006088C"/>
    <w:rPr>
      <w:rFonts w:ascii="Tahoma" w:hAnsi="Tahoma" w:cs="Tahoma"/>
      <w:sz w:val="16"/>
      <w:szCs w:val="16"/>
    </w:rPr>
  </w:style>
  <w:style w:type="character" w:customStyle="1" w:styleId="afff">
    <w:name w:val="Схема документа Знак"/>
    <w:basedOn w:val="a4"/>
    <w:link w:val="affe"/>
    <w:uiPriority w:val="99"/>
    <w:rsid w:val="0006088C"/>
    <w:rPr>
      <w:rFonts w:ascii="Tahoma" w:hAnsi="Tahoma" w:cs="Tahoma"/>
      <w:sz w:val="16"/>
      <w:szCs w:val="16"/>
      <w:lang w:eastAsia="ar-SA"/>
    </w:rPr>
  </w:style>
  <w:style w:type="numbering" w:customStyle="1" w:styleId="2c">
    <w:name w:val="Нет списка2"/>
    <w:next w:val="a6"/>
    <w:uiPriority w:val="99"/>
    <w:semiHidden/>
    <w:unhideWhenUsed/>
    <w:rsid w:val="009B21DD"/>
  </w:style>
  <w:style w:type="table" w:customStyle="1" w:styleId="2d">
    <w:name w:val="Сетка таблицы2"/>
    <w:basedOn w:val="a5"/>
    <w:next w:val="af4"/>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6"/>
    <w:uiPriority w:val="99"/>
    <w:semiHidden/>
    <w:unhideWhenUsed/>
    <w:rsid w:val="009B21DD"/>
  </w:style>
  <w:style w:type="table" w:customStyle="1" w:styleId="111">
    <w:name w:val="Сетка таблицы11"/>
    <w:basedOn w:val="a5"/>
    <w:next w:val="af4"/>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0">
    <w:name w:val="Note Heading"/>
    <w:basedOn w:val="a3"/>
    <w:next w:val="a3"/>
    <w:link w:val="afff1"/>
    <w:uiPriority w:val="99"/>
    <w:rsid w:val="00AD2E69"/>
    <w:pPr>
      <w:suppressAutoHyphens w:val="0"/>
      <w:jc w:val="center"/>
    </w:pPr>
    <w:rPr>
      <w:rFonts w:ascii="Arial" w:hAnsi="Arial"/>
      <w:b/>
      <w:sz w:val="32"/>
      <w:lang w:eastAsia="ru-RU"/>
    </w:rPr>
  </w:style>
  <w:style w:type="character" w:customStyle="1" w:styleId="afff1">
    <w:name w:val="Заголовок записки Знак"/>
    <w:basedOn w:val="a4"/>
    <w:link w:val="afff0"/>
    <w:uiPriority w:val="99"/>
    <w:rsid w:val="00AD2E69"/>
    <w:rPr>
      <w:rFonts w:ascii="Arial" w:hAnsi="Arial"/>
      <w:b/>
      <w:sz w:val="32"/>
      <w:szCs w:val="24"/>
    </w:rPr>
  </w:style>
  <w:style w:type="table" w:customStyle="1" w:styleId="36">
    <w:name w:val="Сетка таблицы3"/>
    <w:basedOn w:val="a5"/>
    <w:next w:val="af4"/>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5"/>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5"/>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5"/>
    <w:next w:val="af4"/>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5"/>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5"/>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5"/>
    <w:next w:val="af4"/>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5"/>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5"/>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5"/>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5"/>
    <w:next w:val="af4"/>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5"/>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5"/>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5"/>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1">
    <w:name w:val="Заголовок 3 Знак"/>
    <w:aliases w:val="Знак3 Знак2,Знак3 Знак Знак"/>
    <w:basedOn w:val="a4"/>
    <w:link w:val="30"/>
    <w:rsid w:val="00662B9A"/>
    <w:rPr>
      <w:rFonts w:ascii="Arial" w:hAnsi="Arial" w:cs="Arial"/>
      <w:b/>
      <w:bCs/>
      <w:sz w:val="26"/>
      <w:szCs w:val="26"/>
      <w:lang w:eastAsia="ar-SA"/>
    </w:rPr>
  </w:style>
  <w:style w:type="character" w:customStyle="1" w:styleId="50">
    <w:name w:val="Заголовок 5 Знак"/>
    <w:basedOn w:val="a4"/>
    <w:link w:val="5"/>
    <w:rsid w:val="00662B9A"/>
    <w:rPr>
      <w:b/>
      <w:bCs/>
      <w:i/>
      <w:iCs/>
      <w:sz w:val="26"/>
      <w:szCs w:val="26"/>
      <w:lang w:eastAsia="ar-SA"/>
    </w:rPr>
  </w:style>
  <w:style w:type="character" w:customStyle="1" w:styleId="afc">
    <w:name w:val="Основной текст с отступом Знак"/>
    <w:basedOn w:val="a4"/>
    <w:link w:val="afb"/>
    <w:uiPriority w:val="99"/>
    <w:rsid w:val="00662B9A"/>
    <w:rPr>
      <w:sz w:val="24"/>
      <w:szCs w:val="24"/>
      <w:lang w:eastAsia="ar-SA"/>
    </w:rPr>
  </w:style>
  <w:style w:type="paragraph" w:styleId="2e">
    <w:name w:val="Body Text 2"/>
    <w:basedOn w:val="a3"/>
    <w:link w:val="2f"/>
    <w:uiPriority w:val="99"/>
    <w:unhideWhenUsed/>
    <w:rsid w:val="00D82561"/>
    <w:pPr>
      <w:spacing w:after="120" w:line="480" w:lineRule="auto"/>
    </w:pPr>
  </w:style>
  <w:style w:type="character" w:customStyle="1" w:styleId="2f">
    <w:name w:val="Основной текст 2 Знак"/>
    <w:basedOn w:val="a4"/>
    <w:link w:val="2e"/>
    <w:uiPriority w:val="99"/>
    <w:rsid w:val="00D82561"/>
    <w:rPr>
      <w:sz w:val="24"/>
      <w:szCs w:val="24"/>
      <w:lang w:eastAsia="ar-SA"/>
    </w:rPr>
  </w:style>
  <w:style w:type="paragraph" w:customStyle="1" w:styleId="afff2">
    <w:name w:val="Базовый"/>
    <w:uiPriority w:val="99"/>
    <w:rsid w:val="00D82561"/>
    <w:pPr>
      <w:tabs>
        <w:tab w:val="left" w:pos="709"/>
      </w:tabs>
      <w:suppressAutoHyphens/>
      <w:spacing w:after="60" w:line="276" w:lineRule="auto"/>
      <w:jc w:val="both"/>
    </w:pPr>
    <w:rPr>
      <w:sz w:val="24"/>
      <w:szCs w:val="24"/>
      <w:lang w:eastAsia="ar-SA"/>
    </w:rPr>
  </w:style>
  <w:style w:type="character" w:styleId="afff3">
    <w:name w:val="FollowedHyperlink"/>
    <w:basedOn w:val="a4"/>
    <w:uiPriority w:val="99"/>
    <w:unhideWhenUsed/>
    <w:rsid w:val="00BB46D2"/>
    <w:rPr>
      <w:color w:val="800080" w:themeColor="followedHyperlink"/>
      <w:u w:val="single"/>
    </w:rPr>
  </w:style>
  <w:style w:type="numbering" w:customStyle="1" w:styleId="37">
    <w:name w:val="Нет списка3"/>
    <w:next w:val="a6"/>
    <w:uiPriority w:val="99"/>
    <w:semiHidden/>
    <w:unhideWhenUsed/>
    <w:rsid w:val="008B3718"/>
  </w:style>
  <w:style w:type="numbering" w:customStyle="1" w:styleId="43">
    <w:name w:val="Нет списка4"/>
    <w:next w:val="a6"/>
    <w:uiPriority w:val="99"/>
    <w:semiHidden/>
    <w:unhideWhenUsed/>
    <w:rsid w:val="00A222B0"/>
  </w:style>
  <w:style w:type="numbering" w:customStyle="1" w:styleId="121">
    <w:name w:val="Нет списка12"/>
    <w:next w:val="a6"/>
    <w:uiPriority w:val="99"/>
    <w:semiHidden/>
    <w:unhideWhenUsed/>
    <w:rsid w:val="00A222B0"/>
  </w:style>
  <w:style w:type="table" w:customStyle="1" w:styleId="71">
    <w:name w:val="Сетка таблицы7"/>
    <w:basedOn w:val="a5"/>
    <w:next w:val="af4"/>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5"/>
    <w:next w:val="1b"/>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6"/>
    <w:semiHidden/>
    <w:unhideWhenUsed/>
    <w:rsid w:val="00A222B0"/>
  </w:style>
  <w:style w:type="table" w:customStyle="1" w:styleId="160">
    <w:name w:val="Сетка таблицы16"/>
    <w:basedOn w:val="a5"/>
    <w:next w:val="af4"/>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6"/>
    <w:uiPriority w:val="99"/>
    <w:semiHidden/>
    <w:unhideWhenUsed/>
    <w:rsid w:val="00A222B0"/>
  </w:style>
  <w:style w:type="table" w:customStyle="1" w:styleId="250">
    <w:name w:val="Сетка таблицы25"/>
    <w:basedOn w:val="a5"/>
    <w:next w:val="af4"/>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6"/>
    <w:semiHidden/>
    <w:unhideWhenUsed/>
    <w:rsid w:val="00A222B0"/>
  </w:style>
  <w:style w:type="table" w:customStyle="1" w:styleId="1150">
    <w:name w:val="Сетка таблицы115"/>
    <w:basedOn w:val="a5"/>
    <w:next w:val="af4"/>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5"/>
    <w:next w:val="af4"/>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5"/>
    <w:next w:val="af4"/>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5"/>
    <w:next w:val="af4"/>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5"/>
    <w:next w:val="af4"/>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6"/>
    <w:uiPriority w:val="99"/>
    <w:semiHidden/>
    <w:unhideWhenUsed/>
    <w:rsid w:val="00A222B0"/>
  </w:style>
  <w:style w:type="paragraph" w:customStyle="1" w:styleId="14660">
    <w:name w:val="14660"/>
    <w:basedOn w:val="a3"/>
    <w:rsid w:val="00C039C4"/>
    <w:pPr>
      <w:suppressAutoHyphens w:val="0"/>
      <w:autoSpaceDE w:val="0"/>
      <w:autoSpaceDN w:val="0"/>
      <w:spacing w:before="120" w:after="120"/>
      <w:jc w:val="center"/>
    </w:pPr>
    <w:rPr>
      <w:b/>
      <w:bCs/>
      <w:color w:val="000000"/>
      <w:sz w:val="28"/>
      <w:szCs w:val="28"/>
      <w:lang w:eastAsia="ru-RU"/>
    </w:rPr>
  </w:style>
  <w:style w:type="table" w:customStyle="1" w:styleId="80">
    <w:name w:val="Сетка таблицы8"/>
    <w:basedOn w:val="a5"/>
    <w:next w:val="af4"/>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5"/>
    <w:next w:val="af4"/>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uiPriority w:val="99"/>
    <w:locked/>
    <w:rsid w:val="003E3ED6"/>
    <w:rPr>
      <w:rFonts w:ascii="Arial" w:hAnsi="Arial" w:cs="Arial"/>
    </w:rPr>
  </w:style>
  <w:style w:type="paragraph" w:styleId="52">
    <w:name w:val="toc 5"/>
    <w:basedOn w:val="a3"/>
    <w:next w:val="a3"/>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3"/>
    <w:next w:val="a3"/>
    <w:autoRedefine/>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3"/>
    <w:next w:val="a3"/>
    <w:autoRedefine/>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2">
    <w:name w:val="toc 8"/>
    <w:basedOn w:val="a3"/>
    <w:next w:val="a3"/>
    <w:autoRedefine/>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0">
    <w:name w:val="toc 9"/>
    <w:basedOn w:val="a3"/>
    <w:next w:val="a3"/>
    <w:autoRedefine/>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link w:val="ConsNonformat0"/>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4"/>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4">
    <w:name w:val="Основной текст_"/>
    <w:basedOn w:val="a4"/>
    <w:link w:val="38"/>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4"/>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5">
    <w:name w:val="Колонтитул_"/>
    <w:link w:val="afff6"/>
    <w:locked/>
    <w:rsid w:val="000A6511"/>
    <w:rPr>
      <w:shd w:val="clear" w:color="auto" w:fill="FFFFFF"/>
    </w:rPr>
  </w:style>
  <w:style w:type="character" w:customStyle="1" w:styleId="92">
    <w:name w:val="Колонтитул + 9"/>
    <w:aliases w:val="5 pt1"/>
    <w:rsid w:val="000A6511"/>
    <w:rPr>
      <w:rFonts w:ascii="Times New Roman" w:hAnsi="Times New Roman" w:cs="Times New Roman"/>
      <w:sz w:val="19"/>
      <w:szCs w:val="19"/>
      <w:shd w:val="clear" w:color="auto" w:fill="FFFFFF"/>
    </w:rPr>
  </w:style>
  <w:style w:type="paragraph" w:customStyle="1" w:styleId="afff6">
    <w:name w:val="Колонтитул"/>
    <w:basedOn w:val="a3"/>
    <w:link w:val="afff5"/>
    <w:rsid w:val="000A6511"/>
    <w:pPr>
      <w:shd w:val="clear" w:color="auto" w:fill="FFFFFF"/>
      <w:suppressAutoHyphens w:val="0"/>
    </w:pPr>
    <w:rPr>
      <w:sz w:val="20"/>
      <w:szCs w:val="20"/>
      <w:lang w:eastAsia="ru-RU"/>
    </w:rPr>
  </w:style>
  <w:style w:type="paragraph" w:styleId="afff7">
    <w:name w:val="No Spacing"/>
    <w:aliases w:val="с интервалом"/>
    <w:link w:val="afff8"/>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9">
    <w:name w:val="Прижатый влево"/>
    <w:basedOn w:val="a3"/>
    <w:next w:val="a3"/>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3"/>
    <w:uiPriority w:val="99"/>
    <w:rsid w:val="001B6E05"/>
    <w:pPr>
      <w:numPr>
        <w:numId w:val="3"/>
      </w:numPr>
      <w:tabs>
        <w:tab w:val="left" w:pos="1276"/>
      </w:tabs>
      <w:jc w:val="both"/>
    </w:pPr>
  </w:style>
  <w:style w:type="character" w:customStyle="1" w:styleId="b-message-headname">
    <w:name w:val="b-message-head__name"/>
    <w:basedOn w:val="a4"/>
    <w:rsid w:val="00A6539F"/>
  </w:style>
  <w:style w:type="character" w:customStyle="1" w:styleId="b-message-heademail">
    <w:name w:val="b-message-head__email"/>
    <w:basedOn w:val="a4"/>
    <w:rsid w:val="00A6539F"/>
  </w:style>
  <w:style w:type="paragraph" w:customStyle="1" w:styleId="afffa">
    <w:name w:val="Таблицы (моноширинный)"/>
    <w:basedOn w:val="a3"/>
    <w:next w:val="a3"/>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f2">
    <w:name w:val="Абзац списка Знак"/>
    <w:aliases w:val="Варианты ответов Знак,Абзац списка11 Знак,Bullet List Знак,FooterText Знак,numbered Знак,Мой стиль! Знак"/>
    <w:link w:val="aff1"/>
    <w:uiPriority w:val="34"/>
    <w:locked/>
    <w:rsid w:val="00E53FB7"/>
    <w:rPr>
      <w:rFonts w:ascii="Calibri" w:eastAsia="Calibri" w:hAnsi="Calibri"/>
      <w:sz w:val="22"/>
      <w:szCs w:val="22"/>
      <w:lang w:eastAsia="ar-SA"/>
    </w:rPr>
  </w:style>
  <w:style w:type="paragraph" w:styleId="afffb">
    <w:name w:val="Plain Text"/>
    <w:aliases w:val="Текст Знак1, Знак3 Знак1,Текст Знак Знак, Знак3 Знак Знак, Знак3, Знак3 Знак"/>
    <w:basedOn w:val="a3"/>
    <w:link w:val="afffc"/>
    <w:unhideWhenUsed/>
    <w:rsid w:val="005852AD"/>
    <w:pPr>
      <w:suppressAutoHyphens w:val="0"/>
    </w:pPr>
    <w:rPr>
      <w:rFonts w:ascii="Consolas" w:eastAsiaTheme="minorHAnsi" w:hAnsi="Consolas" w:cstheme="minorBidi"/>
      <w:sz w:val="21"/>
      <w:szCs w:val="21"/>
      <w:lang w:eastAsia="en-US"/>
    </w:rPr>
  </w:style>
  <w:style w:type="character" w:customStyle="1" w:styleId="afffc">
    <w:name w:val="Текст Знак"/>
    <w:aliases w:val="Текст Знак1 Знак1, Знак3 Знак1 Знак1,Текст Знак Знак Знак1, Знак3 Знак Знак Знак1, Знак3 Знак3, Знак3 Знак Знак2"/>
    <w:basedOn w:val="a4"/>
    <w:link w:val="afffb"/>
    <w:rsid w:val="005852AD"/>
    <w:rPr>
      <w:rFonts w:ascii="Consolas" w:eastAsiaTheme="minorHAnsi" w:hAnsi="Consolas" w:cstheme="minorBidi"/>
      <w:sz w:val="21"/>
      <w:szCs w:val="21"/>
      <w:lang w:eastAsia="en-US"/>
    </w:rPr>
  </w:style>
  <w:style w:type="paragraph" w:customStyle="1" w:styleId="afffd">
    <w:name w:val="Нормальный (таблица)"/>
    <w:basedOn w:val="a3"/>
    <w:next w:val="a3"/>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Заголовок 1 Знак Знак Знак Знак,Заголовок 1 Знак Знак Знак2"/>
    <w:basedOn w:val="a4"/>
    <w:rsid w:val="005F39FD"/>
    <w:rPr>
      <w:rFonts w:asciiTheme="majorHAnsi" w:eastAsiaTheme="majorEastAsia" w:hAnsiTheme="majorHAnsi" w:cstheme="majorBidi"/>
      <w:color w:val="365F91" w:themeColor="accent1" w:themeShade="BF"/>
      <w:sz w:val="32"/>
      <w:szCs w:val="32"/>
      <w:lang w:eastAsia="ar-SA"/>
    </w:rPr>
  </w:style>
  <w:style w:type="table" w:customStyle="1" w:styleId="93">
    <w:name w:val="Сетка таблицы9"/>
    <w:basedOn w:val="a5"/>
    <w:next w:val="af4"/>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5"/>
    <w:next w:val="af4"/>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6"/>
    <w:uiPriority w:val="99"/>
    <w:semiHidden/>
    <w:unhideWhenUsed/>
    <w:rsid w:val="00524FA3"/>
  </w:style>
  <w:style w:type="paragraph" w:customStyle="1" w:styleId="2f0">
    <w:name w:val="Заголовок2"/>
    <w:basedOn w:val="a3"/>
    <w:next w:val="a9"/>
    <w:rsid w:val="00524FA3"/>
    <w:pPr>
      <w:keepNext/>
      <w:spacing w:before="240" w:after="120"/>
    </w:pPr>
    <w:rPr>
      <w:rFonts w:ascii="Arial" w:eastAsia="Lucida Sans Unicode" w:hAnsi="Arial" w:cs="Tahoma"/>
      <w:sz w:val="28"/>
      <w:szCs w:val="28"/>
    </w:rPr>
  </w:style>
  <w:style w:type="table" w:customStyle="1" w:styleId="100">
    <w:name w:val="Сетка таблицы10"/>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5"/>
    <w:next w:val="1b"/>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6"/>
    <w:uiPriority w:val="99"/>
    <w:semiHidden/>
    <w:unhideWhenUsed/>
    <w:rsid w:val="00524FA3"/>
  </w:style>
  <w:style w:type="table" w:customStyle="1" w:styleId="170">
    <w:name w:val="Сетка таблицы17"/>
    <w:basedOn w:val="a5"/>
    <w:next w:val="af4"/>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6"/>
    <w:uiPriority w:val="99"/>
    <w:semiHidden/>
    <w:unhideWhenUsed/>
    <w:rsid w:val="00524FA3"/>
  </w:style>
  <w:style w:type="table" w:customStyle="1" w:styleId="260">
    <w:name w:val="Сетка таблицы26"/>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6"/>
    <w:semiHidden/>
    <w:unhideWhenUsed/>
    <w:rsid w:val="00524FA3"/>
  </w:style>
  <w:style w:type="table" w:customStyle="1" w:styleId="1160">
    <w:name w:val="Сетка таблицы116"/>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6"/>
    <w:uiPriority w:val="99"/>
    <w:semiHidden/>
    <w:unhideWhenUsed/>
    <w:rsid w:val="00524FA3"/>
  </w:style>
  <w:style w:type="numbering" w:customStyle="1" w:styleId="411">
    <w:name w:val="Нет списка41"/>
    <w:next w:val="a6"/>
    <w:uiPriority w:val="99"/>
    <w:semiHidden/>
    <w:unhideWhenUsed/>
    <w:rsid w:val="00524FA3"/>
  </w:style>
  <w:style w:type="numbering" w:customStyle="1" w:styleId="1211">
    <w:name w:val="Нет списка121"/>
    <w:next w:val="a6"/>
    <w:semiHidden/>
    <w:unhideWhenUsed/>
    <w:rsid w:val="00524FA3"/>
  </w:style>
  <w:style w:type="table" w:customStyle="1" w:styleId="720">
    <w:name w:val="Сетка таблицы72"/>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5"/>
    <w:next w:val="1b"/>
    <w:uiPriority w:val="9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6"/>
    <w:semiHidden/>
    <w:unhideWhenUsed/>
    <w:rsid w:val="00524FA3"/>
  </w:style>
  <w:style w:type="table" w:customStyle="1" w:styleId="161">
    <w:name w:val="Сетка таблицы161"/>
    <w:basedOn w:val="a5"/>
    <w:next w:val="af4"/>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6"/>
    <w:semiHidden/>
    <w:unhideWhenUsed/>
    <w:rsid w:val="00524FA3"/>
  </w:style>
  <w:style w:type="table" w:customStyle="1" w:styleId="251">
    <w:name w:val="Сетка таблицы251"/>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6"/>
    <w:semiHidden/>
    <w:unhideWhenUsed/>
    <w:rsid w:val="00524FA3"/>
  </w:style>
  <w:style w:type="table" w:customStyle="1" w:styleId="1151">
    <w:name w:val="Сетка таблицы1151"/>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6"/>
    <w:semiHidden/>
    <w:unhideWhenUsed/>
    <w:rsid w:val="00524FA3"/>
  </w:style>
  <w:style w:type="table" w:customStyle="1" w:styleId="810">
    <w:name w:val="Сетка таблицы81"/>
    <w:basedOn w:val="a5"/>
    <w:next w:val="af4"/>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5"/>
    <w:next w:val="af4"/>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6"/>
    <w:uiPriority w:val="99"/>
    <w:semiHidden/>
    <w:unhideWhenUsed/>
    <w:rsid w:val="003A4248"/>
  </w:style>
  <w:style w:type="paragraph" w:styleId="afffe">
    <w:name w:val="Revision"/>
    <w:hidden/>
    <w:uiPriority w:val="99"/>
    <w:semiHidden/>
    <w:rsid w:val="009C11C3"/>
    <w:rPr>
      <w:sz w:val="24"/>
      <w:szCs w:val="24"/>
      <w:lang w:eastAsia="ar-SA"/>
    </w:rPr>
  </w:style>
  <w:style w:type="character" w:styleId="affff">
    <w:name w:val="Emphasis"/>
    <w:basedOn w:val="a4"/>
    <w:uiPriority w:val="20"/>
    <w:qFormat/>
    <w:rsid w:val="00EC6DA5"/>
    <w:rPr>
      <w:i/>
      <w:iCs/>
    </w:rPr>
  </w:style>
  <w:style w:type="character" w:customStyle="1" w:styleId="84">
    <w:name w:val="Заголовок 8 Знак"/>
    <w:basedOn w:val="a4"/>
    <w:link w:val="81"/>
    <w:rsid w:val="00490772"/>
    <w:rPr>
      <w:rFonts w:asciiTheme="majorHAnsi" w:eastAsiaTheme="majorEastAsia" w:hAnsiTheme="majorHAnsi" w:cstheme="majorBidi"/>
      <w:color w:val="272727" w:themeColor="text1" w:themeTint="D8"/>
      <w:sz w:val="21"/>
      <w:szCs w:val="21"/>
      <w:lang w:eastAsia="ar-SA"/>
    </w:rPr>
  </w:style>
  <w:style w:type="character" w:customStyle="1" w:styleId="94">
    <w:name w:val="Заголовок 9 Знак"/>
    <w:basedOn w:val="a4"/>
    <w:link w:val="91"/>
    <w:uiPriority w:val="9"/>
    <w:rsid w:val="00490772"/>
    <w:rPr>
      <w:rFonts w:asciiTheme="majorHAnsi" w:eastAsiaTheme="majorEastAsia" w:hAnsiTheme="majorHAnsi" w:cstheme="majorBidi"/>
      <w:i/>
      <w:iCs/>
      <w:color w:val="272727" w:themeColor="text1" w:themeTint="D8"/>
      <w:sz w:val="21"/>
      <w:szCs w:val="21"/>
      <w:lang w:eastAsia="ar-SA"/>
    </w:rPr>
  </w:style>
  <w:style w:type="paragraph" w:customStyle="1" w:styleId="formattext0">
    <w:name w:val="formattext"/>
    <w:uiPriority w:val="99"/>
    <w:rsid w:val="00490772"/>
    <w:pPr>
      <w:widowControl w:val="0"/>
      <w:autoSpaceDE w:val="0"/>
      <w:autoSpaceDN w:val="0"/>
      <w:adjustRightInd w:val="0"/>
    </w:pPr>
    <w:rPr>
      <w:rFonts w:eastAsia="SimSun"/>
      <w:sz w:val="18"/>
      <w:szCs w:val="18"/>
    </w:rPr>
  </w:style>
  <w:style w:type="paragraph" w:styleId="39">
    <w:name w:val="Body Text Indent 3"/>
    <w:basedOn w:val="a3"/>
    <w:link w:val="3a"/>
    <w:uiPriority w:val="99"/>
    <w:rsid w:val="00490772"/>
    <w:pPr>
      <w:spacing w:after="120"/>
      <w:ind w:left="283"/>
    </w:pPr>
    <w:rPr>
      <w:rFonts w:eastAsia="SimSun"/>
      <w:sz w:val="16"/>
      <w:szCs w:val="16"/>
    </w:rPr>
  </w:style>
  <w:style w:type="character" w:customStyle="1" w:styleId="3a">
    <w:name w:val="Основной текст с отступом 3 Знак"/>
    <w:basedOn w:val="a4"/>
    <w:link w:val="39"/>
    <w:uiPriority w:val="99"/>
    <w:rsid w:val="00490772"/>
    <w:rPr>
      <w:rFonts w:eastAsia="SimSun"/>
      <w:sz w:val="16"/>
      <w:szCs w:val="16"/>
      <w:lang w:eastAsia="ar-SA"/>
    </w:rPr>
  </w:style>
  <w:style w:type="paragraph" w:customStyle="1" w:styleId="affff0">
    <w:name w:val="Комментарий"/>
    <w:basedOn w:val="a3"/>
    <w:next w:val="a3"/>
    <w:uiPriority w:val="99"/>
    <w:rsid w:val="00490772"/>
    <w:pPr>
      <w:suppressAutoHyphens w:val="0"/>
      <w:autoSpaceDE w:val="0"/>
      <w:autoSpaceDN w:val="0"/>
      <w:adjustRightInd w:val="0"/>
      <w:ind w:left="170"/>
      <w:jc w:val="both"/>
    </w:pPr>
    <w:rPr>
      <w:rFonts w:ascii="Arial" w:eastAsia="SimSun" w:hAnsi="Arial"/>
      <w:i/>
      <w:iCs/>
      <w:color w:val="800080"/>
      <w:sz w:val="20"/>
      <w:szCs w:val="20"/>
      <w:lang w:eastAsia="ru-RU"/>
    </w:rPr>
  </w:style>
  <w:style w:type="paragraph" w:styleId="affff1">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
    <w:basedOn w:val="a3"/>
    <w:link w:val="affff2"/>
    <w:uiPriority w:val="99"/>
    <w:rsid w:val="00490772"/>
    <w:pPr>
      <w:suppressAutoHyphens w:val="0"/>
    </w:pPr>
    <w:rPr>
      <w:rFonts w:eastAsia="SimSun"/>
      <w:sz w:val="20"/>
      <w:szCs w:val="20"/>
      <w:lang w:eastAsia="ru-RU"/>
    </w:rPr>
  </w:style>
  <w:style w:type="character" w:customStyle="1" w:styleId="affff2">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basedOn w:val="a4"/>
    <w:link w:val="affff1"/>
    <w:uiPriority w:val="99"/>
    <w:rsid w:val="00490772"/>
    <w:rPr>
      <w:rFonts w:eastAsia="SimSun"/>
    </w:rPr>
  </w:style>
  <w:style w:type="character" w:styleId="affff3">
    <w:name w:val="footnote reference"/>
    <w:aliases w:val="Знак сноски-FN,Знак сноски 1,Ciae niinee-FN,Referencia nota al pie,Ссылка на сноску 45,Appel note de bas de page"/>
    <w:basedOn w:val="a4"/>
    <w:rsid w:val="00490772"/>
    <w:rPr>
      <w:vertAlign w:val="superscript"/>
    </w:rPr>
  </w:style>
  <w:style w:type="paragraph" w:customStyle="1" w:styleId="1f0">
    <w:name w:val="Знак1"/>
    <w:basedOn w:val="a3"/>
    <w:uiPriority w:val="99"/>
    <w:rsid w:val="00490772"/>
    <w:pPr>
      <w:suppressAutoHyphens w:val="0"/>
      <w:spacing w:before="100" w:beforeAutospacing="1" w:after="100" w:afterAutospacing="1"/>
    </w:pPr>
    <w:rPr>
      <w:rFonts w:ascii="Tahoma" w:eastAsia="SimSun" w:hAnsi="Tahoma"/>
      <w:sz w:val="20"/>
      <w:szCs w:val="20"/>
      <w:lang w:val="en-US" w:eastAsia="en-US"/>
    </w:rPr>
  </w:style>
  <w:style w:type="character" w:customStyle="1" w:styleId="affff4">
    <w:name w:val="Цветовое выделение"/>
    <w:rsid w:val="00490772"/>
    <w:rPr>
      <w:b/>
      <w:color w:val="000080"/>
    </w:rPr>
  </w:style>
  <w:style w:type="paragraph" w:customStyle="1" w:styleId="117">
    <w:name w:val="Знак11"/>
    <w:basedOn w:val="a3"/>
    <w:uiPriority w:val="99"/>
    <w:rsid w:val="00490772"/>
    <w:pPr>
      <w:suppressAutoHyphens w:val="0"/>
      <w:spacing w:before="100" w:beforeAutospacing="1" w:after="100" w:afterAutospacing="1"/>
    </w:pPr>
    <w:rPr>
      <w:rFonts w:ascii="Tahoma" w:eastAsia="SimSun" w:hAnsi="Tahoma"/>
      <w:sz w:val="20"/>
      <w:szCs w:val="20"/>
      <w:lang w:val="en-US" w:eastAsia="en-US"/>
    </w:rPr>
  </w:style>
  <w:style w:type="table" w:customStyle="1" w:styleId="330">
    <w:name w:val="Сетка таблицы33"/>
    <w:basedOn w:val="a5"/>
    <w:next w:val="af4"/>
    <w:uiPriority w:val="59"/>
    <w:rsid w:val="00490772"/>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3"/>
    <w:uiPriority w:val="99"/>
    <w:rsid w:val="00490772"/>
    <w:pPr>
      <w:suppressAutoHyphens w:val="0"/>
      <w:spacing w:before="100" w:beforeAutospacing="1" w:after="100" w:afterAutospacing="1"/>
    </w:pPr>
    <w:rPr>
      <w:rFonts w:eastAsia="SimSun"/>
      <w:lang w:eastAsia="ru-RU"/>
    </w:rPr>
  </w:style>
  <w:style w:type="character" w:customStyle="1" w:styleId="imlogmatch">
    <w:name w:val="im_log_match"/>
    <w:basedOn w:val="a4"/>
    <w:rsid w:val="00490772"/>
  </w:style>
  <w:style w:type="character" w:customStyle="1" w:styleId="js-extracted-address">
    <w:name w:val="js-extracted-address"/>
    <w:basedOn w:val="a4"/>
    <w:rsid w:val="00490772"/>
  </w:style>
  <w:style w:type="character" w:customStyle="1" w:styleId="mail-message-map-nobreak">
    <w:name w:val="mail-message-map-nobreak"/>
    <w:basedOn w:val="a4"/>
    <w:rsid w:val="00490772"/>
  </w:style>
  <w:style w:type="character" w:customStyle="1" w:styleId="TimesNewRoman">
    <w:name w:val="Стиль Times New Roman"/>
    <w:basedOn w:val="a4"/>
    <w:rsid w:val="00490772"/>
    <w:rPr>
      <w:rFonts w:ascii="Times New Roman" w:hAnsi="Times New Roman"/>
      <w:sz w:val="28"/>
    </w:rPr>
  </w:style>
  <w:style w:type="paragraph" w:customStyle="1" w:styleId="Normal1">
    <w:name w:val="Стиль Normal + Первая строка:  1 см Междустр.интервал:  полуторный"/>
    <w:basedOn w:val="a3"/>
    <w:uiPriority w:val="99"/>
    <w:rsid w:val="00490772"/>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
    <w:name w:val="01 Основной текст"/>
    <w:basedOn w:val="ConsNormal"/>
    <w:uiPriority w:val="99"/>
    <w:qFormat/>
    <w:rsid w:val="00490772"/>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5">
    <w:name w:val="Информация об изменениях"/>
    <w:basedOn w:val="a3"/>
    <w:next w:val="a3"/>
    <w:uiPriority w:val="99"/>
    <w:rsid w:val="00490772"/>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6">
    <w:name w:val="Подзаголовок для информации об изменениях"/>
    <w:basedOn w:val="a3"/>
    <w:next w:val="a3"/>
    <w:uiPriority w:val="99"/>
    <w:rsid w:val="00490772"/>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3"/>
    <w:link w:val="TimesNewRoman140"/>
    <w:rsid w:val="00490772"/>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4"/>
    <w:link w:val="TimesNewRoman14"/>
    <w:rsid w:val="00490772"/>
    <w:rPr>
      <w:rFonts w:eastAsia="SimSun"/>
      <w:sz w:val="28"/>
    </w:rPr>
  </w:style>
  <w:style w:type="paragraph" w:customStyle="1" w:styleId="affff7">
    <w:name w:val="Информация о версии"/>
    <w:basedOn w:val="affff0"/>
    <w:next w:val="a3"/>
    <w:uiPriority w:val="99"/>
    <w:rsid w:val="00490772"/>
    <w:pPr>
      <w:widowControl w:val="0"/>
      <w:spacing w:before="75"/>
    </w:pPr>
    <w:rPr>
      <w:rFonts w:eastAsiaTheme="minorEastAsia" w:cs="Arial"/>
      <w:color w:val="353842"/>
      <w:sz w:val="26"/>
      <w:szCs w:val="26"/>
      <w:shd w:val="clear" w:color="auto" w:fill="F0F0F0"/>
    </w:rPr>
  </w:style>
  <w:style w:type="table" w:customStyle="1" w:styleId="331">
    <w:name w:val="Сетка таблицы331"/>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mchqcpvmsonormal">
    <w:name w:val="rmchqcpv msonormal"/>
    <w:basedOn w:val="a3"/>
    <w:uiPriority w:val="99"/>
    <w:rsid w:val="00490772"/>
    <w:pPr>
      <w:suppressAutoHyphens w:val="0"/>
      <w:spacing w:before="100" w:beforeAutospacing="1" w:after="100" w:afterAutospacing="1"/>
    </w:pPr>
    <w:rPr>
      <w:lang w:eastAsia="ru-RU"/>
    </w:rPr>
  </w:style>
  <w:style w:type="character" w:customStyle="1" w:styleId="ConsNormal0">
    <w:name w:val="ConsNormal Знак"/>
    <w:basedOn w:val="a4"/>
    <w:link w:val="ConsNormal"/>
    <w:locked/>
    <w:rsid w:val="00490772"/>
    <w:rPr>
      <w:rFonts w:ascii="Arial" w:eastAsia="Arial" w:hAnsi="Arial" w:cs="Arial"/>
      <w:lang w:eastAsia="ar-SA"/>
    </w:rPr>
  </w:style>
  <w:style w:type="paragraph" w:customStyle="1" w:styleId="xl63">
    <w:name w:val="xl63"/>
    <w:basedOn w:val="a3"/>
    <w:uiPriority w:val="99"/>
    <w:rsid w:val="00490772"/>
    <w:pPr>
      <w:suppressAutoHyphens w:val="0"/>
      <w:spacing w:before="100" w:beforeAutospacing="1" w:after="100" w:afterAutospacing="1"/>
    </w:pPr>
    <w:rPr>
      <w:sz w:val="20"/>
      <w:szCs w:val="20"/>
      <w:lang w:eastAsia="ru-RU"/>
    </w:rPr>
  </w:style>
  <w:style w:type="paragraph" w:customStyle="1" w:styleId="xl64">
    <w:name w:val="xl64"/>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sz w:val="20"/>
      <w:szCs w:val="20"/>
      <w:lang w:eastAsia="ru-RU"/>
    </w:rPr>
  </w:style>
  <w:style w:type="paragraph" w:customStyle="1" w:styleId="xl65">
    <w:name w:val="xl65"/>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sz w:val="20"/>
      <w:szCs w:val="20"/>
      <w:lang w:eastAsia="ru-RU"/>
    </w:rPr>
  </w:style>
  <w:style w:type="paragraph" w:customStyle="1" w:styleId="xl66">
    <w:name w:val="xl66"/>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67">
    <w:name w:val="xl67"/>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sz w:val="20"/>
      <w:szCs w:val="20"/>
      <w:lang w:eastAsia="ru-RU"/>
    </w:rPr>
  </w:style>
  <w:style w:type="paragraph" w:customStyle="1" w:styleId="xl68">
    <w:name w:val="xl68"/>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69">
    <w:name w:val="xl69"/>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70">
    <w:name w:val="xl70"/>
    <w:basedOn w:val="a3"/>
    <w:rsid w:val="00490772"/>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71">
    <w:name w:val="xl71"/>
    <w:basedOn w:val="a3"/>
    <w:rsid w:val="00490772"/>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hAnsi="Arial" w:cs="Arial"/>
      <w:sz w:val="20"/>
      <w:szCs w:val="20"/>
      <w:lang w:eastAsia="ru-RU"/>
    </w:rPr>
  </w:style>
  <w:style w:type="paragraph" w:customStyle="1" w:styleId="xl72">
    <w:name w:val="xl72"/>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pple Chancery" w:hAnsi="Apple Chancery"/>
      <w:sz w:val="20"/>
      <w:szCs w:val="20"/>
      <w:lang w:eastAsia="ru-RU"/>
    </w:rPr>
  </w:style>
  <w:style w:type="paragraph" w:customStyle="1" w:styleId="xl73">
    <w:name w:val="xl73"/>
    <w:basedOn w:val="a3"/>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4">
    <w:name w:val="xl74"/>
    <w:basedOn w:val="a3"/>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5">
    <w:name w:val="xl75"/>
    <w:basedOn w:val="a3"/>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6">
    <w:name w:val="xl76"/>
    <w:basedOn w:val="a3"/>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7">
    <w:name w:val="xl77"/>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78">
    <w:name w:val="xl78"/>
    <w:basedOn w:val="a3"/>
    <w:rsid w:val="00490772"/>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79">
    <w:name w:val="xl79"/>
    <w:basedOn w:val="a3"/>
    <w:rsid w:val="00490772"/>
    <w:pPr>
      <w:pBdr>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80">
    <w:name w:val="xl80"/>
    <w:basedOn w:val="a3"/>
    <w:uiPriority w:val="99"/>
    <w:rsid w:val="00490772"/>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81">
    <w:name w:val="xl81"/>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82">
    <w:name w:val="xl82"/>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sz w:val="20"/>
      <w:szCs w:val="20"/>
      <w:lang w:eastAsia="ru-RU"/>
    </w:rPr>
  </w:style>
  <w:style w:type="paragraph" w:customStyle="1" w:styleId="xl83">
    <w:name w:val="xl83"/>
    <w:basedOn w:val="a3"/>
    <w:uiPriority w:val="99"/>
    <w:rsid w:val="00490772"/>
    <w:pPr>
      <w:pBdr>
        <w:top w:val="single" w:sz="4" w:space="0" w:color="auto"/>
        <w:bottom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84">
    <w:name w:val="xl84"/>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85">
    <w:name w:val="xl85"/>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86">
    <w:name w:val="xl86"/>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87">
    <w:name w:val="xl87"/>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88">
    <w:name w:val="xl88"/>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89">
    <w:name w:val="xl89"/>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90">
    <w:name w:val="xl90"/>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1">
    <w:name w:val="xl91"/>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2">
    <w:name w:val="xl92"/>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3">
    <w:name w:val="xl93"/>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94">
    <w:name w:val="xl94"/>
    <w:basedOn w:val="a3"/>
    <w:uiPriority w:val="99"/>
    <w:rsid w:val="00490772"/>
    <w:pPr>
      <w:pBdr>
        <w:left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95">
    <w:name w:val="xl95"/>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6">
    <w:name w:val="xl96"/>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7">
    <w:name w:val="xl97"/>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8">
    <w:name w:val="xl98"/>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9">
    <w:name w:val="xl99"/>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100">
    <w:name w:val="xl100"/>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01">
    <w:name w:val="xl101"/>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102">
    <w:name w:val="xl102"/>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sz w:val="20"/>
      <w:szCs w:val="20"/>
      <w:lang w:eastAsia="ru-RU"/>
    </w:rPr>
  </w:style>
  <w:style w:type="paragraph" w:customStyle="1" w:styleId="xl103">
    <w:name w:val="xl103"/>
    <w:basedOn w:val="a3"/>
    <w:uiPriority w:val="99"/>
    <w:rsid w:val="00490772"/>
    <w:pPr>
      <w:pBdr>
        <w:top w:val="single" w:sz="4" w:space="0" w:color="auto"/>
        <w:bottom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104">
    <w:name w:val="xl104"/>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105">
    <w:name w:val="xl105"/>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106">
    <w:name w:val="xl106"/>
    <w:basedOn w:val="a3"/>
    <w:uiPriority w:val="99"/>
    <w:rsid w:val="00490772"/>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107">
    <w:name w:val="xl107"/>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108">
    <w:name w:val="xl108"/>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09">
    <w:name w:val="xl109"/>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10">
    <w:name w:val="xl110"/>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11">
    <w:name w:val="xl111"/>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12">
    <w:name w:val="xl112"/>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113">
    <w:name w:val="xl113"/>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114">
    <w:name w:val="xl114"/>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115">
    <w:name w:val="xl115"/>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character" w:customStyle="1" w:styleId="geocard2namepart">
    <w:name w:val="geocard2__namepart"/>
    <w:basedOn w:val="a4"/>
    <w:rsid w:val="00490772"/>
  </w:style>
  <w:style w:type="table" w:customStyle="1" w:styleId="332">
    <w:name w:val="Сетка таблицы332"/>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6"/>
    <w:uiPriority w:val="99"/>
    <w:semiHidden/>
    <w:unhideWhenUsed/>
    <w:rsid w:val="00490772"/>
  </w:style>
  <w:style w:type="numbering" w:customStyle="1" w:styleId="73">
    <w:name w:val="Нет списка7"/>
    <w:next w:val="a6"/>
    <w:uiPriority w:val="99"/>
    <w:semiHidden/>
    <w:unhideWhenUsed/>
    <w:rsid w:val="00490772"/>
  </w:style>
  <w:style w:type="table" w:customStyle="1" w:styleId="134">
    <w:name w:val="Сетка таблицы 13"/>
    <w:basedOn w:val="a5"/>
    <w:next w:val="1b"/>
    <w:rsid w:val="004907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233">
    <w:name w:val="Нет списка23"/>
    <w:next w:val="a6"/>
    <w:uiPriority w:val="99"/>
    <w:semiHidden/>
    <w:unhideWhenUsed/>
    <w:rsid w:val="00490772"/>
  </w:style>
  <w:style w:type="numbering" w:customStyle="1" w:styleId="333">
    <w:name w:val="Нет списка33"/>
    <w:next w:val="a6"/>
    <w:uiPriority w:val="99"/>
    <w:semiHidden/>
    <w:unhideWhenUsed/>
    <w:rsid w:val="00490772"/>
  </w:style>
  <w:style w:type="table" w:customStyle="1" w:styleId="3330">
    <w:name w:val="Сетка таблицы333"/>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6"/>
    <w:uiPriority w:val="99"/>
    <w:semiHidden/>
    <w:unhideWhenUsed/>
    <w:rsid w:val="00490772"/>
  </w:style>
  <w:style w:type="paragraph" w:customStyle="1" w:styleId="affff8">
    <w:name w:val="Абзац"/>
    <w:basedOn w:val="a3"/>
    <w:link w:val="affff9"/>
    <w:qFormat/>
    <w:rsid w:val="00490772"/>
    <w:pPr>
      <w:suppressAutoHyphens w:val="0"/>
      <w:spacing w:before="120" w:after="60"/>
      <w:ind w:firstLine="567"/>
      <w:jc w:val="both"/>
    </w:pPr>
    <w:rPr>
      <w:lang w:eastAsia="ru-RU"/>
    </w:rPr>
  </w:style>
  <w:style w:type="character" w:customStyle="1" w:styleId="affff9">
    <w:name w:val="Абзац Знак"/>
    <w:link w:val="affff8"/>
    <w:qFormat/>
    <w:rsid w:val="00490772"/>
    <w:rPr>
      <w:sz w:val="24"/>
      <w:szCs w:val="24"/>
    </w:rPr>
  </w:style>
  <w:style w:type="paragraph" w:customStyle="1" w:styleId="affffa">
    <w:name w:val="Название таблицы"/>
    <w:basedOn w:val="affffb"/>
    <w:rsid w:val="00490772"/>
    <w:pPr>
      <w:keepNext/>
      <w:suppressAutoHyphens w:val="0"/>
      <w:spacing w:before="120" w:after="0"/>
    </w:pPr>
    <w:rPr>
      <w:rFonts w:eastAsia="Times New Roman"/>
      <w:b/>
      <w:bCs/>
      <w:i w:val="0"/>
      <w:iCs w:val="0"/>
      <w:color w:val="auto"/>
      <w:sz w:val="22"/>
      <w:szCs w:val="22"/>
      <w:lang w:eastAsia="ru-RU"/>
    </w:rPr>
  </w:style>
  <w:style w:type="paragraph" w:styleId="afff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f1"/>
    <w:unhideWhenUsed/>
    <w:qFormat/>
    <w:rsid w:val="00490772"/>
    <w:pPr>
      <w:spacing w:after="200"/>
    </w:pPr>
    <w:rPr>
      <w:rFonts w:eastAsia="SimSun"/>
      <w:i/>
      <w:iCs/>
      <w:color w:val="1F497D" w:themeColor="text2"/>
      <w:sz w:val="18"/>
      <w:szCs w:val="18"/>
    </w:rPr>
  </w:style>
  <w:style w:type="table" w:customStyle="1" w:styleId="101">
    <w:name w:val="Сетка таблицы101"/>
    <w:basedOn w:val="a5"/>
    <w:next w:val="af4"/>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Без интервала Знак"/>
    <w:aliases w:val="с интервалом Знак"/>
    <w:basedOn w:val="a4"/>
    <w:link w:val="afff7"/>
    <w:uiPriority w:val="1"/>
    <w:locked/>
    <w:rsid w:val="00490772"/>
  </w:style>
  <w:style w:type="character" w:customStyle="1" w:styleId="im-mess-stack--tools">
    <w:name w:val="im-mess-stack--tools"/>
    <w:basedOn w:val="a4"/>
    <w:rsid w:val="00490772"/>
  </w:style>
  <w:style w:type="character" w:customStyle="1" w:styleId="1f1">
    <w:name w:val="Верхний колонтитул Знак1"/>
    <w:aliases w:val="Верхний колонтитул Знак1 Знак Знак1,Верхний колонтитул Знак Знак Знак Знак1,Верхний колонтитул Знак1 Знак Знак Знак Знак1,Верхний колонтитул Знак Знак Знак Знак Знак Знак1,Знак Знак Знак Знак Знак Знак Знак1"/>
    <w:basedOn w:val="a4"/>
    <w:uiPriority w:val="99"/>
    <w:semiHidden/>
    <w:rsid w:val="00490772"/>
    <w:rPr>
      <w:sz w:val="24"/>
      <w:szCs w:val="24"/>
      <w:lang w:eastAsia="ar-SA"/>
    </w:rPr>
  </w:style>
  <w:style w:type="character" w:customStyle="1" w:styleId="link">
    <w:name w:val="link"/>
    <w:basedOn w:val="a4"/>
    <w:rsid w:val="00490772"/>
  </w:style>
  <w:style w:type="character" w:customStyle="1" w:styleId="bold">
    <w:name w:val="bold"/>
    <w:basedOn w:val="a4"/>
    <w:rsid w:val="00490772"/>
  </w:style>
  <w:style w:type="character" w:customStyle="1" w:styleId="ft23">
    <w:name w:val="ft23"/>
    <w:basedOn w:val="a4"/>
    <w:rsid w:val="00490772"/>
  </w:style>
  <w:style w:type="character" w:customStyle="1" w:styleId="ft27">
    <w:name w:val="ft27"/>
    <w:basedOn w:val="a4"/>
    <w:rsid w:val="00490772"/>
  </w:style>
  <w:style w:type="character" w:customStyle="1" w:styleId="extended-textshort">
    <w:name w:val="extended-text__short"/>
    <w:basedOn w:val="a4"/>
    <w:rsid w:val="00490772"/>
  </w:style>
  <w:style w:type="character" w:customStyle="1" w:styleId="85">
    <w:name w:val="Основной текст (8)_"/>
    <w:basedOn w:val="a4"/>
    <w:uiPriority w:val="99"/>
    <w:rsid w:val="00490772"/>
    <w:rPr>
      <w:rFonts w:ascii="Times New Roman" w:eastAsia="Times New Roman" w:hAnsi="Times New Roman" w:cs="Times New Roman"/>
      <w:b/>
      <w:bCs/>
      <w:i w:val="0"/>
      <w:iCs w:val="0"/>
      <w:smallCaps w:val="0"/>
      <w:strike w:val="0"/>
      <w:sz w:val="21"/>
      <w:szCs w:val="21"/>
      <w:u w:val="none"/>
    </w:rPr>
  </w:style>
  <w:style w:type="character" w:customStyle="1" w:styleId="86">
    <w:name w:val="Основной текст (8)"/>
    <w:basedOn w:val="85"/>
    <w:rsid w:val="00490772"/>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74">
    <w:name w:val="Основной текст (7)_"/>
    <w:basedOn w:val="a4"/>
    <w:link w:val="75"/>
    <w:rsid w:val="00490772"/>
    <w:rPr>
      <w:b/>
      <w:bCs/>
      <w:shd w:val="clear" w:color="auto" w:fill="FFFFFF"/>
    </w:rPr>
  </w:style>
  <w:style w:type="paragraph" w:customStyle="1" w:styleId="75">
    <w:name w:val="Основной текст (7)"/>
    <w:basedOn w:val="a3"/>
    <w:link w:val="74"/>
    <w:rsid w:val="00490772"/>
    <w:pPr>
      <w:widowControl w:val="0"/>
      <w:shd w:val="clear" w:color="auto" w:fill="FFFFFF"/>
      <w:suppressAutoHyphens w:val="0"/>
      <w:spacing w:line="370" w:lineRule="exact"/>
      <w:jc w:val="center"/>
    </w:pPr>
    <w:rPr>
      <w:b/>
      <w:bCs/>
      <w:sz w:val="20"/>
      <w:szCs w:val="20"/>
      <w:lang w:eastAsia="ru-RU"/>
    </w:rPr>
  </w:style>
  <w:style w:type="character" w:customStyle="1" w:styleId="95">
    <w:name w:val="Основной текст (9)_"/>
    <w:basedOn w:val="a4"/>
    <w:link w:val="96"/>
    <w:rsid w:val="00490772"/>
    <w:rPr>
      <w:sz w:val="27"/>
      <w:szCs w:val="27"/>
      <w:shd w:val="clear" w:color="auto" w:fill="FFFFFF"/>
    </w:rPr>
  </w:style>
  <w:style w:type="paragraph" w:customStyle="1" w:styleId="96">
    <w:name w:val="Основной текст (9)"/>
    <w:basedOn w:val="a3"/>
    <w:link w:val="95"/>
    <w:rsid w:val="00490772"/>
    <w:pPr>
      <w:widowControl w:val="0"/>
      <w:shd w:val="clear" w:color="auto" w:fill="FFFFFF"/>
      <w:suppressAutoHyphens w:val="0"/>
      <w:spacing w:line="317" w:lineRule="exact"/>
    </w:pPr>
    <w:rPr>
      <w:sz w:val="27"/>
      <w:szCs w:val="27"/>
      <w:lang w:eastAsia="ru-RU"/>
    </w:rPr>
  </w:style>
  <w:style w:type="character" w:customStyle="1" w:styleId="2f2">
    <w:name w:val="Основной текст2"/>
    <w:basedOn w:val="afff4"/>
    <w:rsid w:val="00490772"/>
    <w:rPr>
      <w:rFonts w:ascii="Times New Roman" w:eastAsia="Times New Roman" w:hAnsi="Times New Roman" w:cs="Times New Roman"/>
      <w:color w:val="000000"/>
      <w:spacing w:val="0"/>
      <w:w w:val="100"/>
      <w:position w:val="0"/>
      <w:sz w:val="26"/>
      <w:szCs w:val="26"/>
      <w:shd w:val="clear" w:color="auto" w:fill="FFFFFF"/>
      <w:lang w:val="ru-RU"/>
    </w:rPr>
  </w:style>
  <w:style w:type="paragraph" w:customStyle="1" w:styleId="38">
    <w:name w:val="Основной текст3"/>
    <w:basedOn w:val="a3"/>
    <w:link w:val="afff4"/>
    <w:rsid w:val="00490772"/>
    <w:pPr>
      <w:widowControl w:val="0"/>
      <w:shd w:val="clear" w:color="auto" w:fill="FFFFFF"/>
      <w:suppressAutoHyphens w:val="0"/>
      <w:spacing w:before="120" w:line="245" w:lineRule="exact"/>
    </w:pPr>
    <w:rPr>
      <w:sz w:val="20"/>
      <w:szCs w:val="20"/>
      <w:lang w:eastAsia="ru-RU"/>
    </w:rPr>
  </w:style>
  <w:style w:type="character" w:customStyle="1" w:styleId="contactwithdropdown-headeremail-bc">
    <w:name w:val="contactwithdropdown-headeremail-bc"/>
    <w:basedOn w:val="a4"/>
    <w:rsid w:val="00490772"/>
  </w:style>
  <w:style w:type="paragraph" w:customStyle="1" w:styleId="p423">
    <w:name w:val="p423"/>
    <w:basedOn w:val="a3"/>
    <w:rsid w:val="00490772"/>
    <w:pPr>
      <w:suppressAutoHyphens w:val="0"/>
      <w:spacing w:before="100" w:beforeAutospacing="1" w:after="100" w:afterAutospacing="1"/>
    </w:pPr>
    <w:rPr>
      <w:lang w:eastAsia="ru-RU"/>
    </w:rPr>
  </w:style>
  <w:style w:type="paragraph" w:customStyle="1" w:styleId="p71">
    <w:name w:val="p71"/>
    <w:basedOn w:val="a3"/>
    <w:rsid w:val="00490772"/>
    <w:pPr>
      <w:suppressAutoHyphens w:val="0"/>
      <w:spacing w:before="100" w:beforeAutospacing="1" w:after="100" w:afterAutospacing="1"/>
    </w:pPr>
    <w:rPr>
      <w:lang w:eastAsia="ru-RU"/>
    </w:rPr>
  </w:style>
  <w:style w:type="paragraph" w:customStyle="1" w:styleId="p170">
    <w:name w:val="p170"/>
    <w:basedOn w:val="a3"/>
    <w:rsid w:val="00490772"/>
    <w:pPr>
      <w:suppressAutoHyphens w:val="0"/>
      <w:spacing w:before="100" w:beforeAutospacing="1" w:after="100" w:afterAutospacing="1"/>
    </w:pPr>
    <w:rPr>
      <w:lang w:eastAsia="ru-RU"/>
    </w:rPr>
  </w:style>
  <w:style w:type="paragraph" w:customStyle="1" w:styleId="unformattext">
    <w:name w:val="unformattext"/>
    <w:basedOn w:val="a3"/>
    <w:rsid w:val="00490772"/>
    <w:pPr>
      <w:suppressAutoHyphens w:val="0"/>
      <w:spacing w:before="100" w:beforeAutospacing="1" w:after="100" w:afterAutospacing="1"/>
    </w:pPr>
    <w:rPr>
      <w:lang w:eastAsia="ru-RU"/>
    </w:rPr>
  </w:style>
  <w:style w:type="character" w:customStyle="1" w:styleId="fga">
    <w:name w:val="fg_a"/>
    <w:basedOn w:val="a4"/>
    <w:rsid w:val="00490772"/>
  </w:style>
  <w:style w:type="character" w:customStyle="1" w:styleId="1f2">
    <w:name w:val="Подзаголовок1"/>
    <w:basedOn w:val="a4"/>
    <w:rsid w:val="00490772"/>
  </w:style>
  <w:style w:type="paragraph" w:customStyle="1" w:styleId="detail-district">
    <w:name w:val="detail-district"/>
    <w:basedOn w:val="a3"/>
    <w:rsid w:val="00490772"/>
    <w:pPr>
      <w:suppressAutoHyphens w:val="0"/>
      <w:spacing w:before="100" w:beforeAutospacing="1" w:after="100" w:afterAutospacing="1"/>
    </w:pPr>
    <w:rPr>
      <w:lang w:eastAsia="ru-RU"/>
    </w:rPr>
  </w:style>
  <w:style w:type="character" w:customStyle="1" w:styleId="lightgrey">
    <w:name w:val="light_grey"/>
    <w:basedOn w:val="a4"/>
    <w:rsid w:val="00490772"/>
  </w:style>
  <w:style w:type="paragraph" w:customStyle="1" w:styleId="detailadvertishercontactswrapper">
    <w:name w:val="detail_advertisher_contacts_wrapper"/>
    <w:basedOn w:val="a3"/>
    <w:rsid w:val="00490772"/>
    <w:pPr>
      <w:suppressAutoHyphens w:val="0"/>
      <w:spacing w:before="100" w:beforeAutospacing="1" w:after="100" w:afterAutospacing="1"/>
    </w:pPr>
    <w:rPr>
      <w:lang w:eastAsia="ru-RU"/>
    </w:rPr>
  </w:style>
  <w:style w:type="character" w:customStyle="1" w:styleId="font90">
    <w:name w:val="font90"/>
    <w:basedOn w:val="a4"/>
    <w:rsid w:val="00490772"/>
  </w:style>
  <w:style w:type="paragraph" w:styleId="HTML">
    <w:name w:val="HTML Address"/>
    <w:basedOn w:val="a3"/>
    <w:link w:val="HTML0"/>
    <w:uiPriority w:val="99"/>
    <w:unhideWhenUsed/>
    <w:rsid w:val="00490772"/>
    <w:pPr>
      <w:suppressAutoHyphens w:val="0"/>
    </w:pPr>
    <w:rPr>
      <w:i/>
      <w:iCs/>
    </w:rPr>
  </w:style>
  <w:style w:type="character" w:customStyle="1" w:styleId="HTML0">
    <w:name w:val="Адрес HTML Знак"/>
    <w:basedOn w:val="a4"/>
    <w:link w:val="HTML"/>
    <w:uiPriority w:val="99"/>
    <w:rsid w:val="00490772"/>
    <w:rPr>
      <w:i/>
      <w:iCs/>
      <w:sz w:val="24"/>
      <w:szCs w:val="24"/>
      <w:lang w:eastAsia="ar-SA"/>
    </w:rPr>
  </w:style>
  <w:style w:type="character" w:customStyle="1" w:styleId="1f3">
    <w:name w:val="Основной текст Знак1"/>
    <w:aliases w:val="Основной текст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rsid w:val="00490772"/>
    <w:rPr>
      <w:rFonts w:ascii="Times New Roman" w:eastAsia="Times New Roman" w:hAnsi="Times New Roman"/>
    </w:rPr>
  </w:style>
  <w:style w:type="character" w:customStyle="1" w:styleId="hl">
    <w:name w:val="hl"/>
    <w:basedOn w:val="a4"/>
    <w:rsid w:val="00490772"/>
  </w:style>
  <w:style w:type="character" w:customStyle="1" w:styleId="muted">
    <w:name w:val="muted"/>
    <w:rsid w:val="00490772"/>
  </w:style>
  <w:style w:type="paragraph" w:customStyle="1" w:styleId="affffc">
    <w:name w:val="Мой текст Знак"/>
    <w:basedOn w:val="2e"/>
    <w:rsid w:val="00490772"/>
    <w:pPr>
      <w:suppressAutoHyphens w:val="0"/>
      <w:spacing w:after="0" w:line="360" w:lineRule="auto"/>
      <w:ind w:firstLine="567"/>
      <w:jc w:val="both"/>
    </w:pPr>
    <w:rPr>
      <w:rFonts w:ascii="Bookman Old Style" w:hAnsi="Bookman Old Style"/>
    </w:rPr>
  </w:style>
  <w:style w:type="paragraph" w:customStyle="1" w:styleId="1f4">
    <w:name w:val="Обычный1"/>
    <w:link w:val="Normal10"/>
    <w:rsid w:val="00490772"/>
    <w:pPr>
      <w:widowControl w:val="0"/>
    </w:pPr>
    <w:rPr>
      <w:snapToGrid w:val="0"/>
    </w:rPr>
  </w:style>
  <w:style w:type="character" w:customStyle="1" w:styleId="Normal10">
    <w:name w:val="Normal Знак1"/>
    <w:link w:val="1f4"/>
    <w:rsid w:val="00490772"/>
    <w:rPr>
      <w:snapToGrid w:val="0"/>
    </w:rPr>
  </w:style>
  <w:style w:type="paragraph" w:customStyle="1" w:styleId="affffd">
    <w:name w:val="Нормальный"/>
    <w:link w:val="affffe"/>
    <w:rsid w:val="00490772"/>
    <w:rPr>
      <w:rFonts w:ascii="Courier New" w:hAnsi="Courier New"/>
      <w:snapToGrid w:val="0"/>
      <w:sz w:val="24"/>
    </w:rPr>
  </w:style>
  <w:style w:type="character" w:customStyle="1" w:styleId="affffe">
    <w:name w:val="Нормальный Знак"/>
    <w:link w:val="affffd"/>
    <w:rsid w:val="00490772"/>
    <w:rPr>
      <w:rFonts w:ascii="Courier New" w:hAnsi="Courier New"/>
      <w:snapToGrid w:val="0"/>
      <w:sz w:val="24"/>
    </w:rPr>
  </w:style>
  <w:style w:type="paragraph" w:customStyle="1" w:styleId="IniiaiieoaenonionooiiiCiae">
    <w:name w:val="Îñíîâíîé òåêñò ñ îòñòóïîì.Iniiaiie oaeno n ionooiii Ciae"/>
    <w:basedOn w:val="a3"/>
    <w:rsid w:val="00490772"/>
    <w:pPr>
      <w:suppressAutoHyphens w:val="0"/>
      <w:overflowPunct w:val="0"/>
      <w:autoSpaceDE w:val="0"/>
      <w:autoSpaceDN w:val="0"/>
      <w:adjustRightInd w:val="0"/>
      <w:jc w:val="center"/>
      <w:textAlignment w:val="baseline"/>
    </w:pPr>
    <w:rPr>
      <w:szCs w:val="20"/>
      <w:lang w:eastAsia="ru-RU"/>
    </w:rPr>
  </w:style>
  <w:style w:type="character" w:customStyle="1" w:styleId="ft137">
    <w:name w:val="ft137"/>
    <w:rsid w:val="00490772"/>
  </w:style>
  <w:style w:type="character" w:customStyle="1" w:styleId="ft136">
    <w:name w:val="ft136"/>
    <w:rsid w:val="00490772"/>
  </w:style>
  <w:style w:type="character" w:customStyle="1" w:styleId="721">
    <w:name w:val="Основной текст (72) + Не курсив"/>
    <w:rsid w:val="00490772"/>
    <w:rPr>
      <w:rFonts w:ascii="Arial" w:hAnsi="Arial" w:cs="Arial"/>
      <w:i/>
      <w:iCs/>
      <w:sz w:val="24"/>
      <w:szCs w:val="24"/>
      <w:lang w:bidi="ar-SA"/>
    </w:rPr>
  </w:style>
  <w:style w:type="paragraph" w:customStyle="1" w:styleId="4310">
    <w:name w:val="Основной текст (43)1"/>
    <w:basedOn w:val="a3"/>
    <w:rsid w:val="00490772"/>
    <w:pPr>
      <w:shd w:val="clear" w:color="auto" w:fill="FFFFFF"/>
      <w:suppressAutoHyphens w:val="0"/>
      <w:spacing w:before="300" w:after="60" w:line="403" w:lineRule="exact"/>
      <w:ind w:firstLine="720"/>
      <w:jc w:val="both"/>
    </w:pPr>
    <w:rPr>
      <w:rFonts w:ascii="Arial" w:hAnsi="Arial" w:cs="Arial"/>
    </w:rPr>
  </w:style>
  <w:style w:type="character" w:customStyle="1" w:styleId="ft44">
    <w:name w:val="ft44"/>
    <w:rsid w:val="00490772"/>
  </w:style>
  <w:style w:type="character" w:customStyle="1" w:styleId="ft42">
    <w:name w:val="ft42"/>
    <w:rsid w:val="00490772"/>
  </w:style>
  <w:style w:type="character" w:customStyle="1" w:styleId="ft34">
    <w:name w:val="ft34"/>
    <w:rsid w:val="00490772"/>
  </w:style>
  <w:style w:type="character" w:customStyle="1" w:styleId="ft35">
    <w:name w:val="ft35"/>
    <w:rsid w:val="00490772"/>
  </w:style>
  <w:style w:type="character" w:customStyle="1" w:styleId="ft94">
    <w:name w:val="ft94"/>
    <w:rsid w:val="00490772"/>
  </w:style>
  <w:style w:type="character" w:customStyle="1" w:styleId="ft33">
    <w:name w:val="ft33"/>
    <w:rsid w:val="00490772"/>
  </w:style>
  <w:style w:type="character" w:customStyle="1" w:styleId="quetip">
    <w:name w:val="quetip"/>
    <w:basedOn w:val="a4"/>
    <w:rsid w:val="00490772"/>
  </w:style>
  <w:style w:type="character" w:customStyle="1" w:styleId="subceo">
    <w:name w:val="subceo"/>
    <w:basedOn w:val="a4"/>
    <w:rsid w:val="00490772"/>
  </w:style>
  <w:style w:type="character" w:customStyle="1" w:styleId="acc-value">
    <w:name w:val="acc-value"/>
    <w:basedOn w:val="a4"/>
    <w:rsid w:val="00490772"/>
  </w:style>
  <w:style w:type="character" w:customStyle="1" w:styleId="nowrap">
    <w:name w:val="nowrap"/>
    <w:basedOn w:val="a4"/>
    <w:rsid w:val="00490772"/>
  </w:style>
  <w:style w:type="paragraph" w:customStyle="1" w:styleId="81">
    <w:name w:val="Заголовок 81"/>
    <w:basedOn w:val="a3"/>
    <w:next w:val="a3"/>
    <w:link w:val="84"/>
    <w:qFormat/>
    <w:rsid w:val="00490772"/>
    <w:pPr>
      <w:keepNext/>
      <w:keepLines/>
      <w:numPr>
        <w:ilvl w:val="7"/>
        <w:numId w:val="6"/>
      </w:numPr>
      <w:suppressAutoHyphens w:val="0"/>
      <w:spacing w:before="40" w:line="360" w:lineRule="auto"/>
      <w:ind w:left="1440" w:right="284" w:hanging="432"/>
      <w:outlineLvl w:val="7"/>
    </w:pPr>
    <w:rPr>
      <w:rFonts w:asciiTheme="majorHAnsi" w:eastAsiaTheme="majorEastAsia" w:hAnsiTheme="majorHAnsi" w:cstheme="majorBidi"/>
      <w:color w:val="272727" w:themeColor="text1" w:themeTint="D8"/>
      <w:sz w:val="21"/>
      <w:szCs w:val="21"/>
    </w:rPr>
  </w:style>
  <w:style w:type="paragraph" w:customStyle="1" w:styleId="91">
    <w:name w:val="Заголовок 91"/>
    <w:basedOn w:val="a3"/>
    <w:next w:val="a9"/>
    <w:link w:val="94"/>
    <w:uiPriority w:val="9"/>
    <w:qFormat/>
    <w:rsid w:val="00490772"/>
    <w:pPr>
      <w:keepNext/>
      <w:keepLines/>
      <w:numPr>
        <w:ilvl w:val="8"/>
        <w:numId w:val="6"/>
      </w:numPr>
      <w:suppressAutoHyphens w:val="0"/>
      <w:spacing w:before="40" w:line="360" w:lineRule="auto"/>
      <w:ind w:left="1584" w:right="284" w:hanging="144"/>
      <w:outlineLvl w:val="8"/>
    </w:pPr>
    <w:rPr>
      <w:rFonts w:asciiTheme="majorHAnsi" w:eastAsiaTheme="majorEastAsia" w:hAnsiTheme="majorHAnsi" w:cstheme="majorBidi"/>
      <w:i/>
      <w:iCs/>
      <w:color w:val="272727" w:themeColor="text1" w:themeTint="D8"/>
      <w:sz w:val="21"/>
      <w:szCs w:val="21"/>
    </w:rPr>
  </w:style>
  <w:style w:type="numbering" w:customStyle="1" w:styleId="87">
    <w:name w:val="Нет списка8"/>
    <w:next w:val="a6"/>
    <w:uiPriority w:val="99"/>
    <w:semiHidden/>
    <w:unhideWhenUsed/>
    <w:rsid w:val="00490772"/>
  </w:style>
  <w:style w:type="character" w:customStyle="1" w:styleId="Normal">
    <w:name w:val="Normal Знак"/>
    <w:rsid w:val="00490772"/>
    <w:rPr>
      <w:sz w:val="22"/>
    </w:rPr>
  </w:style>
  <w:style w:type="paragraph" w:customStyle="1" w:styleId="Web">
    <w:name w:val="Обычный (Web)"/>
    <w:basedOn w:val="a3"/>
    <w:rsid w:val="00490772"/>
    <w:pPr>
      <w:suppressAutoHyphens w:val="0"/>
      <w:spacing w:before="100" w:after="100"/>
    </w:pPr>
    <w:rPr>
      <w:szCs w:val="20"/>
      <w:lang w:eastAsia="ru-RU"/>
    </w:rPr>
  </w:style>
  <w:style w:type="character" w:customStyle="1" w:styleId="A70">
    <w:name w:val="A7"/>
    <w:rsid w:val="00490772"/>
    <w:rPr>
      <w:rFonts w:cs="JournalC"/>
      <w:color w:val="000000"/>
      <w:sz w:val="20"/>
      <w:szCs w:val="20"/>
    </w:rPr>
  </w:style>
  <w:style w:type="numbering" w:customStyle="1" w:styleId="143">
    <w:name w:val="Нет списка14"/>
    <w:next w:val="a6"/>
    <w:semiHidden/>
    <w:rsid w:val="00490772"/>
  </w:style>
  <w:style w:type="table" w:customStyle="1" w:styleId="180">
    <w:name w:val="Сетка таблицы18"/>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6"/>
    <w:locked/>
    <w:rsid w:val="00490772"/>
    <w:rPr>
      <w:sz w:val="24"/>
      <w:szCs w:val="24"/>
    </w:rPr>
  </w:style>
  <w:style w:type="paragraph" w:customStyle="1" w:styleId="Pa2">
    <w:name w:val="Pa2"/>
    <w:basedOn w:val="a3"/>
    <w:next w:val="a3"/>
    <w:rsid w:val="00490772"/>
    <w:pPr>
      <w:suppressAutoHyphens w:val="0"/>
      <w:autoSpaceDE w:val="0"/>
      <w:autoSpaceDN w:val="0"/>
      <w:adjustRightInd w:val="0"/>
      <w:spacing w:line="201" w:lineRule="atLeast"/>
    </w:pPr>
    <w:rPr>
      <w:rFonts w:ascii="JournalC" w:hAnsi="JournalC"/>
      <w:lang w:eastAsia="ru-RU"/>
    </w:rPr>
  </w:style>
  <w:style w:type="paragraph" w:customStyle="1" w:styleId="2f3">
    <w:name w:val="Обычный2"/>
    <w:rsid w:val="00490772"/>
    <w:pPr>
      <w:widowControl w:val="0"/>
      <w:tabs>
        <w:tab w:val="center" w:pos="4677"/>
        <w:tab w:val="right" w:pos="9355"/>
      </w:tabs>
      <w:autoSpaceDE w:val="0"/>
      <w:autoSpaceDN w:val="0"/>
      <w:adjustRightInd w:val="0"/>
      <w:snapToGrid w:val="0"/>
    </w:pPr>
    <w:rPr>
      <w:sz w:val="22"/>
    </w:rPr>
  </w:style>
  <w:style w:type="paragraph" w:customStyle="1" w:styleId="Normal10-02">
    <w:name w:val="Normal + 10 пт полужирный По центру Слева:  -02 см Справ..."/>
    <w:basedOn w:val="a3"/>
    <w:link w:val="Normal10-020"/>
    <w:rsid w:val="00490772"/>
    <w:pPr>
      <w:suppressAutoHyphens w:val="0"/>
      <w:ind w:left="-57" w:right="-113"/>
    </w:pPr>
    <w:rPr>
      <w:b/>
      <w:bCs/>
      <w:sz w:val="20"/>
      <w:szCs w:val="20"/>
      <w:lang w:eastAsia="ru-RU"/>
    </w:rPr>
  </w:style>
  <w:style w:type="character" w:customStyle="1" w:styleId="Normal10-020">
    <w:name w:val="Normal + 10 пт полужирный По центру Слева:  -02 см Справ... Знак"/>
    <w:link w:val="Normal10-02"/>
    <w:rsid w:val="00490772"/>
    <w:rPr>
      <w:b/>
      <w:bCs/>
    </w:rPr>
  </w:style>
  <w:style w:type="character" w:customStyle="1" w:styleId="1f5">
    <w:name w:val="Знак Знак1"/>
    <w:rsid w:val="00490772"/>
    <w:rPr>
      <w:sz w:val="24"/>
      <w:szCs w:val="24"/>
      <w:lang w:val="ru-RU" w:eastAsia="ru-RU" w:bidi="ar-SA"/>
    </w:rPr>
  </w:style>
  <w:style w:type="paragraph" w:customStyle="1" w:styleId="afffff">
    <w:name w:val="Знак Знак Знак Знак"/>
    <w:basedOn w:val="a3"/>
    <w:rsid w:val="00490772"/>
    <w:pPr>
      <w:pageBreakBefore/>
      <w:suppressAutoHyphens w:val="0"/>
      <w:spacing w:after="160" w:line="360" w:lineRule="auto"/>
    </w:pPr>
    <w:rPr>
      <w:sz w:val="28"/>
      <w:szCs w:val="20"/>
      <w:lang w:val="en-US" w:eastAsia="en-US"/>
    </w:rPr>
  </w:style>
  <w:style w:type="paragraph" w:customStyle="1" w:styleId="Heading">
    <w:name w:val="Heading"/>
    <w:semiHidden/>
    <w:rsid w:val="00490772"/>
    <w:pPr>
      <w:widowControl w:val="0"/>
      <w:overflowPunct w:val="0"/>
      <w:autoSpaceDE w:val="0"/>
      <w:autoSpaceDN w:val="0"/>
      <w:adjustRightInd w:val="0"/>
      <w:textAlignment w:val="baseline"/>
    </w:pPr>
    <w:rPr>
      <w:rFonts w:ascii="Arial" w:hAnsi="Arial"/>
      <w:b/>
      <w:sz w:val="22"/>
    </w:rPr>
  </w:style>
  <w:style w:type="character" w:customStyle="1" w:styleId="1f6">
    <w:name w:val="Обычный (веб) Знак1"/>
    <w:rsid w:val="00490772"/>
    <w:rPr>
      <w:sz w:val="24"/>
      <w:szCs w:val="24"/>
      <w:lang w:val="ru-RU" w:eastAsia="ru-RU" w:bidi="ar-SA"/>
    </w:rPr>
  </w:style>
  <w:style w:type="paragraph" w:customStyle="1" w:styleId="Pa1">
    <w:name w:val="Pa1"/>
    <w:basedOn w:val="Default"/>
    <w:next w:val="Default"/>
    <w:rsid w:val="00490772"/>
    <w:pPr>
      <w:spacing w:line="201" w:lineRule="atLeast"/>
    </w:pPr>
    <w:rPr>
      <w:rFonts w:ascii="JournalC" w:hAnsi="JournalC"/>
      <w:color w:val="auto"/>
    </w:rPr>
  </w:style>
  <w:style w:type="character" w:customStyle="1" w:styleId="text">
    <w:name w:val="text"/>
    <w:basedOn w:val="a4"/>
    <w:rsid w:val="00490772"/>
  </w:style>
  <w:style w:type="paragraph" w:customStyle="1" w:styleId="118">
    <w:name w:val="Знак11 Знак Знак Знак Знак Знак Знак Знак Знак Знак Знак Знак Знак Знак Знак Знак Знак Знак Знак Знак Знак Знак Знак Знак Знак"/>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FR1">
    <w:name w:val="FR1"/>
    <w:rsid w:val="00490772"/>
    <w:pPr>
      <w:widowControl w:val="0"/>
      <w:autoSpaceDE w:val="0"/>
      <w:autoSpaceDN w:val="0"/>
      <w:adjustRightInd w:val="0"/>
    </w:pPr>
    <w:rPr>
      <w:sz w:val="16"/>
      <w:szCs w:val="16"/>
    </w:rPr>
  </w:style>
  <w:style w:type="paragraph" w:customStyle="1" w:styleId="Style6">
    <w:name w:val="Style6"/>
    <w:basedOn w:val="a3"/>
    <w:uiPriority w:val="99"/>
    <w:rsid w:val="00490772"/>
    <w:pPr>
      <w:widowControl w:val="0"/>
      <w:suppressAutoHyphens w:val="0"/>
      <w:autoSpaceDE w:val="0"/>
      <w:autoSpaceDN w:val="0"/>
      <w:adjustRightInd w:val="0"/>
    </w:pPr>
    <w:rPr>
      <w:rFonts w:ascii="Microsoft Sans Serif" w:hAnsi="Microsoft Sans Serif"/>
      <w:lang w:eastAsia="ru-RU"/>
    </w:rPr>
  </w:style>
  <w:style w:type="paragraph" w:customStyle="1" w:styleId="font5">
    <w:name w:val="font5"/>
    <w:basedOn w:val="a3"/>
    <w:rsid w:val="00490772"/>
    <w:pPr>
      <w:suppressAutoHyphens w:val="0"/>
      <w:spacing w:before="100" w:beforeAutospacing="1" w:after="100" w:afterAutospacing="1"/>
    </w:pPr>
    <w:rPr>
      <w:b/>
      <w:bCs/>
      <w:color w:val="000000"/>
      <w:lang w:eastAsia="ru-RU"/>
    </w:rPr>
  </w:style>
  <w:style w:type="paragraph" w:customStyle="1" w:styleId="xl24">
    <w:name w:val="xl24"/>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b/>
      <w:bCs/>
      <w:sz w:val="18"/>
      <w:szCs w:val="18"/>
      <w:lang w:eastAsia="ru-RU"/>
    </w:rPr>
  </w:style>
  <w:style w:type="paragraph" w:customStyle="1" w:styleId="xl25">
    <w:name w:val="xl25"/>
    <w:basedOn w:val="a3"/>
    <w:rsid w:val="00490772"/>
    <w:pPr>
      <w:pBdr>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26">
    <w:name w:val="xl26"/>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27">
    <w:name w:val="xl27"/>
    <w:basedOn w:val="a3"/>
    <w:rsid w:val="00490772"/>
    <w:pPr>
      <w:pBdr>
        <w:bottom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28">
    <w:name w:val="xl28"/>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29">
    <w:name w:val="xl29"/>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color w:val="000000"/>
      <w:sz w:val="18"/>
      <w:szCs w:val="18"/>
      <w:lang w:eastAsia="ru-RU"/>
    </w:rPr>
  </w:style>
  <w:style w:type="paragraph" w:customStyle="1" w:styleId="xl30">
    <w:name w:val="xl30"/>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color w:val="000000"/>
      <w:lang w:eastAsia="ru-RU"/>
    </w:rPr>
  </w:style>
  <w:style w:type="paragraph" w:customStyle="1" w:styleId="xl31">
    <w:name w:val="xl31"/>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color w:val="000000"/>
      <w:lang w:eastAsia="ru-RU"/>
    </w:rPr>
  </w:style>
  <w:style w:type="paragraph" w:customStyle="1" w:styleId="xl32">
    <w:name w:val="xl32"/>
    <w:basedOn w:val="a3"/>
    <w:rsid w:val="00490772"/>
    <w:pPr>
      <w:pBdr>
        <w:top w:val="single" w:sz="8" w:space="0" w:color="auto"/>
        <w:left w:val="single" w:sz="8" w:space="9"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3">
    <w:name w:val="xl33"/>
    <w:basedOn w:val="a3"/>
    <w:rsid w:val="00490772"/>
    <w:pPr>
      <w:pBdr>
        <w:top w:val="single" w:sz="8" w:space="0" w:color="auto"/>
        <w:right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4">
    <w:name w:val="xl34"/>
    <w:basedOn w:val="a3"/>
    <w:rsid w:val="00490772"/>
    <w:pPr>
      <w:pBdr>
        <w:left w:val="single" w:sz="8" w:space="9"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5">
    <w:name w:val="xl35"/>
    <w:basedOn w:val="a3"/>
    <w:rsid w:val="00490772"/>
    <w:pPr>
      <w:pBdr>
        <w:right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6">
    <w:name w:val="xl36"/>
    <w:basedOn w:val="a3"/>
    <w:rsid w:val="00490772"/>
    <w:pPr>
      <w:pBdr>
        <w:left w:val="single" w:sz="8" w:space="9" w:color="auto"/>
        <w:bottom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7">
    <w:name w:val="xl37"/>
    <w:basedOn w:val="a3"/>
    <w:rsid w:val="00490772"/>
    <w:pPr>
      <w:pBdr>
        <w:bottom w:val="single" w:sz="8" w:space="0" w:color="auto"/>
        <w:right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8">
    <w:name w:val="xl38"/>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lang w:eastAsia="ru-RU"/>
    </w:rPr>
  </w:style>
  <w:style w:type="paragraph" w:customStyle="1" w:styleId="xl39">
    <w:name w:val="xl39"/>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lang w:eastAsia="ru-RU"/>
    </w:rPr>
  </w:style>
  <w:style w:type="paragraph" w:customStyle="1" w:styleId="xl40">
    <w:name w:val="xl40"/>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color w:val="000000"/>
      <w:lang w:eastAsia="ru-RU"/>
    </w:rPr>
  </w:style>
  <w:style w:type="paragraph" w:customStyle="1" w:styleId="xl41">
    <w:name w:val="xl41"/>
    <w:basedOn w:val="a3"/>
    <w:rsid w:val="00490772"/>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b/>
      <w:bCs/>
      <w:lang w:eastAsia="ru-RU"/>
    </w:rPr>
  </w:style>
  <w:style w:type="paragraph" w:customStyle="1" w:styleId="xl42">
    <w:name w:val="xl42"/>
    <w:basedOn w:val="a3"/>
    <w:rsid w:val="00490772"/>
    <w:pPr>
      <w:pBdr>
        <w:top w:val="single" w:sz="8" w:space="0" w:color="auto"/>
        <w:bottom w:val="single" w:sz="8" w:space="0" w:color="auto"/>
      </w:pBdr>
      <w:shd w:val="clear" w:color="auto" w:fill="FFFFFF"/>
      <w:suppressAutoHyphens w:val="0"/>
      <w:spacing w:before="100" w:beforeAutospacing="1" w:after="100" w:afterAutospacing="1"/>
      <w:jc w:val="center"/>
      <w:textAlignment w:val="top"/>
    </w:pPr>
    <w:rPr>
      <w:b/>
      <w:bCs/>
      <w:lang w:eastAsia="ru-RU"/>
    </w:rPr>
  </w:style>
  <w:style w:type="paragraph" w:customStyle="1" w:styleId="xl43">
    <w:name w:val="xl43"/>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b/>
      <w:bCs/>
      <w:lang w:eastAsia="ru-RU"/>
    </w:rPr>
  </w:style>
  <w:style w:type="paragraph" w:customStyle="1" w:styleId="xl44">
    <w:name w:val="xl44"/>
    <w:basedOn w:val="a3"/>
    <w:rsid w:val="00490772"/>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b/>
      <w:bCs/>
      <w:color w:val="000000"/>
      <w:lang w:eastAsia="ru-RU"/>
    </w:rPr>
  </w:style>
  <w:style w:type="paragraph" w:customStyle="1" w:styleId="xl45">
    <w:name w:val="xl45"/>
    <w:basedOn w:val="a3"/>
    <w:rsid w:val="00490772"/>
    <w:pPr>
      <w:pBdr>
        <w:top w:val="single" w:sz="8" w:space="0" w:color="auto"/>
        <w:bottom w:val="single" w:sz="8" w:space="0" w:color="auto"/>
      </w:pBdr>
      <w:shd w:val="clear" w:color="auto" w:fill="FFFFFF"/>
      <w:suppressAutoHyphens w:val="0"/>
      <w:spacing w:before="100" w:beforeAutospacing="1" w:after="100" w:afterAutospacing="1"/>
      <w:jc w:val="center"/>
      <w:textAlignment w:val="top"/>
    </w:pPr>
    <w:rPr>
      <w:b/>
      <w:bCs/>
      <w:color w:val="000000"/>
      <w:lang w:eastAsia="ru-RU"/>
    </w:rPr>
  </w:style>
  <w:style w:type="paragraph" w:customStyle="1" w:styleId="xl46">
    <w:name w:val="xl46"/>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b/>
      <w:bCs/>
      <w:color w:val="000000"/>
      <w:lang w:eastAsia="ru-RU"/>
    </w:rPr>
  </w:style>
  <w:style w:type="paragraph" w:customStyle="1" w:styleId="xl47">
    <w:name w:val="xl47"/>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48">
    <w:name w:val="xl48"/>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49">
    <w:name w:val="xl49"/>
    <w:basedOn w:val="a3"/>
    <w:rsid w:val="00490772"/>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0">
    <w:name w:val="xl50"/>
    <w:basedOn w:val="a3"/>
    <w:rsid w:val="00490772"/>
    <w:pPr>
      <w:pBdr>
        <w:top w:val="single" w:sz="8" w:space="0" w:color="auto"/>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51">
    <w:name w:val="xl51"/>
    <w:basedOn w:val="a3"/>
    <w:rsid w:val="00490772"/>
    <w:pPr>
      <w:pBdr>
        <w:top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2">
    <w:name w:val="xl52"/>
    <w:basedOn w:val="a3"/>
    <w:rsid w:val="00490772"/>
    <w:pPr>
      <w:shd w:val="clear" w:color="auto" w:fill="FFFFFF"/>
      <w:suppressAutoHyphens w:val="0"/>
      <w:spacing w:before="100" w:beforeAutospacing="1" w:after="100" w:afterAutospacing="1"/>
      <w:textAlignment w:val="top"/>
    </w:pPr>
    <w:rPr>
      <w:sz w:val="18"/>
      <w:szCs w:val="18"/>
      <w:lang w:eastAsia="ru-RU"/>
    </w:rPr>
  </w:style>
  <w:style w:type="paragraph" w:customStyle="1" w:styleId="xl53">
    <w:name w:val="xl53"/>
    <w:basedOn w:val="a3"/>
    <w:rsid w:val="00490772"/>
    <w:pPr>
      <w:pBdr>
        <w:top w:val="single" w:sz="8" w:space="0" w:color="auto"/>
        <w:left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4">
    <w:name w:val="xl54"/>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5">
    <w:name w:val="xl55"/>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b/>
      <w:bCs/>
      <w:sz w:val="18"/>
      <w:szCs w:val="18"/>
      <w:lang w:eastAsia="ru-RU"/>
    </w:rPr>
  </w:style>
  <w:style w:type="paragraph" w:customStyle="1" w:styleId="xl56">
    <w:name w:val="xl56"/>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jc w:val="center"/>
      <w:textAlignment w:val="top"/>
    </w:pPr>
    <w:rPr>
      <w:color w:val="000000"/>
      <w:lang w:eastAsia="ru-RU"/>
    </w:rPr>
  </w:style>
  <w:style w:type="paragraph" w:customStyle="1" w:styleId="xl57">
    <w:name w:val="xl57"/>
    <w:basedOn w:val="a3"/>
    <w:rsid w:val="00490772"/>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color w:val="000000"/>
      <w:lang w:eastAsia="ru-RU"/>
    </w:rPr>
  </w:style>
  <w:style w:type="paragraph" w:customStyle="1" w:styleId="xl58">
    <w:name w:val="xl58"/>
    <w:basedOn w:val="a3"/>
    <w:rsid w:val="00490772"/>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lang w:eastAsia="ru-RU"/>
    </w:rPr>
  </w:style>
  <w:style w:type="paragraph" w:customStyle="1" w:styleId="xl59">
    <w:name w:val="xl59"/>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lang w:eastAsia="ru-RU"/>
    </w:rPr>
  </w:style>
  <w:style w:type="paragraph" w:customStyle="1" w:styleId="xl60">
    <w:name w:val="xl60"/>
    <w:basedOn w:val="a3"/>
    <w:rsid w:val="00490772"/>
    <w:pPr>
      <w:pBdr>
        <w:bottom w:val="single" w:sz="8" w:space="0" w:color="auto"/>
        <w:right w:val="single" w:sz="8" w:space="0" w:color="auto"/>
      </w:pBdr>
      <w:shd w:val="clear" w:color="auto" w:fill="FFFFFF"/>
      <w:suppressAutoHyphens w:val="0"/>
      <w:spacing w:before="100" w:beforeAutospacing="1" w:after="100" w:afterAutospacing="1"/>
      <w:jc w:val="center"/>
      <w:textAlignment w:val="top"/>
    </w:pPr>
    <w:rPr>
      <w:color w:val="FF0000"/>
      <w:sz w:val="18"/>
      <w:szCs w:val="18"/>
      <w:lang w:eastAsia="ru-RU"/>
    </w:rPr>
  </w:style>
  <w:style w:type="paragraph" w:customStyle="1" w:styleId="xl61">
    <w:name w:val="xl61"/>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color w:val="FF0000"/>
      <w:sz w:val="18"/>
      <w:szCs w:val="18"/>
      <w:lang w:eastAsia="ru-RU"/>
    </w:rPr>
  </w:style>
  <w:style w:type="paragraph" w:customStyle="1" w:styleId="xl62">
    <w:name w:val="xl62"/>
    <w:basedOn w:val="a3"/>
    <w:rsid w:val="00490772"/>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b/>
      <w:bCs/>
      <w:sz w:val="18"/>
      <w:szCs w:val="18"/>
      <w:lang w:eastAsia="ru-RU"/>
    </w:rPr>
  </w:style>
  <w:style w:type="numbering" w:customStyle="1" w:styleId="243">
    <w:name w:val="Нет списка24"/>
    <w:next w:val="a6"/>
    <w:semiHidden/>
    <w:rsid w:val="00490772"/>
  </w:style>
  <w:style w:type="paragraph" w:customStyle="1" w:styleId="afffff0">
    <w:name w:val="a"/>
    <w:basedOn w:val="a3"/>
    <w:rsid w:val="00490772"/>
    <w:pPr>
      <w:suppressAutoHyphens w:val="0"/>
      <w:spacing w:before="100" w:beforeAutospacing="1" w:after="100" w:afterAutospacing="1"/>
    </w:pPr>
    <w:rPr>
      <w:lang w:eastAsia="ru-RU"/>
    </w:rPr>
  </w:style>
  <w:style w:type="numbering" w:customStyle="1" w:styleId="340">
    <w:name w:val="Нет списка34"/>
    <w:next w:val="a6"/>
    <w:semiHidden/>
    <w:rsid w:val="00490772"/>
  </w:style>
  <w:style w:type="paragraph" w:customStyle="1" w:styleId="1114">
    <w:name w:val="Знак11 Знак Знак Знак Знак Знак Знак Знак Знак Знак Знак Знак Знак Знак Знак Знак Знак Знак Знак Знак Знак Знак Знак Знак Знак1"/>
    <w:basedOn w:val="a3"/>
    <w:rsid w:val="00490772"/>
    <w:pPr>
      <w:widowControl w:val="0"/>
      <w:suppressAutoHyphens w:val="0"/>
      <w:adjustRightInd w:val="0"/>
      <w:spacing w:after="160" w:line="240" w:lineRule="exact"/>
      <w:jc w:val="right"/>
    </w:pPr>
    <w:rPr>
      <w:sz w:val="20"/>
      <w:szCs w:val="20"/>
      <w:lang w:val="en-GB" w:eastAsia="en-US"/>
    </w:rPr>
  </w:style>
  <w:style w:type="character" w:customStyle="1" w:styleId="2f4">
    <w:name w:val="Текст Знак2"/>
    <w:aliases w:val="Текст Знак1 Знак, Знак3 Знак1 Знак,Текст Знак Знак Знак, Знак3 Знак Знак Знак, Знак3 Знак2, Знак3 Знак Знак1"/>
    <w:rsid w:val="00490772"/>
    <w:rPr>
      <w:rFonts w:ascii="Courier New" w:hAnsi="Courier New" w:cs="Courier New"/>
    </w:rPr>
  </w:style>
  <w:style w:type="table" w:customStyle="1" w:styleId="45">
    <w:name w:val="Сетка таблицы45"/>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6"/>
    <w:semiHidden/>
    <w:rsid w:val="00490772"/>
  </w:style>
  <w:style w:type="character" w:customStyle="1" w:styleId="apple-style-span">
    <w:name w:val="apple-style-span"/>
    <w:basedOn w:val="a4"/>
    <w:rsid w:val="00490772"/>
  </w:style>
  <w:style w:type="character" w:customStyle="1" w:styleId="news-date-time">
    <w:name w:val="news-date-time"/>
    <w:basedOn w:val="a4"/>
    <w:rsid w:val="00490772"/>
  </w:style>
  <w:style w:type="paragraph" w:customStyle="1" w:styleId="afffff1">
    <w:name w:val="Знак Знак Знак"/>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font6">
    <w:name w:val="font6"/>
    <w:basedOn w:val="a3"/>
    <w:rsid w:val="00490772"/>
    <w:pPr>
      <w:suppressAutoHyphens w:val="0"/>
      <w:spacing w:before="100" w:beforeAutospacing="1" w:after="100" w:afterAutospacing="1"/>
    </w:pPr>
    <w:rPr>
      <w:i/>
      <w:iCs/>
      <w:sz w:val="22"/>
      <w:szCs w:val="22"/>
      <w:lang w:eastAsia="ru-RU"/>
    </w:rPr>
  </w:style>
  <w:style w:type="paragraph" w:customStyle="1" w:styleId="font7">
    <w:name w:val="font7"/>
    <w:basedOn w:val="a3"/>
    <w:rsid w:val="00490772"/>
    <w:pPr>
      <w:suppressAutoHyphens w:val="0"/>
      <w:spacing w:before="100" w:beforeAutospacing="1" w:after="100" w:afterAutospacing="1"/>
    </w:pPr>
    <w:rPr>
      <w:b/>
      <w:bCs/>
      <w:sz w:val="20"/>
      <w:szCs w:val="20"/>
      <w:lang w:eastAsia="ru-RU"/>
    </w:rPr>
  </w:style>
  <w:style w:type="paragraph" w:customStyle="1" w:styleId="1130">
    <w:name w:val="Знак11 Знак Знак Знак Знак Знак Знак Знак Знак Знак Знак Знак Знак Знак Знак Знак Знак Знак Знак Знак Знак Знак Знак Знак Знак3"/>
    <w:basedOn w:val="a3"/>
    <w:rsid w:val="00490772"/>
    <w:pPr>
      <w:widowControl w:val="0"/>
      <w:suppressAutoHyphens w:val="0"/>
      <w:adjustRightInd w:val="0"/>
      <w:spacing w:after="160" w:line="240" w:lineRule="exact"/>
      <w:jc w:val="right"/>
    </w:pPr>
    <w:rPr>
      <w:sz w:val="20"/>
      <w:szCs w:val="20"/>
      <w:lang w:val="en-GB" w:eastAsia="en-US"/>
    </w:rPr>
  </w:style>
  <w:style w:type="paragraph" w:styleId="HTML1">
    <w:name w:val="HTML Preformatted"/>
    <w:basedOn w:val="a3"/>
    <w:link w:val="HTML2"/>
    <w:rsid w:val="004907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2">
    <w:name w:val="Стандартный HTML Знак"/>
    <w:basedOn w:val="a4"/>
    <w:link w:val="HTML1"/>
    <w:rsid w:val="00490772"/>
    <w:rPr>
      <w:rFonts w:ascii="Courier New" w:hAnsi="Courier New" w:cs="Courier New"/>
    </w:rPr>
  </w:style>
  <w:style w:type="numbering" w:customStyle="1" w:styleId="512">
    <w:name w:val="Нет списка51"/>
    <w:next w:val="a6"/>
    <w:semiHidden/>
    <w:rsid w:val="00490772"/>
  </w:style>
  <w:style w:type="numbering" w:customStyle="1" w:styleId="1310">
    <w:name w:val="Нет списка131"/>
    <w:next w:val="a6"/>
    <w:semiHidden/>
    <w:rsid w:val="00490772"/>
  </w:style>
  <w:style w:type="paragraph" w:customStyle="1" w:styleId="1f7">
    <w:name w:val="Знак Знак Знак1"/>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23">
    <w:name w:val="Знак11 Знак Знак Знак Знак Знак Знак Знак Знак Знак Знак Знак Знак Знак Знак Знак Знак Знак Знак Знак Знак Знак Знак Знак Знак2"/>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612">
    <w:name w:val="Нет списка61"/>
    <w:next w:val="a6"/>
    <w:semiHidden/>
    <w:rsid w:val="00490772"/>
  </w:style>
  <w:style w:type="table" w:customStyle="1" w:styleId="911">
    <w:name w:val="Сетка таблицы9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6"/>
    <w:semiHidden/>
    <w:rsid w:val="00490772"/>
  </w:style>
  <w:style w:type="table" w:customStyle="1" w:styleId="102">
    <w:name w:val="Сетка таблицы10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
    <w:next w:val="a6"/>
    <w:semiHidden/>
    <w:rsid w:val="00490772"/>
  </w:style>
  <w:style w:type="numbering" w:customStyle="1" w:styleId="153">
    <w:name w:val="Нет списка15"/>
    <w:next w:val="a6"/>
    <w:semiHidden/>
    <w:rsid w:val="00490772"/>
  </w:style>
  <w:style w:type="numbering" w:customStyle="1" w:styleId="811">
    <w:name w:val="Нет списка81"/>
    <w:next w:val="a6"/>
    <w:semiHidden/>
    <w:unhideWhenUsed/>
    <w:rsid w:val="00490772"/>
  </w:style>
  <w:style w:type="paragraph" w:customStyle="1" w:styleId="3b">
    <w:name w:val="Обычный3"/>
    <w:semiHidden/>
    <w:rsid w:val="00490772"/>
    <w:pPr>
      <w:widowControl w:val="0"/>
      <w:tabs>
        <w:tab w:val="center" w:pos="4677"/>
        <w:tab w:val="right" w:pos="9355"/>
      </w:tabs>
      <w:autoSpaceDE w:val="0"/>
      <w:autoSpaceDN w:val="0"/>
      <w:adjustRightInd w:val="0"/>
      <w:snapToGrid w:val="0"/>
    </w:pPr>
    <w:rPr>
      <w:sz w:val="22"/>
    </w:rPr>
  </w:style>
  <w:style w:type="table" w:customStyle="1" w:styleId="190">
    <w:name w:val="Сетка таблицы19"/>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6"/>
    <w:semiHidden/>
    <w:rsid w:val="00490772"/>
  </w:style>
  <w:style w:type="table" w:customStyle="1" w:styleId="1100">
    <w:name w:val="Сетка таблицы110"/>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Знак Знак Знак2"/>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40">
    <w:name w:val="Знак11 Знак Знак Знак Знак Знак Знак Знак Знак Знак Знак Знак Знак Знак Знак Знак Знак Знак Знак Знак Знак Знак Знак Знак Знак4"/>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97">
    <w:name w:val="Нет списка9"/>
    <w:next w:val="a6"/>
    <w:semiHidden/>
    <w:rsid w:val="00490772"/>
  </w:style>
  <w:style w:type="numbering" w:customStyle="1" w:styleId="171">
    <w:name w:val="Нет списка17"/>
    <w:next w:val="a6"/>
    <w:semiHidden/>
    <w:rsid w:val="00490772"/>
  </w:style>
  <w:style w:type="paragraph" w:customStyle="1" w:styleId="46">
    <w:name w:val="Знак Знак Знак4"/>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70">
    <w:name w:val="Знак11 Знак Знак Знак Знак Знак Знак Знак Знак Знак Знак Знак Знак Знак Знак Знак Знак Знак Знак Знак Знак Знак Знак Знак Знак7"/>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03">
    <w:name w:val="Нет списка10"/>
    <w:next w:val="a6"/>
    <w:semiHidden/>
    <w:rsid w:val="00490772"/>
  </w:style>
  <w:style w:type="numbering" w:customStyle="1" w:styleId="181">
    <w:name w:val="Нет списка18"/>
    <w:next w:val="a6"/>
    <w:semiHidden/>
    <w:rsid w:val="00490772"/>
  </w:style>
  <w:style w:type="paragraph" w:customStyle="1" w:styleId="3c">
    <w:name w:val="Знак Знак Знак3"/>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61">
    <w:name w:val="Знак11 Знак Знак Знак Знак Знак Знак Знак Знак Знак Знак Знак Знак Знак Знак Знак Знак Знак Знак Знак Знак Знак Знак Знак Знак6"/>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91">
    <w:name w:val="Нет списка19"/>
    <w:next w:val="a6"/>
    <w:semiHidden/>
    <w:rsid w:val="00490772"/>
  </w:style>
  <w:style w:type="paragraph" w:customStyle="1" w:styleId="47">
    <w:name w:val="Обычный4"/>
    <w:semiHidden/>
    <w:rsid w:val="00490772"/>
    <w:pPr>
      <w:widowControl w:val="0"/>
      <w:tabs>
        <w:tab w:val="center" w:pos="4677"/>
        <w:tab w:val="right" w:pos="9355"/>
      </w:tabs>
      <w:autoSpaceDE w:val="0"/>
      <w:autoSpaceDN w:val="0"/>
      <w:adjustRightInd w:val="0"/>
      <w:snapToGrid w:val="0"/>
    </w:pPr>
    <w:rPr>
      <w:sz w:val="22"/>
    </w:rPr>
  </w:style>
  <w:style w:type="character" w:customStyle="1" w:styleId="2f6">
    <w:name w:val="Знак Знак2"/>
    <w:rsid w:val="00490772"/>
    <w:rPr>
      <w:sz w:val="24"/>
      <w:szCs w:val="24"/>
      <w:lang w:val="ru-RU" w:eastAsia="ru-RU" w:bidi="ar-SA"/>
    </w:rPr>
  </w:style>
  <w:style w:type="paragraph" w:customStyle="1" w:styleId="1152">
    <w:name w:val="Знак11 Знак Знак Знак Знак Знак Знак Знак Знак Знак Знак Знак Знак Знак Знак Знак Знак Знак Знак Знак Знак Знак Знак Знак Знак5"/>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101">
    <w:name w:val="Нет списка110"/>
    <w:next w:val="a6"/>
    <w:semiHidden/>
    <w:rsid w:val="00490772"/>
  </w:style>
  <w:style w:type="numbering" w:customStyle="1" w:styleId="201">
    <w:name w:val="Нет списка20"/>
    <w:next w:val="a6"/>
    <w:semiHidden/>
    <w:rsid w:val="00490772"/>
  </w:style>
  <w:style w:type="paragraph" w:customStyle="1" w:styleId="54">
    <w:name w:val="Обычный5"/>
    <w:semiHidden/>
    <w:rsid w:val="00490772"/>
    <w:pPr>
      <w:widowControl w:val="0"/>
      <w:tabs>
        <w:tab w:val="center" w:pos="4677"/>
        <w:tab w:val="right" w:pos="9355"/>
      </w:tabs>
      <w:autoSpaceDE w:val="0"/>
      <w:autoSpaceDN w:val="0"/>
      <w:adjustRightInd w:val="0"/>
      <w:snapToGrid w:val="0"/>
    </w:pPr>
    <w:rPr>
      <w:sz w:val="22"/>
    </w:rPr>
  </w:style>
  <w:style w:type="character" w:customStyle="1" w:styleId="NormalWebChar">
    <w:name w:val="Normal (Web) Char"/>
    <w:aliases w:val="Знак2 Знак Char,Знак2 Знак1 Char,Обычный (веб) Знак Знак1 Char,Знак2 Знак Знак Char,Обычный (веб) Знак Знак Знак Char,Знак2 Знак2 Знак Знак Char,Обычный (веб) Знак1 Знак Знак Знак Char,Знак2 Знак Знак Знак Знак Char"/>
    <w:locked/>
    <w:rsid w:val="00490772"/>
    <w:rPr>
      <w:sz w:val="24"/>
      <w:szCs w:val="24"/>
      <w:lang w:val="ru-RU" w:eastAsia="ru-RU" w:bidi="ar-SA"/>
    </w:rPr>
  </w:style>
  <w:style w:type="numbering" w:customStyle="1" w:styleId="2210">
    <w:name w:val="Нет списка221"/>
    <w:next w:val="a6"/>
    <w:semiHidden/>
    <w:rsid w:val="00490772"/>
  </w:style>
  <w:style w:type="table" w:customStyle="1" w:styleId="270">
    <w:name w:val="Сетка таблицы27"/>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8">
    <w:name w:val="Абзац списка1"/>
    <w:basedOn w:val="a3"/>
    <w:rsid w:val="00490772"/>
    <w:pPr>
      <w:suppressAutoHyphens w:val="0"/>
      <w:spacing w:after="200" w:line="276" w:lineRule="auto"/>
      <w:ind w:left="720"/>
      <w:contextualSpacing/>
    </w:pPr>
    <w:rPr>
      <w:rFonts w:ascii="Calibri" w:hAnsi="Calibri"/>
      <w:sz w:val="22"/>
      <w:szCs w:val="22"/>
      <w:lang w:eastAsia="en-US"/>
    </w:rPr>
  </w:style>
  <w:style w:type="paragraph" w:customStyle="1" w:styleId="N">
    <w:name w:val="N"/>
    <w:basedOn w:val="a3"/>
    <w:rsid w:val="00490772"/>
    <w:pPr>
      <w:tabs>
        <w:tab w:val="left" w:pos="284"/>
      </w:tabs>
      <w:suppressAutoHyphens w:val="0"/>
      <w:jc w:val="both"/>
    </w:pPr>
    <w:rPr>
      <w:rFonts w:ascii="TimesET" w:hAnsi="TimesET" w:cs="TimesET"/>
      <w:sz w:val="18"/>
      <w:szCs w:val="18"/>
      <w:lang w:eastAsia="ru-RU"/>
    </w:rPr>
  </w:style>
  <w:style w:type="character" w:customStyle="1" w:styleId="colv">
    <w:name w:val="col v"/>
    <w:basedOn w:val="a4"/>
    <w:rsid w:val="00490772"/>
  </w:style>
  <w:style w:type="paragraph" w:customStyle="1" w:styleId="afffff2">
    <w:name w:val="Основной"/>
    <w:basedOn w:val="a3"/>
    <w:rsid w:val="00490772"/>
    <w:pPr>
      <w:widowControl w:val="0"/>
      <w:suppressAutoHyphens w:val="0"/>
      <w:ind w:firstLine="851"/>
      <w:jc w:val="both"/>
    </w:pPr>
    <w:rPr>
      <w:rFonts w:cs="Arial"/>
      <w:lang w:eastAsia="ru-RU"/>
    </w:rPr>
  </w:style>
  <w:style w:type="paragraph" w:customStyle="1" w:styleId="afffff3">
    <w:name w:val="Знак Знак Знак Знак Знак Знак Знак Знак Знак Знак Знак Знак Знак"/>
    <w:basedOn w:val="a3"/>
    <w:rsid w:val="00490772"/>
    <w:pPr>
      <w:suppressAutoHyphens w:val="0"/>
      <w:spacing w:before="100" w:beforeAutospacing="1" w:after="100" w:afterAutospacing="1"/>
    </w:pPr>
    <w:rPr>
      <w:rFonts w:ascii="Tahoma" w:hAnsi="Tahoma"/>
      <w:sz w:val="20"/>
      <w:szCs w:val="20"/>
      <w:lang w:val="en-US" w:eastAsia="en-US"/>
    </w:rPr>
  </w:style>
  <w:style w:type="paragraph" w:customStyle="1" w:styleId="1180">
    <w:name w:val="Знак11 Знак Знак Знак Знак Знак Знак Знак Знак Знак Знак Знак Знак Знак Знак Знак Знак Знак Знак Знак Знак Знак Знак Знак Знак8"/>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55">
    <w:name w:val="Знак Знак Знак5"/>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2310">
    <w:name w:val="Нет списка231"/>
    <w:next w:val="a6"/>
    <w:semiHidden/>
    <w:rsid w:val="00490772"/>
  </w:style>
  <w:style w:type="paragraph" w:customStyle="1" w:styleId="64">
    <w:name w:val="Обычный6"/>
    <w:semiHidden/>
    <w:rsid w:val="00490772"/>
    <w:pPr>
      <w:widowControl w:val="0"/>
      <w:tabs>
        <w:tab w:val="center" w:pos="4677"/>
        <w:tab w:val="right" w:pos="9355"/>
      </w:tabs>
      <w:autoSpaceDE w:val="0"/>
      <w:autoSpaceDN w:val="0"/>
      <w:adjustRightInd w:val="0"/>
      <w:snapToGrid w:val="0"/>
    </w:pPr>
    <w:rPr>
      <w:sz w:val="22"/>
    </w:rPr>
  </w:style>
  <w:style w:type="numbering" w:customStyle="1" w:styleId="2410">
    <w:name w:val="Нет списка241"/>
    <w:next w:val="a6"/>
    <w:semiHidden/>
    <w:rsid w:val="00490772"/>
  </w:style>
  <w:style w:type="table" w:customStyle="1" w:styleId="280">
    <w:name w:val="Сетка таблицы28"/>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7">
    <w:name w:val="Абзац списка2"/>
    <w:basedOn w:val="a3"/>
    <w:rsid w:val="00490772"/>
    <w:pPr>
      <w:suppressAutoHyphens w:val="0"/>
      <w:spacing w:after="200" w:line="276" w:lineRule="auto"/>
      <w:ind w:left="720"/>
      <w:contextualSpacing/>
    </w:pPr>
    <w:rPr>
      <w:rFonts w:ascii="Calibri" w:hAnsi="Calibri"/>
      <w:sz w:val="22"/>
      <w:szCs w:val="22"/>
      <w:lang w:eastAsia="en-US"/>
    </w:rPr>
  </w:style>
  <w:style w:type="numbering" w:customStyle="1" w:styleId="252">
    <w:name w:val="Нет списка25"/>
    <w:next w:val="a6"/>
    <w:semiHidden/>
    <w:rsid w:val="00490772"/>
  </w:style>
  <w:style w:type="numbering" w:customStyle="1" w:styleId="1133">
    <w:name w:val="Нет списка113"/>
    <w:next w:val="a6"/>
    <w:semiHidden/>
    <w:rsid w:val="00490772"/>
  </w:style>
  <w:style w:type="numbering" w:customStyle="1" w:styleId="261">
    <w:name w:val="Нет списка26"/>
    <w:next w:val="a6"/>
    <w:semiHidden/>
    <w:rsid w:val="00490772"/>
  </w:style>
  <w:style w:type="table" w:customStyle="1" w:styleId="290">
    <w:name w:val="Сетка таблицы29"/>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6"/>
    <w:uiPriority w:val="99"/>
    <w:semiHidden/>
    <w:unhideWhenUsed/>
    <w:rsid w:val="00490772"/>
  </w:style>
  <w:style w:type="numbering" w:customStyle="1" w:styleId="1143">
    <w:name w:val="Нет списка114"/>
    <w:next w:val="a6"/>
    <w:uiPriority w:val="99"/>
    <w:semiHidden/>
    <w:unhideWhenUsed/>
    <w:rsid w:val="00490772"/>
  </w:style>
  <w:style w:type="paragraph" w:customStyle="1" w:styleId="21111">
    <w:name w:val="Знак2 Знак1 Знак1 Знак Знак1"/>
    <w:basedOn w:val="a3"/>
    <w:next w:val="af6"/>
    <w:autoRedefine/>
    <w:semiHidden/>
    <w:unhideWhenUsed/>
    <w:qFormat/>
    <w:rsid w:val="00490772"/>
    <w:pPr>
      <w:suppressAutoHyphens w:val="0"/>
      <w:spacing w:after="200" w:line="276" w:lineRule="auto"/>
      <w:ind w:left="720"/>
    </w:pPr>
    <w:rPr>
      <w:rFonts w:ascii="Calibri" w:eastAsia="Calibri" w:hAnsi="Calibri"/>
      <w:lang w:eastAsia="en-US"/>
    </w:rPr>
  </w:style>
  <w:style w:type="paragraph" w:customStyle="1" w:styleId="314">
    <w:name w:val="Знак3 Знак1"/>
    <w:basedOn w:val="a3"/>
    <w:next w:val="afffb"/>
    <w:semiHidden/>
    <w:unhideWhenUsed/>
    <w:rsid w:val="00490772"/>
    <w:pPr>
      <w:suppressAutoHyphens w:val="0"/>
    </w:pPr>
    <w:rPr>
      <w:rFonts w:ascii="Courier New" w:eastAsia="Calibri" w:hAnsi="Courier New" w:cs="Courier New"/>
      <w:sz w:val="22"/>
      <w:szCs w:val="22"/>
      <w:lang w:eastAsia="en-US"/>
    </w:rPr>
  </w:style>
  <w:style w:type="paragraph" w:customStyle="1" w:styleId="1f9">
    <w:name w:val="Нижний колонтитул1"/>
    <w:basedOn w:val="a3"/>
    <w:next w:val="ae"/>
    <w:uiPriority w:val="99"/>
    <w:semiHidden/>
    <w:unhideWhenUsed/>
    <w:rsid w:val="00490772"/>
    <w:pPr>
      <w:tabs>
        <w:tab w:val="center" w:pos="4677"/>
        <w:tab w:val="right" w:pos="9355"/>
      </w:tabs>
      <w:suppressAutoHyphens w:val="0"/>
      <w:ind w:left="284" w:right="284" w:firstLine="851"/>
    </w:pPr>
    <w:rPr>
      <w:rFonts w:ascii="GOST type A" w:eastAsia="Calibri" w:hAnsi="GOST type A"/>
      <w:i/>
      <w:sz w:val="28"/>
      <w:lang w:eastAsia="en-US"/>
    </w:rPr>
  </w:style>
  <w:style w:type="character" w:customStyle="1" w:styleId="1fa">
    <w:name w:val="Нижний колонтитул Знак1"/>
    <w:uiPriority w:val="99"/>
    <w:semiHidden/>
    <w:rsid w:val="00490772"/>
    <w:rPr>
      <w:rFonts w:ascii="GOST type A" w:eastAsia="Times New Roman" w:hAnsi="GOST type A" w:cs="Times New Roman"/>
      <w:i/>
      <w:sz w:val="28"/>
      <w:szCs w:val="24"/>
      <w:lang w:eastAsia="ru-RU"/>
    </w:rPr>
  </w:style>
  <w:style w:type="character" w:customStyle="1" w:styleId="812">
    <w:name w:val="Заголовок 8 Знак1"/>
    <w:semiHidden/>
    <w:rsid w:val="00490772"/>
    <w:rPr>
      <w:rFonts w:ascii="Cambria" w:eastAsia="Times New Roman" w:hAnsi="Cambria" w:cs="Times New Roman"/>
      <w:i/>
      <w:color w:val="404040"/>
    </w:rPr>
  </w:style>
  <w:style w:type="paragraph" w:customStyle="1" w:styleId="1fb">
    <w:name w:val="Верхний колонтитул1"/>
    <w:basedOn w:val="a3"/>
    <w:next w:val="ac"/>
    <w:semiHidden/>
    <w:unhideWhenUsed/>
    <w:rsid w:val="00490772"/>
    <w:pPr>
      <w:tabs>
        <w:tab w:val="center" w:pos="4677"/>
        <w:tab w:val="right" w:pos="9355"/>
      </w:tabs>
      <w:suppressAutoHyphens w:val="0"/>
      <w:ind w:left="284" w:right="284" w:firstLine="851"/>
    </w:pPr>
    <w:rPr>
      <w:rFonts w:ascii="Arial" w:eastAsia="Calibri" w:hAnsi="Arial" w:cs="Arial"/>
      <w:sz w:val="22"/>
      <w:szCs w:val="22"/>
      <w:lang w:eastAsia="en-US"/>
    </w:rPr>
  </w:style>
  <w:style w:type="character" w:customStyle="1" w:styleId="1fc">
    <w:name w:val="Основной текст с отступом Знак1"/>
    <w:semiHidden/>
    <w:rsid w:val="00490772"/>
    <w:rPr>
      <w:rFonts w:ascii="GOST type A" w:eastAsia="Times New Roman" w:hAnsi="GOST type A" w:cs="Times New Roman"/>
      <w:i/>
      <w:sz w:val="28"/>
      <w:szCs w:val="24"/>
      <w:lang w:eastAsia="ru-RU"/>
    </w:rPr>
  </w:style>
  <w:style w:type="character" w:customStyle="1" w:styleId="214">
    <w:name w:val="Основной текст с отступом 2 Знак1"/>
    <w:semiHidden/>
    <w:rsid w:val="00490772"/>
    <w:rPr>
      <w:rFonts w:ascii="GOST type A" w:eastAsia="Times New Roman" w:hAnsi="GOST type A" w:cs="Times New Roman"/>
      <w:i/>
      <w:sz w:val="28"/>
      <w:szCs w:val="24"/>
      <w:lang w:eastAsia="ru-RU"/>
    </w:rPr>
  </w:style>
  <w:style w:type="character" w:customStyle="1" w:styleId="315">
    <w:name w:val="Основной текст 3 Знак1"/>
    <w:semiHidden/>
    <w:rsid w:val="00490772"/>
    <w:rPr>
      <w:rFonts w:ascii="GOST type A" w:eastAsia="Times New Roman" w:hAnsi="GOST type A" w:cs="Times New Roman"/>
      <w:i/>
      <w:sz w:val="16"/>
      <w:szCs w:val="16"/>
      <w:lang w:eastAsia="ru-RU"/>
    </w:rPr>
  </w:style>
  <w:style w:type="character" w:customStyle="1" w:styleId="1fd">
    <w:name w:val="Название Знак1"/>
    <w:rsid w:val="00490772"/>
    <w:rPr>
      <w:rFonts w:ascii="Cambria" w:eastAsia="Times New Roman" w:hAnsi="Cambria" w:cs="Times New Roman"/>
      <w:i/>
      <w:color w:val="17365D"/>
      <w:spacing w:val="5"/>
      <w:kern w:val="28"/>
      <w:sz w:val="52"/>
      <w:szCs w:val="52"/>
      <w:lang w:eastAsia="ru-RU"/>
    </w:rPr>
  </w:style>
  <w:style w:type="paragraph" w:customStyle="1" w:styleId="223">
    <w:name w:val="Основной текст 22"/>
    <w:basedOn w:val="a3"/>
    <w:next w:val="2e"/>
    <w:semiHidden/>
    <w:unhideWhenUsed/>
    <w:rsid w:val="00490772"/>
    <w:pPr>
      <w:suppressAutoHyphens w:val="0"/>
      <w:spacing w:after="120" w:line="480" w:lineRule="auto"/>
      <w:ind w:left="284" w:right="284" w:firstLine="851"/>
    </w:pPr>
    <w:rPr>
      <w:rFonts w:ascii="GOST type A" w:eastAsia="Calibri" w:hAnsi="GOST type A"/>
      <w:i/>
      <w:sz w:val="28"/>
      <w:lang w:eastAsia="en-US"/>
    </w:rPr>
  </w:style>
  <w:style w:type="character" w:customStyle="1" w:styleId="215">
    <w:name w:val="Основной текст 2 Знак1"/>
    <w:semiHidden/>
    <w:rsid w:val="00490772"/>
    <w:rPr>
      <w:rFonts w:ascii="GOST type A" w:eastAsia="Times New Roman" w:hAnsi="GOST type A" w:cs="Times New Roman"/>
      <w:i/>
      <w:sz w:val="28"/>
      <w:szCs w:val="24"/>
      <w:lang w:eastAsia="ru-RU"/>
    </w:rPr>
  </w:style>
  <w:style w:type="paragraph" w:customStyle="1" w:styleId="1fe">
    <w:name w:val="Текст выноски1"/>
    <w:basedOn w:val="a3"/>
    <w:next w:val="af8"/>
    <w:semiHidden/>
    <w:unhideWhenUsed/>
    <w:rsid w:val="00490772"/>
    <w:pPr>
      <w:suppressAutoHyphens w:val="0"/>
      <w:ind w:left="284" w:right="284" w:firstLine="851"/>
    </w:pPr>
    <w:rPr>
      <w:rFonts w:ascii="Tahoma" w:eastAsia="Calibri" w:hAnsi="Tahoma" w:cs="Tahoma"/>
      <w:i/>
      <w:sz w:val="16"/>
      <w:szCs w:val="16"/>
      <w:lang w:eastAsia="en-US"/>
    </w:rPr>
  </w:style>
  <w:style w:type="character" w:customStyle="1" w:styleId="1ff">
    <w:name w:val="Текст выноски Знак1"/>
    <w:semiHidden/>
    <w:rsid w:val="00490772"/>
    <w:rPr>
      <w:rFonts w:ascii="Tahoma" w:eastAsia="Times New Roman" w:hAnsi="Tahoma" w:cs="Tahoma"/>
      <w:i/>
      <w:sz w:val="16"/>
      <w:szCs w:val="16"/>
      <w:lang w:eastAsia="ru-RU"/>
    </w:rPr>
  </w:style>
  <w:style w:type="paragraph" w:customStyle="1" w:styleId="1ff0">
    <w:name w:val="Текст сноски1"/>
    <w:basedOn w:val="a3"/>
    <w:next w:val="affff1"/>
    <w:semiHidden/>
    <w:unhideWhenUsed/>
    <w:rsid w:val="00490772"/>
    <w:pPr>
      <w:suppressAutoHyphens w:val="0"/>
      <w:ind w:left="284" w:right="284" w:firstLine="851"/>
    </w:pPr>
    <w:rPr>
      <w:rFonts w:ascii="Calibri" w:eastAsia="Calibri" w:hAnsi="Calibri"/>
      <w:sz w:val="22"/>
      <w:szCs w:val="22"/>
      <w:lang w:eastAsia="en-US"/>
    </w:rPr>
  </w:style>
  <w:style w:type="character" w:customStyle="1" w:styleId="1ff1">
    <w:name w:val="Текст сноски Знак1"/>
    <w:semiHidden/>
    <w:rsid w:val="00490772"/>
    <w:rPr>
      <w:rFonts w:ascii="GOST type A" w:eastAsia="Times New Roman" w:hAnsi="GOST type A" w:cs="Times New Roman"/>
      <w:i/>
      <w:sz w:val="20"/>
      <w:szCs w:val="20"/>
      <w:lang w:eastAsia="ru-RU"/>
    </w:rPr>
  </w:style>
  <w:style w:type="character" w:customStyle="1" w:styleId="316">
    <w:name w:val="Основной текст с отступом 3 Знак1"/>
    <w:semiHidden/>
    <w:rsid w:val="00490772"/>
    <w:rPr>
      <w:rFonts w:ascii="GOST type A" w:eastAsia="Times New Roman" w:hAnsi="GOST type A" w:cs="Times New Roman"/>
      <w:i/>
      <w:sz w:val="16"/>
      <w:szCs w:val="16"/>
      <w:lang w:eastAsia="ru-RU"/>
    </w:rPr>
  </w:style>
  <w:style w:type="paragraph" w:customStyle="1" w:styleId="1ff2">
    <w:name w:val="Схема документа1"/>
    <w:basedOn w:val="a3"/>
    <w:next w:val="affe"/>
    <w:semiHidden/>
    <w:unhideWhenUsed/>
    <w:rsid w:val="00490772"/>
    <w:pPr>
      <w:suppressAutoHyphens w:val="0"/>
      <w:ind w:left="284" w:right="284" w:firstLine="851"/>
    </w:pPr>
    <w:rPr>
      <w:rFonts w:ascii="Tahoma" w:eastAsia="Calibri" w:hAnsi="Tahoma" w:cs="Tahoma"/>
      <w:i/>
      <w:sz w:val="16"/>
      <w:szCs w:val="16"/>
      <w:lang w:eastAsia="en-US"/>
    </w:rPr>
  </w:style>
  <w:style w:type="character" w:customStyle="1" w:styleId="1ff3">
    <w:name w:val="Схема документа Знак1"/>
    <w:semiHidden/>
    <w:rsid w:val="00490772"/>
    <w:rPr>
      <w:rFonts w:ascii="Tahoma" w:eastAsia="Times New Roman" w:hAnsi="Tahoma" w:cs="Tahoma"/>
      <w:i/>
      <w:sz w:val="16"/>
      <w:szCs w:val="16"/>
      <w:lang w:eastAsia="ru-RU"/>
    </w:rPr>
  </w:style>
  <w:style w:type="table" w:customStyle="1" w:styleId="300">
    <w:name w:val="Сетка таблицы30"/>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20">
    <w:name w:val="Заголовок 8 Знак2"/>
    <w:uiPriority w:val="9"/>
    <w:semiHidden/>
    <w:rsid w:val="00490772"/>
    <w:rPr>
      <w:rFonts w:ascii="Cambria" w:eastAsia="Times New Roman" w:hAnsi="Cambria" w:cs="Times New Roman"/>
      <w:color w:val="404040"/>
      <w:sz w:val="20"/>
      <w:szCs w:val="20"/>
    </w:rPr>
  </w:style>
  <w:style w:type="character" w:customStyle="1" w:styleId="2f8">
    <w:name w:val="Текст сноски Знак2"/>
    <w:uiPriority w:val="99"/>
    <w:semiHidden/>
    <w:rsid w:val="00490772"/>
    <w:rPr>
      <w:sz w:val="20"/>
      <w:szCs w:val="20"/>
    </w:rPr>
  </w:style>
  <w:style w:type="character" w:customStyle="1" w:styleId="2f9">
    <w:name w:val="Верхний колонтитул Знак2"/>
    <w:basedOn w:val="a4"/>
    <w:uiPriority w:val="99"/>
    <w:semiHidden/>
    <w:rsid w:val="00490772"/>
  </w:style>
  <w:style w:type="character" w:customStyle="1" w:styleId="2fa">
    <w:name w:val="Нижний колонтитул Знак2"/>
    <w:basedOn w:val="a4"/>
    <w:uiPriority w:val="99"/>
    <w:semiHidden/>
    <w:rsid w:val="00490772"/>
  </w:style>
  <w:style w:type="character" w:customStyle="1" w:styleId="2fb">
    <w:name w:val="Название Знак2"/>
    <w:uiPriority w:val="10"/>
    <w:rsid w:val="00490772"/>
    <w:rPr>
      <w:rFonts w:ascii="Cambria" w:eastAsia="Times New Roman" w:hAnsi="Cambria" w:cs="Times New Roman"/>
      <w:color w:val="17365D"/>
      <w:spacing w:val="5"/>
      <w:kern w:val="28"/>
      <w:sz w:val="52"/>
      <w:szCs w:val="52"/>
    </w:rPr>
  </w:style>
  <w:style w:type="character" w:customStyle="1" w:styleId="2fc">
    <w:name w:val="Основной текст Знак2"/>
    <w:basedOn w:val="a4"/>
    <w:uiPriority w:val="99"/>
    <w:semiHidden/>
    <w:rsid w:val="00490772"/>
  </w:style>
  <w:style w:type="character" w:customStyle="1" w:styleId="2fd">
    <w:name w:val="Основной текст с отступом Знак2"/>
    <w:basedOn w:val="a4"/>
    <w:uiPriority w:val="99"/>
    <w:semiHidden/>
    <w:rsid w:val="00490772"/>
  </w:style>
  <w:style w:type="character" w:customStyle="1" w:styleId="224">
    <w:name w:val="Основной текст 2 Знак2"/>
    <w:basedOn w:val="a4"/>
    <w:uiPriority w:val="99"/>
    <w:semiHidden/>
    <w:rsid w:val="00490772"/>
  </w:style>
  <w:style w:type="character" w:customStyle="1" w:styleId="323">
    <w:name w:val="Основной текст 3 Знак2"/>
    <w:uiPriority w:val="99"/>
    <w:semiHidden/>
    <w:rsid w:val="00490772"/>
    <w:rPr>
      <w:sz w:val="16"/>
      <w:szCs w:val="16"/>
    </w:rPr>
  </w:style>
  <w:style w:type="character" w:customStyle="1" w:styleId="225">
    <w:name w:val="Основной текст с отступом 2 Знак2"/>
    <w:basedOn w:val="a4"/>
    <w:uiPriority w:val="99"/>
    <w:semiHidden/>
    <w:rsid w:val="00490772"/>
  </w:style>
  <w:style w:type="character" w:customStyle="1" w:styleId="324">
    <w:name w:val="Основной текст с отступом 3 Знак2"/>
    <w:uiPriority w:val="99"/>
    <w:semiHidden/>
    <w:rsid w:val="00490772"/>
    <w:rPr>
      <w:sz w:val="16"/>
      <w:szCs w:val="16"/>
    </w:rPr>
  </w:style>
  <w:style w:type="character" w:customStyle="1" w:styleId="2fe">
    <w:name w:val="Схема документа Знак2"/>
    <w:uiPriority w:val="99"/>
    <w:semiHidden/>
    <w:rsid w:val="00490772"/>
    <w:rPr>
      <w:rFonts w:ascii="Tahoma" w:hAnsi="Tahoma" w:cs="Tahoma"/>
      <w:sz w:val="16"/>
      <w:szCs w:val="16"/>
    </w:rPr>
  </w:style>
  <w:style w:type="character" w:customStyle="1" w:styleId="2ff">
    <w:name w:val="Текст выноски Знак2"/>
    <w:uiPriority w:val="99"/>
    <w:semiHidden/>
    <w:rsid w:val="00490772"/>
    <w:rPr>
      <w:rFonts w:ascii="Tahoma" w:hAnsi="Tahoma" w:cs="Tahoma"/>
      <w:sz w:val="16"/>
      <w:szCs w:val="16"/>
    </w:rPr>
  </w:style>
  <w:style w:type="numbering" w:customStyle="1" w:styleId="281">
    <w:name w:val="Нет списка28"/>
    <w:next w:val="a6"/>
    <w:uiPriority w:val="99"/>
    <w:semiHidden/>
    <w:unhideWhenUsed/>
    <w:rsid w:val="00490772"/>
  </w:style>
  <w:style w:type="table" w:customStyle="1" w:styleId="2810">
    <w:name w:val="Сетка таблицы28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6"/>
    <w:semiHidden/>
    <w:rsid w:val="00490772"/>
  </w:style>
  <w:style w:type="table" w:customStyle="1" w:styleId="11610">
    <w:name w:val="Сетка таблицы1161"/>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
    <w:name w:val="Нет списка2111"/>
    <w:next w:val="a6"/>
    <w:semiHidden/>
    <w:rsid w:val="00490772"/>
  </w:style>
  <w:style w:type="table" w:customStyle="1" w:styleId="291">
    <w:name w:val="Сетка таблицы29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6"/>
    <w:semiHidden/>
    <w:rsid w:val="00490772"/>
  </w:style>
  <w:style w:type="numbering" w:customStyle="1" w:styleId="12111">
    <w:name w:val="Нет списка1211"/>
    <w:next w:val="a6"/>
    <w:semiHidden/>
    <w:rsid w:val="00490772"/>
  </w:style>
  <w:style w:type="numbering" w:customStyle="1" w:styleId="5110">
    <w:name w:val="Нет списка511"/>
    <w:next w:val="a6"/>
    <w:semiHidden/>
    <w:rsid w:val="00490772"/>
  </w:style>
  <w:style w:type="numbering" w:customStyle="1" w:styleId="13110">
    <w:name w:val="Нет списка1311"/>
    <w:next w:val="a6"/>
    <w:semiHidden/>
    <w:rsid w:val="00490772"/>
  </w:style>
  <w:style w:type="numbering" w:customStyle="1" w:styleId="6110">
    <w:name w:val="Нет списка611"/>
    <w:next w:val="a6"/>
    <w:semiHidden/>
    <w:rsid w:val="00490772"/>
  </w:style>
  <w:style w:type="numbering" w:customStyle="1" w:styleId="14110">
    <w:name w:val="Нет списка1411"/>
    <w:next w:val="a6"/>
    <w:semiHidden/>
    <w:rsid w:val="00490772"/>
  </w:style>
  <w:style w:type="numbering" w:customStyle="1" w:styleId="7110">
    <w:name w:val="Нет списка711"/>
    <w:next w:val="a6"/>
    <w:semiHidden/>
    <w:rsid w:val="00490772"/>
  </w:style>
  <w:style w:type="numbering" w:customStyle="1" w:styleId="1510">
    <w:name w:val="Нет списка151"/>
    <w:next w:val="a6"/>
    <w:semiHidden/>
    <w:rsid w:val="00490772"/>
  </w:style>
  <w:style w:type="numbering" w:customStyle="1" w:styleId="8110">
    <w:name w:val="Нет списка811"/>
    <w:next w:val="a6"/>
    <w:semiHidden/>
    <w:rsid w:val="00490772"/>
  </w:style>
  <w:style w:type="numbering" w:customStyle="1" w:styleId="1610">
    <w:name w:val="Нет списка161"/>
    <w:next w:val="a6"/>
    <w:semiHidden/>
    <w:rsid w:val="00490772"/>
  </w:style>
  <w:style w:type="numbering" w:customStyle="1" w:styleId="912">
    <w:name w:val="Нет списка91"/>
    <w:next w:val="a6"/>
    <w:semiHidden/>
    <w:rsid w:val="00490772"/>
  </w:style>
  <w:style w:type="numbering" w:customStyle="1" w:styleId="1711">
    <w:name w:val="Нет списка171"/>
    <w:next w:val="a6"/>
    <w:semiHidden/>
    <w:rsid w:val="00490772"/>
  </w:style>
  <w:style w:type="numbering" w:customStyle="1" w:styleId="1010">
    <w:name w:val="Нет списка101"/>
    <w:next w:val="a6"/>
    <w:semiHidden/>
    <w:rsid w:val="00490772"/>
  </w:style>
  <w:style w:type="numbering" w:customStyle="1" w:styleId="1811">
    <w:name w:val="Нет списка181"/>
    <w:next w:val="a6"/>
    <w:semiHidden/>
    <w:rsid w:val="00490772"/>
  </w:style>
  <w:style w:type="numbering" w:customStyle="1" w:styleId="1911">
    <w:name w:val="Нет списка191"/>
    <w:next w:val="a6"/>
    <w:semiHidden/>
    <w:rsid w:val="00490772"/>
  </w:style>
  <w:style w:type="numbering" w:customStyle="1" w:styleId="11011">
    <w:name w:val="Нет списка1101"/>
    <w:next w:val="a6"/>
    <w:semiHidden/>
    <w:rsid w:val="00490772"/>
  </w:style>
  <w:style w:type="numbering" w:customStyle="1" w:styleId="211110">
    <w:name w:val="Нет списка21111"/>
    <w:next w:val="a6"/>
    <w:semiHidden/>
    <w:rsid w:val="00490772"/>
  </w:style>
  <w:style w:type="numbering" w:customStyle="1" w:styleId="2011">
    <w:name w:val="Нет списка201"/>
    <w:next w:val="a6"/>
    <w:semiHidden/>
    <w:rsid w:val="00490772"/>
  </w:style>
  <w:style w:type="numbering" w:customStyle="1" w:styleId="1111110">
    <w:name w:val="Нет списка111111"/>
    <w:next w:val="a6"/>
    <w:semiHidden/>
    <w:rsid w:val="00490772"/>
  </w:style>
  <w:style w:type="numbering" w:customStyle="1" w:styleId="22110">
    <w:name w:val="Нет списка2211"/>
    <w:next w:val="a6"/>
    <w:semiHidden/>
    <w:rsid w:val="00490772"/>
  </w:style>
  <w:style w:type="numbering" w:customStyle="1" w:styleId="23110">
    <w:name w:val="Нет списка2311"/>
    <w:next w:val="a6"/>
    <w:uiPriority w:val="99"/>
    <w:semiHidden/>
    <w:unhideWhenUsed/>
    <w:rsid w:val="00490772"/>
  </w:style>
  <w:style w:type="numbering" w:customStyle="1" w:styleId="11210">
    <w:name w:val="Нет списка1121"/>
    <w:next w:val="a6"/>
    <w:semiHidden/>
    <w:rsid w:val="00490772"/>
  </w:style>
  <w:style w:type="numbering" w:customStyle="1" w:styleId="11310">
    <w:name w:val="Нет списка1131"/>
    <w:next w:val="a6"/>
    <w:semiHidden/>
    <w:rsid w:val="00490772"/>
  </w:style>
  <w:style w:type="numbering" w:customStyle="1" w:styleId="24110">
    <w:name w:val="Нет списка2411"/>
    <w:next w:val="a6"/>
    <w:semiHidden/>
    <w:rsid w:val="00490772"/>
  </w:style>
  <w:style w:type="numbering" w:customStyle="1" w:styleId="31110">
    <w:name w:val="Нет списка3111"/>
    <w:next w:val="a6"/>
    <w:semiHidden/>
    <w:rsid w:val="00490772"/>
  </w:style>
  <w:style w:type="table" w:customStyle="1" w:styleId="4210">
    <w:name w:val="Сетка таблицы42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0">
    <w:name w:val="Нет списка4111"/>
    <w:next w:val="a6"/>
    <w:semiHidden/>
    <w:rsid w:val="00490772"/>
  </w:style>
  <w:style w:type="numbering" w:customStyle="1" w:styleId="121110">
    <w:name w:val="Нет списка12111"/>
    <w:next w:val="a6"/>
    <w:semiHidden/>
    <w:rsid w:val="00490772"/>
  </w:style>
  <w:style w:type="numbering" w:customStyle="1" w:styleId="5111">
    <w:name w:val="Нет списка5111"/>
    <w:next w:val="a6"/>
    <w:semiHidden/>
    <w:rsid w:val="00490772"/>
  </w:style>
  <w:style w:type="table" w:customStyle="1" w:styleId="821">
    <w:name w:val="Сетка таблицы8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Нет списка13111"/>
    <w:next w:val="a6"/>
    <w:semiHidden/>
    <w:rsid w:val="00490772"/>
  </w:style>
  <w:style w:type="table" w:customStyle="1" w:styleId="1321">
    <w:name w:val="Сетка таблицы132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1"/>
    <w:next w:val="a6"/>
    <w:semiHidden/>
    <w:rsid w:val="00490772"/>
  </w:style>
  <w:style w:type="table" w:customStyle="1" w:styleId="920">
    <w:name w:val="Сетка таблицы9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6"/>
    <w:semiHidden/>
    <w:rsid w:val="00490772"/>
  </w:style>
  <w:style w:type="numbering" w:customStyle="1" w:styleId="7111">
    <w:name w:val="Нет списка7111"/>
    <w:next w:val="a6"/>
    <w:semiHidden/>
    <w:rsid w:val="00490772"/>
  </w:style>
  <w:style w:type="table" w:customStyle="1" w:styleId="1620">
    <w:name w:val="Сетка таблицы16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0">
    <w:name w:val="Нет списка1511"/>
    <w:next w:val="a6"/>
    <w:semiHidden/>
    <w:rsid w:val="00490772"/>
  </w:style>
  <w:style w:type="table" w:customStyle="1" w:styleId="172">
    <w:name w:val="Сетка таблицы17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1"/>
    <w:next w:val="a6"/>
    <w:semiHidden/>
    <w:rsid w:val="00490772"/>
  </w:style>
  <w:style w:type="table" w:customStyle="1" w:styleId="202">
    <w:name w:val="Сетка таблицы20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1"/>
    <w:next w:val="a6"/>
    <w:semiHidden/>
    <w:rsid w:val="00490772"/>
  </w:style>
  <w:style w:type="table" w:customStyle="1" w:styleId="1102">
    <w:name w:val="Сетка таблицы110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6"/>
    <w:semiHidden/>
    <w:rsid w:val="00490772"/>
  </w:style>
  <w:style w:type="numbering" w:customStyle="1" w:styleId="17110">
    <w:name w:val="Нет списка1711"/>
    <w:next w:val="a6"/>
    <w:semiHidden/>
    <w:rsid w:val="00490772"/>
  </w:style>
  <w:style w:type="numbering" w:customStyle="1" w:styleId="10110">
    <w:name w:val="Нет списка1011"/>
    <w:next w:val="a6"/>
    <w:semiHidden/>
    <w:rsid w:val="00490772"/>
  </w:style>
  <w:style w:type="numbering" w:customStyle="1" w:styleId="18110">
    <w:name w:val="Нет списка1811"/>
    <w:next w:val="a6"/>
    <w:semiHidden/>
    <w:rsid w:val="00490772"/>
  </w:style>
  <w:style w:type="numbering" w:customStyle="1" w:styleId="19110">
    <w:name w:val="Нет списка1911"/>
    <w:next w:val="a6"/>
    <w:semiHidden/>
    <w:rsid w:val="00490772"/>
  </w:style>
  <w:style w:type="table" w:customStyle="1" w:styleId="2520">
    <w:name w:val="Сетка таблицы25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0">
    <w:name w:val="Нет списка11011"/>
    <w:next w:val="a6"/>
    <w:semiHidden/>
    <w:rsid w:val="00490772"/>
  </w:style>
  <w:style w:type="numbering" w:customStyle="1" w:styleId="2121">
    <w:name w:val="Нет списка212"/>
    <w:next w:val="a6"/>
    <w:semiHidden/>
    <w:rsid w:val="00490772"/>
  </w:style>
  <w:style w:type="table" w:customStyle="1" w:styleId="262">
    <w:name w:val="Сетка таблицы26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0">
    <w:name w:val="Нет списка2011"/>
    <w:next w:val="a6"/>
    <w:semiHidden/>
    <w:rsid w:val="00490772"/>
  </w:style>
  <w:style w:type="numbering" w:customStyle="1" w:styleId="22111">
    <w:name w:val="Нет списка22111"/>
    <w:next w:val="a6"/>
    <w:semiHidden/>
    <w:rsid w:val="00490772"/>
  </w:style>
  <w:style w:type="table" w:customStyle="1" w:styleId="272">
    <w:name w:val="Сетка таблицы27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6"/>
    <w:uiPriority w:val="99"/>
    <w:semiHidden/>
    <w:unhideWhenUsed/>
    <w:rsid w:val="00490772"/>
  </w:style>
  <w:style w:type="paragraph" w:customStyle="1" w:styleId="S31">
    <w:name w:val="S_Нумерованный_3.1"/>
    <w:basedOn w:val="S0"/>
    <w:link w:val="S310"/>
    <w:autoRedefine/>
    <w:rsid w:val="00490772"/>
    <w:rPr>
      <w:b/>
    </w:rPr>
  </w:style>
  <w:style w:type="paragraph" w:customStyle="1" w:styleId="1ff4">
    <w:name w:val="Стиль Слева:  1 см"/>
    <w:basedOn w:val="a3"/>
    <w:rsid w:val="00490772"/>
    <w:pPr>
      <w:suppressAutoHyphens w:val="0"/>
      <w:spacing w:line="312" w:lineRule="auto"/>
      <w:ind w:left="567" w:firstLine="709"/>
      <w:jc w:val="both"/>
    </w:pPr>
    <w:rPr>
      <w:szCs w:val="20"/>
      <w:lang w:eastAsia="en-US"/>
    </w:rPr>
  </w:style>
  <w:style w:type="paragraph" w:customStyle="1" w:styleId="0">
    <w:name w:val="Стиль Слева:  0"/>
    <w:aliases w:val="5 см"/>
    <w:basedOn w:val="a3"/>
    <w:rsid w:val="00490772"/>
    <w:pPr>
      <w:suppressAutoHyphens w:val="0"/>
      <w:spacing w:line="312" w:lineRule="auto"/>
      <w:ind w:left="284" w:firstLine="709"/>
      <w:jc w:val="both"/>
    </w:pPr>
    <w:rPr>
      <w:szCs w:val="20"/>
      <w:lang w:eastAsia="en-US"/>
    </w:rPr>
  </w:style>
  <w:style w:type="character" w:customStyle="1" w:styleId="123">
    <w:name w:val="Заголовок_12"/>
    <w:semiHidden/>
    <w:rsid w:val="00490772"/>
    <w:rPr>
      <w:b/>
    </w:rPr>
  </w:style>
  <w:style w:type="paragraph" w:customStyle="1" w:styleId="S3">
    <w:name w:val="S_Заголовок_Текста3"/>
    <w:basedOn w:val="a3"/>
    <w:autoRedefine/>
    <w:rsid w:val="00490772"/>
    <w:pPr>
      <w:tabs>
        <w:tab w:val="num" w:pos="567"/>
      </w:tabs>
      <w:suppressAutoHyphens w:val="0"/>
      <w:spacing w:line="360" w:lineRule="auto"/>
      <w:ind w:firstLine="288"/>
      <w:jc w:val="center"/>
      <w:outlineLvl w:val="2"/>
    </w:pPr>
    <w:rPr>
      <w:u w:val="single"/>
      <w:lang w:eastAsia="ru-RU"/>
    </w:rPr>
  </w:style>
  <w:style w:type="paragraph" w:customStyle="1" w:styleId="afffff4">
    <w:name w:val="Четвертый уровень"/>
    <w:basedOn w:val="a3"/>
    <w:qFormat/>
    <w:rsid w:val="00490772"/>
    <w:pPr>
      <w:suppressAutoHyphens w:val="0"/>
      <w:spacing w:before="240" w:after="120" w:line="312" w:lineRule="auto"/>
      <w:ind w:firstLine="709"/>
      <w:jc w:val="both"/>
    </w:pPr>
    <w:rPr>
      <w:b/>
      <w:lang w:eastAsia="ru-RU"/>
    </w:rPr>
  </w:style>
  <w:style w:type="character" w:customStyle="1" w:styleId="S2">
    <w:name w:val="S_Маркированный Знак Знак"/>
    <w:link w:val="S4"/>
    <w:locked/>
    <w:rsid w:val="00490772"/>
    <w:rPr>
      <w:sz w:val="24"/>
      <w:szCs w:val="24"/>
    </w:rPr>
  </w:style>
  <w:style w:type="paragraph" w:customStyle="1" w:styleId="S4">
    <w:name w:val="S_Маркированный"/>
    <w:basedOn w:val="a"/>
    <w:link w:val="S2"/>
    <w:autoRedefine/>
    <w:rsid w:val="00490772"/>
    <w:pPr>
      <w:numPr>
        <w:numId w:val="0"/>
      </w:numPr>
      <w:tabs>
        <w:tab w:val="left" w:pos="1260"/>
      </w:tabs>
      <w:suppressAutoHyphens w:val="0"/>
      <w:spacing w:line="360" w:lineRule="auto"/>
      <w:ind w:left="1021"/>
      <w:jc w:val="both"/>
    </w:pPr>
    <w:rPr>
      <w:lang w:eastAsia="ru-RU"/>
    </w:rPr>
  </w:style>
  <w:style w:type="character" w:customStyle="1" w:styleId="ConsNonformat0">
    <w:name w:val="ConsNonformat Знак"/>
    <w:link w:val="ConsNonformat"/>
    <w:locked/>
    <w:rsid w:val="00490772"/>
    <w:rPr>
      <w:rFonts w:ascii="Courier New" w:eastAsia="SimSun" w:hAnsi="Courier New" w:cs="Courier New"/>
      <w:kern w:val="3"/>
      <w:lang w:eastAsia="zh-CN"/>
    </w:rPr>
  </w:style>
  <w:style w:type="paragraph" w:customStyle="1" w:styleId="S20">
    <w:name w:val="S_Заголовок 2"/>
    <w:basedOn w:val="21"/>
    <w:link w:val="S21"/>
    <w:autoRedefine/>
    <w:rsid w:val="00490772"/>
    <w:pPr>
      <w:numPr>
        <w:ilvl w:val="1"/>
      </w:numPr>
      <w:tabs>
        <w:tab w:val="num" w:pos="3621"/>
      </w:tabs>
      <w:suppressAutoHyphens w:val="0"/>
      <w:spacing w:before="120" w:after="0" w:line="360" w:lineRule="auto"/>
      <w:ind w:left="3621" w:right="851" w:hanging="360"/>
      <w:jc w:val="center"/>
    </w:pPr>
    <w:rPr>
      <w:rFonts w:ascii="GOST type A" w:hAnsi="GOST type A"/>
      <w:szCs w:val="22"/>
      <w:lang w:eastAsia="ru-RU"/>
    </w:rPr>
  </w:style>
  <w:style w:type="character" w:customStyle="1" w:styleId="S21">
    <w:name w:val="S_Заголовок 2 Знак"/>
    <w:link w:val="S20"/>
    <w:locked/>
    <w:rsid w:val="00490772"/>
    <w:rPr>
      <w:rFonts w:ascii="GOST type A" w:hAnsi="GOST type A" w:cs="Arial"/>
      <w:b/>
      <w:bCs/>
      <w:i/>
      <w:iCs/>
      <w:sz w:val="28"/>
      <w:szCs w:val="22"/>
    </w:rPr>
  </w:style>
  <w:style w:type="character" w:customStyle="1" w:styleId="S5">
    <w:name w:val="S_Нумерованный Знак Знак"/>
    <w:link w:val="S6"/>
    <w:locked/>
    <w:rsid w:val="00490772"/>
    <w:rPr>
      <w:rFonts w:ascii="GOST type A" w:hAnsi="GOST type A" w:cs="Arial"/>
      <w:b/>
      <w:bCs/>
      <w:i/>
      <w:iCs/>
      <w:sz w:val="28"/>
      <w:szCs w:val="22"/>
    </w:rPr>
  </w:style>
  <w:style w:type="paragraph" w:customStyle="1" w:styleId="S6">
    <w:name w:val="S_Нумерованный"/>
    <w:basedOn w:val="a3"/>
    <w:link w:val="S5"/>
    <w:autoRedefine/>
    <w:rsid w:val="00490772"/>
    <w:pPr>
      <w:tabs>
        <w:tab w:val="num" w:pos="1287"/>
      </w:tabs>
      <w:suppressAutoHyphens w:val="0"/>
      <w:spacing w:line="360" w:lineRule="auto"/>
      <w:ind w:left="323" w:firstLine="397"/>
      <w:jc w:val="both"/>
      <w:outlineLvl w:val="1"/>
    </w:pPr>
    <w:rPr>
      <w:rFonts w:ascii="GOST type A" w:hAnsi="GOST type A" w:cs="Arial"/>
      <w:b/>
      <w:bCs/>
      <w:i/>
      <w:iCs/>
      <w:sz w:val="28"/>
      <w:szCs w:val="22"/>
      <w:lang w:eastAsia="ru-RU"/>
    </w:rPr>
  </w:style>
  <w:style w:type="paragraph" w:customStyle="1" w:styleId="S40">
    <w:name w:val="S_Заголовок 4"/>
    <w:basedOn w:val="4"/>
    <w:link w:val="S41"/>
    <w:rsid w:val="00490772"/>
    <w:pPr>
      <w:numPr>
        <w:ilvl w:val="3"/>
      </w:numPr>
      <w:tabs>
        <w:tab w:val="num" w:pos="360"/>
      </w:tabs>
      <w:ind w:left="284" w:firstLine="851"/>
    </w:pPr>
  </w:style>
  <w:style w:type="paragraph" w:customStyle="1" w:styleId="S10">
    <w:name w:val="S_Заголовок 1"/>
    <w:basedOn w:val="a3"/>
    <w:autoRedefine/>
    <w:rsid w:val="00490772"/>
    <w:pPr>
      <w:tabs>
        <w:tab w:val="num" w:pos="907"/>
      </w:tabs>
      <w:suppressAutoHyphens w:val="0"/>
      <w:spacing w:line="360" w:lineRule="auto"/>
      <w:ind w:left="340" w:firstLine="284"/>
      <w:jc w:val="center"/>
    </w:pPr>
    <w:rPr>
      <w:b/>
      <w:caps/>
      <w:lang w:eastAsia="ru-RU"/>
    </w:rPr>
  </w:style>
  <w:style w:type="paragraph" w:customStyle="1" w:styleId="afffff5">
    <w:name w:val="Перечисление"/>
    <w:basedOn w:val="aff1"/>
    <w:qFormat/>
    <w:rsid w:val="00490772"/>
    <w:pPr>
      <w:spacing w:after="0" w:line="312" w:lineRule="auto"/>
      <w:ind w:left="1211" w:hanging="360"/>
      <w:jc w:val="both"/>
    </w:pPr>
    <w:rPr>
      <w:rFonts w:ascii="Times New Roman" w:eastAsia="Times New Roman" w:hAnsi="Times New Roman"/>
      <w:sz w:val="24"/>
      <w:lang w:eastAsia="en-US"/>
    </w:rPr>
  </w:style>
  <w:style w:type="paragraph" w:customStyle="1" w:styleId="afffff6">
    <w:name w:val="Третий уровень"/>
    <w:basedOn w:val="aff1"/>
    <w:qFormat/>
    <w:rsid w:val="00490772"/>
    <w:pPr>
      <w:spacing w:before="120" w:after="0" w:line="312" w:lineRule="auto"/>
      <w:ind w:left="1224" w:hanging="504"/>
      <w:jc w:val="both"/>
    </w:pPr>
    <w:rPr>
      <w:rFonts w:ascii="Times New Roman" w:eastAsia="Times New Roman" w:hAnsi="Times New Roman"/>
      <w:i/>
      <w:sz w:val="24"/>
      <w:lang w:eastAsia="en-US"/>
    </w:rPr>
  </w:style>
  <w:style w:type="paragraph" w:customStyle="1" w:styleId="afffff7">
    <w:name w:val="Второй уровень"/>
    <w:basedOn w:val="aff1"/>
    <w:qFormat/>
    <w:rsid w:val="00490772"/>
    <w:pPr>
      <w:spacing w:before="120" w:after="120" w:line="312" w:lineRule="auto"/>
      <w:ind w:left="792" w:hanging="432"/>
      <w:jc w:val="center"/>
    </w:pPr>
    <w:rPr>
      <w:rFonts w:ascii="Times New Roman" w:eastAsia="Times New Roman" w:hAnsi="Times New Roman"/>
      <w:b/>
      <w:sz w:val="24"/>
      <w:lang w:eastAsia="en-US"/>
    </w:rPr>
  </w:style>
  <w:style w:type="paragraph" w:customStyle="1" w:styleId="afffff8">
    <w:name w:val="Первый уровень"/>
    <w:basedOn w:val="aff1"/>
    <w:next w:val="a3"/>
    <w:qFormat/>
    <w:rsid w:val="00490772"/>
    <w:pPr>
      <w:pageBreakBefore/>
      <w:spacing w:after="240" w:line="312" w:lineRule="auto"/>
      <w:ind w:left="360" w:hanging="360"/>
      <w:jc w:val="center"/>
    </w:pPr>
    <w:rPr>
      <w:rFonts w:ascii="Times New Roman" w:eastAsia="Times New Roman" w:hAnsi="Times New Roman"/>
      <w:b/>
      <w:sz w:val="28"/>
      <w:lang w:eastAsia="en-US"/>
    </w:rPr>
  </w:style>
  <w:style w:type="character" w:customStyle="1" w:styleId="S310">
    <w:name w:val="S_Нумерованный_3.1 Знак Знак"/>
    <w:link w:val="S31"/>
    <w:locked/>
    <w:rsid w:val="00490772"/>
    <w:rPr>
      <w:b/>
      <w:sz w:val="24"/>
      <w:szCs w:val="24"/>
    </w:rPr>
  </w:style>
  <w:style w:type="paragraph" w:customStyle="1" w:styleId="S30">
    <w:name w:val="S_Нумерованный_3"/>
    <w:basedOn w:val="ConsNormal"/>
    <w:link w:val="S32"/>
    <w:autoRedefine/>
    <w:rsid w:val="00490772"/>
    <w:pPr>
      <w:widowControl/>
      <w:tabs>
        <w:tab w:val="num" w:pos="1188"/>
      </w:tabs>
      <w:suppressAutoHyphens w:val="0"/>
      <w:autoSpaceDN w:val="0"/>
      <w:adjustRightInd w:val="0"/>
      <w:spacing w:line="360" w:lineRule="auto"/>
      <w:ind w:right="0" w:firstLine="737"/>
      <w:jc w:val="both"/>
    </w:pPr>
    <w:rPr>
      <w:rFonts w:eastAsia="Times New Roman"/>
      <w:sz w:val="24"/>
      <w:szCs w:val="24"/>
      <w:lang w:eastAsia="ru-RU"/>
    </w:rPr>
  </w:style>
  <w:style w:type="character" w:customStyle="1" w:styleId="S32">
    <w:name w:val="S_Нумерованный_3 Знак Знак"/>
    <w:link w:val="S30"/>
    <w:locked/>
    <w:rsid w:val="00490772"/>
    <w:rPr>
      <w:rFonts w:ascii="Arial" w:hAnsi="Arial" w:cs="Arial"/>
      <w:sz w:val="24"/>
      <w:szCs w:val="24"/>
    </w:rPr>
  </w:style>
  <w:style w:type="paragraph" w:customStyle="1" w:styleId="afffff9">
    <w:name w:val="Перечисление цифр."/>
    <w:basedOn w:val="a3"/>
    <w:rsid w:val="00490772"/>
    <w:pPr>
      <w:tabs>
        <w:tab w:val="num" w:pos="1429"/>
      </w:tabs>
      <w:suppressAutoHyphens w:val="0"/>
      <w:spacing w:line="312" w:lineRule="auto"/>
      <w:ind w:left="1429" w:hanging="360"/>
      <w:jc w:val="both"/>
    </w:pPr>
    <w:rPr>
      <w:szCs w:val="22"/>
      <w:lang w:eastAsia="en-US"/>
    </w:rPr>
  </w:style>
  <w:style w:type="paragraph" w:styleId="afffffa">
    <w:name w:val="Bibliography"/>
    <w:basedOn w:val="a3"/>
    <w:autoRedefine/>
    <w:uiPriority w:val="37"/>
    <w:rsid w:val="00490772"/>
    <w:pPr>
      <w:tabs>
        <w:tab w:val="num" w:pos="1134"/>
      </w:tabs>
      <w:suppressAutoHyphens w:val="0"/>
      <w:spacing w:line="312" w:lineRule="auto"/>
      <w:ind w:firstLine="794"/>
      <w:jc w:val="both"/>
    </w:pPr>
    <w:rPr>
      <w:rFonts w:cs="Arial"/>
      <w:szCs w:val="22"/>
      <w:lang w:eastAsia="en-US"/>
    </w:rPr>
  </w:style>
  <w:style w:type="paragraph" w:customStyle="1" w:styleId="afffffb">
    <w:name w:val="Нулевой уровень"/>
    <w:basedOn w:val="a3"/>
    <w:next w:val="a3"/>
    <w:rsid w:val="00490772"/>
    <w:pPr>
      <w:suppressAutoHyphens w:val="0"/>
      <w:spacing w:line="312" w:lineRule="auto"/>
      <w:jc w:val="both"/>
    </w:pPr>
    <w:rPr>
      <w:b/>
      <w:sz w:val="28"/>
      <w:szCs w:val="28"/>
      <w:lang w:eastAsia="en-US"/>
    </w:rPr>
  </w:style>
  <w:style w:type="paragraph" w:customStyle="1" w:styleId="afffffc">
    <w:name w:val="Стиль Нулевой уровень + По центру"/>
    <w:basedOn w:val="afffffb"/>
    <w:rsid w:val="00490772"/>
    <w:pPr>
      <w:pageBreakBefore/>
      <w:jc w:val="center"/>
    </w:pPr>
    <w:rPr>
      <w:bCs/>
      <w:szCs w:val="20"/>
    </w:rPr>
  </w:style>
  <w:style w:type="paragraph" w:customStyle="1" w:styleId="afffffd">
    <w:name w:val="Список маркир"/>
    <w:basedOn w:val="a3"/>
    <w:link w:val="afffffe"/>
    <w:semiHidden/>
    <w:rsid w:val="00490772"/>
    <w:pPr>
      <w:suppressAutoHyphens w:val="0"/>
      <w:spacing w:line="360" w:lineRule="auto"/>
      <w:ind w:firstLine="540"/>
      <w:jc w:val="both"/>
    </w:pPr>
    <w:rPr>
      <w:lang w:eastAsia="ru-RU"/>
    </w:rPr>
  </w:style>
  <w:style w:type="character" w:customStyle="1" w:styleId="afffffe">
    <w:name w:val="Список маркир Знак"/>
    <w:link w:val="afffffd"/>
    <w:semiHidden/>
    <w:locked/>
    <w:rsid w:val="00490772"/>
    <w:rPr>
      <w:sz w:val="24"/>
      <w:szCs w:val="24"/>
    </w:rPr>
  </w:style>
  <w:style w:type="paragraph" w:customStyle="1" w:styleId="affffff">
    <w:name w:val="Список нумерованный Знак"/>
    <w:basedOn w:val="a3"/>
    <w:semiHidden/>
    <w:rsid w:val="00490772"/>
    <w:pPr>
      <w:tabs>
        <w:tab w:val="num" w:pos="360"/>
        <w:tab w:val="left" w:pos="1260"/>
      </w:tabs>
      <w:suppressAutoHyphens w:val="0"/>
      <w:spacing w:line="360" w:lineRule="auto"/>
      <w:ind w:left="284" w:firstLine="851"/>
      <w:jc w:val="both"/>
    </w:pPr>
    <w:rPr>
      <w:lang w:eastAsia="ru-RU"/>
    </w:rPr>
  </w:style>
  <w:style w:type="paragraph" w:customStyle="1" w:styleId="affffff0">
    <w:name w:val="Список нумерованный"/>
    <w:basedOn w:val="a3"/>
    <w:semiHidden/>
    <w:rsid w:val="00490772"/>
    <w:pPr>
      <w:tabs>
        <w:tab w:val="num" w:pos="153"/>
        <w:tab w:val="left" w:pos="1260"/>
      </w:tabs>
      <w:suppressAutoHyphens w:val="0"/>
      <w:spacing w:line="360" w:lineRule="auto"/>
      <w:ind w:left="153" w:hanging="153"/>
      <w:jc w:val="both"/>
    </w:pPr>
    <w:rPr>
      <w:lang w:eastAsia="ru-RU"/>
    </w:rPr>
  </w:style>
  <w:style w:type="paragraph" w:customStyle="1" w:styleId="affffff1">
    <w:name w:val="том"/>
    <w:basedOn w:val="ConsNonformat"/>
    <w:semiHidden/>
    <w:rsid w:val="00490772"/>
    <w:pPr>
      <w:widowControl/>
      <w:numPr>
        <w:numId w:val="0"/>
      </w:numPr>
      <w:suppressAutoHyphens w:val="0"/>
      <w:adjustRightInd w:val="0"/>
      <w:spacing w:line="360" w:lineRule="auto"/>
      <w:ind w:right="0" w:firstLine="720"/>
      <w:jc w:val="both"/>
      <w:textAlignment w:val="auto"/>
    </w:pPr>
    <w:rPr>
      <w:rFonts w:ascii="Times New Roman" w:hAnsi="Times New Roman" w:cs="Times New Roman"/>
      <w:b/>
      <w:kern w:val="0"/>
      <w:sz w:val="28"/>
      <w:szCs w:val="24"/>
      <w:lang w:eastAsia="ru-RU"/>
    </w:rPr>
  </w:style>
  <w:style w:type="paragraph" w:customStyle="1" w:styleId="ConsCell">
    <w:name w:val="ConsCell"/>
    <w:semiHidden/>
    <w:rsid w:val="00490772"/>
    <w:pPr>
      <w:widowControl w:val="0"/>
      <w:autoSpaceDE w:val="0"/>
      <w:autoSpaceDN w:val="0"/>
      <w:adjustRightInd w:val="0"/>
      <w:ind w:right="19772"/>
    </w:pPr>
    <w:rPr>
      <w:rFonts w:ascii="Arial" w:hAnsi="Arial" w:cs="Arial"/>
    </w:rPr>
  </w:style>
  <w:style w:type="paragraph" w:customStyle="1" w:styleId="119">
    <w:name w:val="Заголовок 1.1"/>
    <w:basedOn w:val="a3"/>
    <w:semiHidden/>
    <w:rsid w:val="00490772"/>
    <w:pPr>
      <w:keepNext/>
      <w:keepLines/>
      <w:suppressAutoHyphens w:val="0"/>
      <w:spacing w:before="40" w:after="40" w:line="360" w:lineRule="auto"/>
      <w:jc w:val="center"/>
    </w:pPr>
    <w:rPr>
      <w:b/>
      <w:bCs/>
      <w:sz w:val="26"/>
      <w:lang w:eastAsia="ru-RU"/>
    </w:rPr>
  </w:style>
  <w:style w:type="paragraph" w:customStyle="1" w:styleId="affffff2">
    <w:name w:val="Статья"/>
    <w:basedOn w:val="a3"/>
    <w:link w:val="affffff3"/>
    <w:semiHidden/>
    <w:rsid w:val="00490772"/>
    <w:pPr>
      <w:suppressAutoHyphens w:val="0"/>
      <w:spacing w:line="360" w:lineRule="auto"/>
      <w:ind w:firstLine="567"/>
    </w:pPr>
    <w:rPr>
      <w:lang w:eastAsia="ru-RU"/>
    </w:rPr>
  </w:style>
  <w:style w:type="character" w:customStyle="1" w:styleId="affffff3">
    <w:name w:val="Статья Знак"/>
    <w:link w:val="affffff2"/>
    <w:semiHidden/>
    <w:locked/>
    <w:rsid w:val="00490772"/>
    <w:rPr>
      <w:sz w:val="24"/>
      <w:szCs w:val="24"/>
    </w:rPr>
  </w:style>
  <w:style w:type="paragraph" w:customStyle="1" w:styleId="xl22">
    <w:name w:val="xl22"/>
    <w:basedOn w:val="a3"/>
    <w:semiHidden/>
    <w:rsid w:val="00490772"/>
    <w:pPr>
      <w:suppressAutoHyphens w:val="0"/>
      <w:spacing w:before="100" w:beforeAutospacing="1" w:after="100" w:afterAutospacing="1" w:line="360" w:lineRule="auto"/>
      <w:ind w:firstLine="709"/>
      <w:jc w:val="center"/>
    </w:pPr>
    <w:rPr>
      <w:rFonts w:ascii="Times New Roman CYR" w:hAnsi="Times New Roman CYR" w:cs="Times New Roman CYR"/>
      <w:lang w:eastAsia="ru-RU"/>
    </w:rPr>
  </w:style>
  <w:style w:type="paragraph" w:customStyle="1" w:styleId="affffff4">
    <w:name w:val="Обычный в таблице"/>
    <w:basedOn w:val="a3"/>
    <w:link w:val="affffff5"/>
    <w:rsid w:val="00490772"/>
    <w:pPr>
      <w:suppressAutoHyphens w:val="0"/>
      <w:spacing w:line="360" w:lineRule="auto"/>
      <w:ind w:hanging="6"/>
      <w:jc w:val="center"/>
    </w:pPr>
    <w:rPr>
      <w:lang w:eastAsia="ru-RU"/>
    </w:rPr>
  </w:style>
  <w:style w:type="paragraph" w:customStyle="1" w:styleId="S7">
    <w:name w:val="S_Обычный в таблице"/>
    <w:basedOn w:val="a3"/>
    <w:link w:val="S8"/>
    <w:rsid w:val="00490772"/>
    <w:pPr>
      <w:suppressAutoHyphens w:val="0"/>
      <w:spacing w:line="360" w:lineRule="auto"/>
      <w:jc w:val="center"/>
    </w:pPr>
    <w:rPr>
      <w:lang w:eastAsia="ru-RU"/>
    </w:rPr>
  </w:style>
  <w:style w:type="character" w:customStyle="1" w:styleId="S8">
    <w:name w:val="S_Обычный в таблице Знак"/>
    <w:link w:val="S7"/>
    <w:locked/>
    <w:rsid w:val="00490772"/>
    <w:rPr>
      <w:sz w:val="24"/>
      <w:szCs w:val="24"/>
    </w:rPr>
  </w:style>
  <w:style w:type="character" w:customStyle="1" w:styleId="affffff5">
    <w:name w:val="Обычный в таблице Знак"/>
    <w:link w:val="affffff4"/>
    <w:locked/>
    <w:rsid w:val="00490772"/>
    <w:rPr>
      <w:sz w:val="24"/>
      <w:szCs w:val="24"/>
    </w:rPr>
  </w:style>
  <w:style w:type="paragraph" w:styleId="affffff6">
    <w:name w:val="Block Text"/>
    <w:basedOn w:val="a3"/>
    <w:uiPriority w:val="99"/>
    <w:rsid w:val="00490772"/>
    <w:pPr>
      <w:suppressAutoHyphens w:val="0"/>
      <w:spacing w:line="360" w:lineRule="auto"/>
      <w:ind w:left="360" w:right="-8" w:firstLine="709"/>
      <w:jc w:val="both"/>
    </w:pPr>
    <w:rPr>
      <w:bCs/>
      <w:sz w:val="28"/>
      <w:szCs w:val="28"/>
      <w:lang w:eastAsia="ru-RU"/>
    </w:rPr>
  </w:style>
  <w:style w:type="paragraph" w:customStyle="1" w:styleId="affffff7">
    <w:name w:val="Заглавие раздела"/>
    <w:basedOn w:val="21"/>
    <w:semiHidden/>
    <w:rsid w:val="00490772"/>
    <w:pPr>
      <w:numPr>
        <w:ilvl w:val="1"/>
      </w:numPr>
      <w:tabs>
        <w:tab w:val="num" w:pos="3621"/>
      </w:tabs>
      <w:suppressAutoHyphens w:val="0"/>
      <w:spacing w:before="120" w:after="0" w:line="360" w:lineRule="auto"/>
      <w:ind w:left="3621" w:right="851" w:hanging="360"/>
      <w:jc w:val="center"/>
    </w:pPr>
    <w:rPr>
      <w:rFonts w:ascii="GOST type A" w:hAnsi="GOST type A"/>
      <w:szCs w:val="22"/>
      <w:lang w:eastAsia="ru-RU"/>
    </w:rPr>
  </w:style>
  <w:style w:type="paragraph" w:customStyle="1" w:styleId="1ff5">
    <w:name w:val="Заголовок_1 Знак"/>
    <w:basedOn w:val="a3"/>
    <w:link w:val="1ff6"/>
    <w:semiHidden/>
    <w:rsid w:val="00490772"/>
    <w:pPr>
      <w:suppressAutoHyphens w:val="0"/>
      <w:spacing w:line="360" w:lineRule="auto"/>
      <w:ind w:firstLine="709"/>
      <w:jc w:val="center"/>
    </w:pPr>
    <w:rPr>
      <w:b/>
      <w:caps/>
      <w:lang w:eastAsia="ru-RU"/>
    </w:rPr>
  </w:style>
  <w:style w:type="character" w:customStyle="1" w:styleId="1ff6">
    <w:name w:val="Заголовок_1 Знак Знак"/>
    <w:link w:val="1ff5"/>
    <w:semiHidden/>
    <w:locked/>
    <w:rsid w:val="00490772"/>
    <w:rPr>
      <w:b/>
      <w:caps/>
      <w:sz w:val="24"/>
      <w:szCs w:val="24"/>
    </w:rPr>
  </w:style>
  <w:style w:type="paragraph" w:customStyle="1" w:styleId="affffff8">
    <w:name w:val="Неразрывный основной текст"/>
    <w:basedOn w:val="a9"/>
    <w:semiHidden/>
    <w:rsid w:val="00490772"/>
    <w:pPr>
      <w:keepNext/>
      <w:suppressAutoHyphens w:val="0"/>
      <w:spacing w:after="240" w:line="240" w:lineRule="atLeast"/>
      <w:ind w:left="1080" w:firstLine="709"/>
      <w:jc w:val="both"/>
    </w:pPr>
    <w:rPr>
      <w:rFonts w:ascii="Arial" w:hAnsi="Arial" w:cs="Arial"/>
      <w:spacing w:val="-5"/>
      <w:sz w:val="20"/>
      <w:szCs w:val="20"/>
      <w:lang w:eastAsia="en-US"/>
    </w:rPr>
  </w:style>
  <w:style w:type="paragraph" w:customStyle="1" w:styleId="affffff9">
    <w:name w:val="Рисунок"/>
    <w:basedOn w:val="a3"/>
    <w:next w:val="affffb"/>
    <w:semiHidden/>
    <w:rsid w:val="00490772"/>
    <w:pPr>
      <w:keepNext/>
      <w:suppressAutoHyphens w:val="0"/>
      <w:spacing w:line="360" w:lineRule="auto"/>
      <w:ind w:left="1080" w:firstLine="709"/>
      <w:jc w:val="both"/>
    </w:pPr>
    <w:rPr>
      <w:rFonts w:ascii="Arial" w:hAnsi="Arial" w:cs="Arial"/>
      <w:spacing w:val="-5"/>
      <w:sz w:val="20"/>
      <w:szCs w:val="20"/>
      <w:lang w:eastAsia="en-US"/>
    </w:rPr>
  </w:style>
  <w:style w:type="paragraph" w:customStyle="1" w:styleId="affffffa">
    <w:name w:val="Название части"/>
    <w:basedOn w:val="a3"/>
    <w:semiHidden/>
    <w:rsid w:val="00490772"/>
    <w:pPr>
      <w:shd w:val="solid" w:color="auto" w:fill="auto"/>
      <w:suppressAutoHyphens w:val="0"/>
      <w:spacing w:line="360" w:lineRule="exact"/>
      <w:ind w:firstLine="709"/>
      <w:jc w:val="center"/>
    </w:pPr>
    <w:rPr>
      <w:rFonts w:ascii="Arial" w:hAnsi="Arial" w:cs="Arial"/>
      <w:color w:val="FFFFFF"/>
      <w:spacing w:val="-16"/>
      <w:sz w:val="26"/>
      <w:szCs w:val="26"/>
      <w:lang w:eastAsia="en-US"/>
    </w:rPr>
  </w:style>
  <w:style w:type="paragraph" w:styleId="affffffb">
    <w:name w:val="Subtitle"/>
    <w:basedOn w:val="aff3"/>
    <w:next w:val="a9"/>
    <w:link w:val="affffffc"/>
    <w:uiPriority w:val="11"/>
    <w:qFormat/>
    <w:rsid w:val="00490772"/>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fffc">
    <w:name w:val="Подзаголовок Знак"/>
    <w:basedOn w:val="a4"/>
    <w:link w:val="affffffb"/>
    <w:uiPriority w:val="11"/>
    <w:rsid w:val="00490772"/>
    <w:rPr>
      <w:rFonts w:ascii="Arial" w:hAnsi="Arial" w:cs="Arial"/>
      <w:spacing w:val="-16"/>
      <w:kern w:val="28"/>
      <w:sz w:val="32"/>
      <w:szCs w:val="32"/>
      <w:lang w:eastAsia="en-US"/>
    </w:rPr>
  </w:style>
  <w:style w:type="paragraph" w:customStyle="1" w:styleId="affffffd">
    <w:name w:val="Подзаголовок главы"/>
    <w:basedOn w:val="affffffb"/>
    <w:semiHidden/>
    <w:rsid w:val="00490772"/>
  </w:style>
  <w:style w:type="paragraph" w:customStyle="1" w:styleId="affffffe">
    <w:name w:val="Название предприятия"/>
    <w:basedOn w:val="a3"/>
    <w:semiHidden/>
    <w:rsid w:val="00490772"/>
    <w:pPr>
      <w:keepNext/>
      <w:keepLines/>
      <w:suppressAutoHyphens w:val="0"/>
      <w:spacing w:line="220" w:lineRule="atLeast"/>
      <w:ind w:firstLine="709"/>
      <w:jc w:val="both"/>
    </w:pPr>
    <w:rPr>
      <w:rFonts w:ascii="Arial Black" w:hAnsi="Arial Black" w:cs="Arial Black"/>
      <w:spacing w:val="-25"/>
      <w:kern w:val="28"/>
      <w:sz w:val="32"/>
      <w:szCs w:val="32"/>
      <w:lang w:eastAsia="en-US"/>
    </w:rPr>
  </w:style>
  <w:style w:type="paragraph" w:customStyle="1" w:styleId="1ff7">
    <w:name w:val="Маркированный_1"/>
    <w:basedOn w:val="a3"/>
    <w:link w:val="1ff8"/>
    <w:semiHidden/>
    <w:rsid w:val="00490772"/>
    <w:pPr>
      <w:tabs>
        <w:tab w:val="num" w:pos="360"/>
        <w:tab w:val="left" w:pos="900"/>
      </w:tabs>
      <w:suppressAutoHyphens w:val="0"/>
      <w:spacing w:line="360" w:lineRule="auto"/>
      <w:ind w:firstLine="720"/>
      <w:jc w:val="both"/>
    </w:pPr>
    <w:rPr>
      <w:lang w:eastAsia="ru-RU"/>
    </w:rPr>
  </w:style>
  <w:style w:type="character" w:customStyle="1" w:styleId="1ff8">
    <w:name w:val="Маркированный_1 Знак"/>
    <w:link w:val="1ff7"/>
    <w:semiHidden/>
    <w:locked/>
    <w:rsid w:val="00490772"/>
    <w:rPr>
      <w:sz w:val="24"/>
      <w:szCs w:val="24"/>
    </w:rPr>
  </w:style>
  <w:style w:type="paragraph" w:customStyle="1" w:styleId="afffffff">
    <w:name w:val="Текст таблицы"/>
    <w:basedOn w:val="a3"/>
    <w:semiHidden/>
    <w:rsid w:val="00490772"/>
    <w:pPr>
      <w:suppressAutoHyphens w:val="0"/>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3"/>
    <w:link w:val="afffffff1"/>
    <w:semiHidden/>
    <w:rsid w:val="00490772"/>
    <w:pPr>
      <w:suppressAutoHyphens w:val="0"/>
      <w:spacing w:line="360" w:lineRule="auto"/>
      <w:ind w:firstLine="709"/>
      <w:jc w:val="both"/>
    </w:pPr>
    <w:rPr>
      <w:u w:val="single"/>
      <w:lang w:eastAsia="ru-RU"/>
    </w:rPr>
  </w:style>
  <w:style w:type="character" w:customStyle="1" w:styleId="afffffff1">
    <w:name w:val="Подчеркнутый Знак"/>
    <w:link w:val="afffffff0"/>
    <w:semiHidden/>
    <w:locked/>
    <w:rsid w:val="00490772"/>
    <w:rPr>
      <w:sz w:val="24"/>
      <w:szCs w:val="24"/>
      <w:u w:val="single"/>
    </w:rPr>
  </w:style>
  <w:style w:type="paragraph" w:customStyle="1" w:styleId="afffffff2">
    <w:name w:val="Название документа"/>
    <w:basedOn w:val="a3"/>
    <w:semiHidden/>
    <w:rsid w:val="00490772"/>
    <w:pPr>
      <w:keepNext/>
      <w:keepLines/>
      <w:pBdr>
        <w:top w:val="single" w:sz="48" w:space="31" w:color="auto"/>
      </w:pBdr>
      <w:tabs>
        <w:tab w:val="left" w:pos="0"/>
      </w:tabs>
      <w:suppressAutoHyphens w:val="0"/>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e"/>
    <w:semiHidden/>
    <w:rsid w:val="00490772"/>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e"/>
    <w:semiHidden/>
    <w:rsid w:val="00490772"/>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e"/>
    <w:semiHidden/>
    <w:rsid w:val="00490772"/>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styleId="2ff0">
    <w:name w:val="List 2"/>
    <w:basedOn w:val="ab"/>
    <w:uiPriority w:val="99"/>
    <w:rsid w:val="00490772"/>
    <w:pPr>
      <w:suppressAutoHyphens w:val="0"/>
      <w:spacing w:after="240" w:line="240" w:lineRule="atLeast"/>
      <w:ind w:left="1800" w:hanging="360"/>
      <w:jc w:val="both"/>
    </w:pPr>
    <w:rPr>
      <w:rFonts w:ascii="Arial" w:hAnsi="Arial" w:cs="Arial"/>
      <w:spacing w:val="-5"/>
      <w:sz w:val="20"/>
      <w:szCs w:val="20"/>
      <w:lang w:eastAsia="en-US"/>
    </w:rPr>
  </w:style>
  <w:style w:type="paragraph" w:styleId="3d">
    <w:name w:val="List 3"/>
    <w:basedOn w:val="ab"/>
    <w:uiPriority w:val="99"/>
    <w:rsid w:val="00490772"/>
    <w:pPr>
      <w:suppressAutoHyphens w:val="0"/>
      <w:spacing w:after="240" w:line="240" w:lineRule="atLeast"/>
      <w:ind w:left="2160" w:hanging="360"/>
      <w:jc w:val="both"/>
    </w:pPr>
    <w:rPr>
      <w:rFonts w:ascii="Arial" w:hAnsi="Arial" w:cs="Arial"/>
      <w:spacing w:val="-5"/>
      <w:sz w:val="20"/>
      <w:szCs w:val="20"/>
      <w:lang w:eastAsia="en-US"/>
    </w:rPr>
  </w:style>
  <w:style w:type="paragraph" w:styleId="48">
    <w:name w:val="List 4"/>
    <w:basedOn w:val="ab"/>
    <w:uiPriority w:val="99"/>
    <w:rsid w:val="00490772"/>
    <w:pPr>
      <w:suppressAutoHyphens w:val="0"/>
      <w:spacing w:after="240" w:line="240" w:lineRule="atLeast"/>
      <w:ind w:left="2520" w:hanging="360"/>
      <w:jc w:val="both"/>
    </w:pPr>
    <w:rPr>
      <w:rFonts w:ascii="Arial" w:hAnsi="Arial" w:cs="Arial"/>
      <w:spacing w:val="-5"/>
      <w:sz w:val="20"/>
      <w:szCs w:val="20"/>
      <w:lang w:eastAsia="en-US"/>
    </w:rPr>
  </w:style>
  <w:style w:type="paragraph" w:styleId="56">
    <w:name w:val="List 5"/>
    <w:basedOn w:val="ab"/>
    <w:uiPriority w:val="99"/>
    <w:rsid w:val="00490772"/>
    <w:pPr>
      <w:suppressAutoHyphens w:val="0"/>
      <w:spacing w:after="240" w:line="240" w:lineRule="atLeast"/>
      <w:ind w:left="2880" w:hanging="360"/>
      <w:jc w:val="both"/>
    </w:pPr>
    <w:rPr>
      <w:rFonts w:ascii="Arial" w:hAnsi="Arial" w:cs="Arial"/>
      <w:spacing w:val="-5"/>
      <w:sz w:val="20"/>
      <w:szCs w:val="20"/>
      <w:lang w:eastAsia="en-US"/>
    </w:rPr>
  </w:style>
  <w:style w:type="paragraph" w:styleId="2ff1">
    <w:name w:val="List Bullet 2"/>
    <w:basedOn w:val="a3"/>
    <w:autoRedefine/>
    <w:uiPriority w:val="99"/>
    <w:rsid w:val="00490772"/>
    <w:pPr>
      <w:tabs>
        <w:tab w:val="num" w:pos="552"/>
      </w:tabs>
      <w:suppressAutoHyphens w:val="0"/>
      <w:spacing w:after="240" w:line="240" w:lineRule="atLeast"/>
      <w:ind w:left="1800" w:hanging="552"/>
      <w:jc w:val="both"/>
    </w:pPr>
    <w:rPr>
      <w:rFonts w:ascii="Arial" w:hAnsi="Arial" w:cs="Arial"/>
      <w:spacing w:val="-5"/>
      <w:sz w:val="20"/>
      <w:szCs w:val="20"/>
      <w:lang w:eastAsia="en-US"/>
    </w:rPr>
  </w:style>
  <w:style w:type="paragraph" w:styleId="3e">
    <w:name w:val="List Bullet 3"/>
    <w:basedOn w:val="a3"/>
    <w:autoRedefine/>
    <w:uiPriority w:val="99"/>
    <w:rsid w:val="00490772"/>
    <w:pPr>
      <w:tabs>
        <w:tab w:val="num" w:pos="552"/>
      </w:tabs>
      <w:suppressAutoHyphens w:val="0"/>
      <w:spacing w:after="240" w:line="240" w:lineRule="atLeast"/>
      <w:ind w:left="2160" w:hanging="552"/>
      <w:jc w:val="both"/>
    </w:pPr>
    <w:rPr>
      <w:rFonts w:ascii="Arial" w:hAnsi="Arial" w:cs="Arial"/>
      <w:spacing w:val="-5"/>
      <w:sz w:val="20"/>
      <w:szCs w:val="20"/>
      <w:lang w:eastAsia="en-US"/>
    </w:rPr>
  </w:style>
  <w:style w:type="paragraph" w:styleId="49">
    <w:name w:val="List Bullet 4"/>
    <w:basedOn w:val="a3"/>
    <w:autoRedefine/>
    <w:uiPriority w:val="99"/>
    <w:rsid w:val="00490772"/>
    <w:pPr>
      <w:tabs>
        <w:tab w:val="num" w:pos="552"/>
      </w:tabs>
      <w:suppressAutoHyphens w:val="0"/>
      <w:spacing w:after="240" w:line="240" w:lineRule="atLeast"/>
      <w:ind w:left="2520" w:hanging="552"/>
      <w:jc w:val="both"/>
    </w:pPr>
    <w:rPr>
      <w:rFonts w:ascii="Arial" w:hAnsi="Arial" w:cs="Arial"/>
      <w:spacing w:val="-5"/>
      <w:sz w:val="20"/>
      <w:szCs w:val="20"/>
      <w:lang w:eastAsia="en-US"/>
    </w:rPr>
  </w:style>
  <w:style w:type="paragraph" w:styleId="57">
    <w:name w:val="List Bullet 5"/>
    <w:basedOn w:val="a3"/>
    <w:autoRedefine/>
    <w:uiPriority w:val="99"/>
    <w:rsid w:val="00490772"/>
    <w:pPr>
      <w:tabs>
        <w:tab w:val="num" w:pos="552"/>
      </w:tabs>
      <w:suppressAutoHyphens w:val="0"/>
      <w:spacing w:after="240" w:line="240" w:lineRule="atLeast"/>
      <w:ind w:left="2880" w:hanging="552"/>
      <w:jc w:val="both"/>
    </w:pPr>
    <w:rPr>
      <w:rFonts w:ascii="Arial" w:hAnsi="Arial" w:cs="Arial"/>
      <w:spacing w:val="-5"/>
      <w:sz w:val="20"/>
      <w:szCs w:val="20"/>
      <w:lang w:eastAsia="en-US"/>
    </w:rPr>
  </w:style>
  <w:style w:type="paragraph" w:styleId="afffffff6">
    <w:name w:val="List Continue"/>
    <w:basedOn w:val="ab"/>
    <w:uiPriority w:val="99"/>
    <w:rsid w:val="00490772"/>
    <w:pPr>
      <w:suppressAutoHyphens w:val="0"/>
      <w:spacing w:after="240" w:line="240" w:lineRule="atLeast"/>
      <w:ind w:left="1440"/>
      <w:jc w:val="both"/>
    </w:pPr>
    <w:rPr>
      <w:rFonts w:ascii="Arial" w:hAnsi="Arial" w:cs="Arial"/>
      <w:spacing w:val="-5"/>
      <w:sz w:val="20"/>
      <w:szCs w:val="20"/>
      <w:lang w:eastAsia="en-US"/>
    </w:rPr>
  </w:style>
  <w:style w:type="paragraph" w:styleId="2ff2">
    <w:name w:val="List Continue 2"/>
    <w:basedOn w:val="afffffff6"/>
    <w:uiPriority w:val="99"/>
    <w:rsid w:val="00490772"/>
    <w:pPr>
      <w:ind w:left="2160"/>
    </w:pPr>
  </w:style>
  <w:style w:type="paragraph" w:styleId="3f">
    <w:name w:val="List Continue 3"/>
    <w:basedOn w:val="afffffff6"/>
    <w:uiPriority w:val="99"/>
    <w:rsid w:val="00490772"/>
    <w:pPr>
      <w:ind w:left="2520"/>
    </w:pPr>
  </w:style>
  <w:style w:type="paragraph" w:styleId="4a">
    <w:name w:val="List Continue 4"/>
    <w:basedOn w:val="afffffff6"/>
    <w:uiPriority w:val="99"/>
    <w:rsid w:val="00490772"/>
    <w:pPr>
      <w:ind w:left="2880"/>
    </w:pPr>
  </w:style>
  <w:style w:type="paragraph" w:styleId="58">
    <w:name w:val="List Continue 5"/>
    <w:basedOn w:val="afffffff6"/>
    <w:uiPriority w:val="99"/>
    <w:rsid w:val="00490772"/>
    <w:pPr>
      <w:ind w:left="3240"/>
    </w:pPr>
  </w:style>
  <w:style w:type="paragraph" w:styleId="afffffff7">
    <w:name w:val="List Number"/>
    <w:basedOn w:val="a3"/>
    <w:uiPriority w:val="99"/>
    <w:rsid w:val="00490772"/>
    <w:pPr>
      <w:suppressAutoHyphens w:val="0"/>
      <w:spacing w:before="100" w:beforeAutospacing="1" w:after="100" w:afterAutospacing="1" w:line="360" w:lineRule="auto"/>
      <w:ind w:firstLine="709"/>
      <w:jc w:val="both"/>
    </w:pPr>
    <w:rPr>
      <w:sz w:val="28"/>
      <w:szCs w:val="28"/>
      <w:lang w:eastAsia="ru-RU"/>
    </w:rPr>
  </w:style>
  <w:style w:type="paragraph" w:styleId="2ff3">
    <w:name w:val="List Number 2"/>
    <w:basedOn w:val="afffffff7"/>
    <w:uiPriority w:val="99"/>
    <w:rsid w:val="00490772"/>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0">
    <w:name w:val="List Number 3"/>
    <w:basedOn w:val="afffffff7"/>
    <w:uiPriority w:val="99"/>
    <w:rsid w:val="00490772"/>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b">
    <w:name w:val="List Number 4"/>
    <w:basedOn w:val="afffffff7"/>
    <w:uiPriority w:val="99"/>
    <w:rsid w:val="00490772"/>
    <w:pPr>
      <w:spacing w:before="0" w:beforeAutospacing="0" w:after="240" w:afterAutospacing="0" w:line="240" w:lineRule="atLeast"/>
      <w:ind w:left="2520" w:hanging="360"/>
    </w:pPr>
    <w:rPr>
      <w:rFonts w:ascii="Arial" w:hAnsi="Arial" w:cs="Arial"/>
      <w:spacing w:val="-5"/>
      <w:sz w:val="20"/>
      <w:szCs w:val="20"/>
      <w:lang w:eastAsia="en-US"/>
    </w:rPr>
  </w:style>
  <w:style w:type="paragraph" w:styleId="59">
    <w:name w:val="List Number 5"/>
    <w:basedOn w:val="afffffff7"/>
    <w:uiPriority w:val="99"/>
    <w:rsid w:val="00490772"/>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8">
    <w:name w:val="Normal Indent"/>
    <w:basedOn w:val="a3"/>
    <w:uiPriority w:val="99"/>
    <w:rsid w:val="00490772"/>
    <w:pPr>
      <w:suppressAutoHyphens w:val="0"/>
      <w:spacing w:line="360" w:lineRule="auto"/>
      <w:ind w:left="1440" w:firstLine="709"/>
      <w:jc w:val="both"/>
    </w:pPr>
    <w:rPr>
      <w:rFonts w:ascii="Arial" w:hAnsi="Arial" w:cs="Arial"/>
      <w:spacing w:val="-5"/>
      <w:sz w:val="20"/>
      <w:szCs w:val="20"/>
      <w:lang w:eastAsia="en-US"/>
    </w:rPr>
  </w:style>
  <w:style w:type="paragraph" w:customStyle="1" w:styleId="afffffff9">
    <w:name w:val="Подзаголовок части"/>
    <w:basedOn w:val="a3"/>
    <w:next w:val="a9"/>
    <w:semiHidden/>
    <w:rsid w:val="00490772"/>
    <w:pPr>
      <w:keepNext/>
      <w:suppressAutoHyphens w:val="0"/>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a">
    <w:name w:val="Обратный адрес"/>
    <w:basedOn w:val="a3"/>
    <w:semiHidden/>
    <w:rsid w:val="00490772"/>
    <w:pPr>
      <w:keepLines/>
      <w:framePr w:w="5160" w:h="840" w:wrap="notBeside" w:vAnchor="page" w:hAnchor="page" w:x="6121" w:y="915" w:anchorLock="1"/>
      <w:tabs>
        <w:tab w:val="left" w:pos="2160"/>
      </w:tabs>
      <w:suppressAutoHyphens w:val="0"/>
      <w:spacing w:line="160" w:lineRule="atLeast"/>
      <w:ind w:firstLine="709"/>
      <w:jc w:val="both"/>
    </w:pPr>
    <w:rPr>
      <w:rFonts w:ascii="Arial" w:hAnsi="Arial" w:cs="Arial"/>
      <w:sz w:val="14"/>
      <w:szCs w:val="14"/>
      <w:lang w:eastAsia="en-US"/>
    </w:rPr>
  </w:style>
  <w:style w:type="paragraph" w:customStyle="1" w:styleId="afffffffb">
    <w:name w:val="Название раздела"/>
    <w:basedOn w:val="a3"/>
    <w:next w:val="a9"/>
    <w:semiHidden/>
    <w:rsid w:val="00490772"/>
    <w:pPr>
      <w:pBdr>
        <w:bottom w:val="single" w:sz="6" w:space="2" w:color="auto"/>
      </w:pBdr>
      <w:suppressAutoHyphens w:val="0"/>
      <w:spacing w:before="360" w:after="960" w:line="360" w:lineRule="auto"/>
      <w:ind w:firstLine="709"/>
      <w:jc w:val="both"/>
    </w:pPr>
    <w:rPr>
      <w:rFonts w:ascii="Arial Black" w:hAnsi="Arial Black" w:cs="Arial Black"/>
      <w:spacing w:val="-35"/>
      <w:sz w:val="54"/>
      <w:szCs w:val="54"/>
      <w:lang w:eastAsia="ru-RU"/>
    </w:rPr>
  </w:style>
  <w:style w:type="paragraph" w:customStyle="1" w:styleId="afffffffc">
    <w:name w:val="Подзаголовок титульного листа"/>
    <w:basedOn w:val="a3"/>
    <w:next w:val="a9"/>
    <w:semiHidden/>
    <w:rsid w:val="00490772"/>
    <w:pPr>
      <w:pBdr>
        <w:top w:val="single" w:sz="6" w:space="24" w:color="auto"/>
      </w:pBdr>
      <w:suppressAutoHyphens w:val="0"/>
      <w:spacing w:line="480" w:lineRule="atLeast"/>
      <w:ind w:left="835" w:right="835" w:firstLine="709"/>
      <w:jc w:val="both"/>
    </w:pPr>
    <w:rPr>
      <w:rFonts w:ascii="Arial" w:hAnsi="Arial" w:cs="Arial"/>
      <w:b/>
      <w:bCs/>
      <w:spacing w:val="-30"/>
      <w:sz w:val="48"/>
      <w:szCs w:val="48"/>
      <w:lang w:eastAsia="ru-RU"/>
    </w:rPr>
  </w:style>
  <w:style w:type="character" w:customStyle="1" w:styleId="afffffffd">
    <w:name w:val="Надстрочный"/>
    <w:semiHidden/>
    <w:rsid w:val="00490772"/>
    <w:rPr>
      <w:b/>
      <w:vertAlign w:val="superscript"/>
    </w:rPr>
  </w:style>
  <w:style w:type="character" w:styleId="HTML3">
    <w:name w:val="HTML Sample"/>
    <w:uiPriority w:val="99"/>
    <w:rsid w:val="00490772"/>
    <w:rPr>
      <w:rFonts w:ascii="Courier New" w:hAnsi="Courier New" w:cs="Courier New"/>
      <w:lang w:val="ru-RU"/>
    </w:rPr>
  </w:style>
  <w:style w:type="paragraph" w:styleId="2ff4">
    <w:name w:val="envelope return"/>
    <w:basedOn w:val="a3"/>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styleId="HTML4">
    <w:name w:val="HTML Definition"/>
    <w:uiPriority w:val="99"/>
    <w:rsid w:val="00490772"/>
    <w:rPr>
      <w:rFonts w:cs="Times New Roman"/>
      <w:i/>
      <w:iCs/>
      <w:lang w:val="ru-RU"/>
    </w:rPr>
  </w:style>
  <w:style w:type="character" w:styleId="HTML5">
    <w:name w:val="HTML Variable"/>
    <w:uiPriority w:val="99"/>
    <w:rsid w:val="00490772"/>
    <w:rPr>
      <w:rFonts w:cs="Times New Roman"/>
      <w:i/>
      <w:iCs/>
      <w:lang w:val="ru-RU"/>
    </w:rPr>
  </w:style>
  <w:style w:type="character" w:styleId="HTML6">
    <w:name w:val="HTML Typewriter"/>
    <w:uiPriority w:val="99"/>
    <w:rsid w:val="00490772"/>
    <w:rPr>
      <w:rFonts w:ascii="Courier New" w:hAnsi="Courier New" w:cs="Courier New"/>
      <w:sz w:val="20"/>
      <w:szCs w:val="20"/>
      <w:lang w:val="ru-RU"/>
    </w:rPr>
  </w:style>
  <w:style w:type="paragraph" w:styleId="afffffffe">
    <w:name w:val="Signature"/>
    <w:basedOn w:val="a3"/>
    <w:link w:val="affffffff"/>
    <w:uiPriority w:val="99"/>
    <w:rsid w:val="00490772"/>
    <w:pPr>
      <w:suppressAutoHyphens w:val="0"/>
      <w:spacing w:line="360" w:lineRule="auto"/>
      <w:ind w:left="4252" w:firstLine="709"/>
      <w:jc w:val="both"/>
    </w:pPr>
    <w:rPr>
      <w:rFonts w:ascii="Arial" w:hAnsi="Arial" w:cs="Arial"/>
      <w:spacing w:val="-5"/>
      <w:sz w:val="20"/>
      <w:szCs w:val="20"/>
      <w:lang w:eastAsia="en-US"/>
    </w:rPr>
  </w:style>
  <w:style w:type="character" w:customStyle="1" w:styleId="affffffff">
    <w:name w:val="Подпись Знак"/>
    <w:basedOn w:val="a4"/>
    <w:link w:val="afffffffe"/>
    <w:uiPriority w:val="99"/>
    <w:rsid w:val="00490772"/>
    <w:rPr>
      <w:rFonts w:ascii="Arial" w:hAnsi="Arial" w:cs="Arial"/>
      <w:spacing w:val="-5"/>
      <w:lang w:eastAsia="en-US"/>
    </w:rPr>
  </w:style>
  <w:style w:type="paragraph" w:styleId="affffffff0">
    <w:name w:val="Salutation"/>
    <w:basedOn w:val="a3"/>
    <w:next w:val="a3"/>
    <w:link w:val="affffffff1"/>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customStyle="1" w:styleId="affffffff1">
    <w:name w:val="Приветствие Знак"/>
    <w:basedOn w:val="a4"/>
    <w:link w:val="affffffff0"/>
    <w:uiPriority w:val="99"/>
    <w:rsid w:val="00490772"/>
    <w:rPr>
      <w:rFonts w:ascii="Arial" w:hAnsi="Arial" w:cs="Arial"/>
      <w:spacing w:val="-5"/>
      <w:lang w:eastAsia="en-US"/>
    </w:rPr>
  </w:style>
  <w:style w:type="paragraph" w:styleId="affffffff2">
    <w:name w:val="Closing"/>
    <w:basedOn w:val="a3"/>
    <w:link w:val="affffffff3"/>
    <w:uiPriority w:val="99"/>
    <w:rsid w:val="00490772"/>
    <w:pPr>
      <w:suppressAutoHyphens w:val="0"/>
      <w:spacing w:line="360" w:lineRule="auto"/>
      <w:ind w:left="4252" w:firstLine="709"/>
      <w:jc w:val="both"/>
    </w:pPr>
    <w:rPr>
      <w:rFonts w:ascii="Arial" w:hAnsi="Arial" w:cs="Arial"/>
      <w:spacing w:val="-5"/>
      <w:sz w:val="20"/>
      <w:szCs w:val="20"/>
      <w:lang w:eastAsia="en-US"/>
    </w:rPr>
  </w:style>
  <w:style w:type="character" w:customStyle="1" w:styleId="affffffff3">
    <w:name w:val="Прощание Знак"/>
    <w:basedOn w:val="a4"/>
    <w:link w:val="affffffff2"/>
    <w:uiPriority w:val="99"/>
    <w:rsid w:val="00490772"/>
    <w:rPr>
      <w:rFonts w:ascii="Arial" w:hAnsi="Arial" w:cs="Arial"/>
      <w:spacing w:val="-5"/>
      <w:lang w:eastAsia="en-US"/>
    </w:rPr>
  </w:style>
  <w:style w:type="paragraph" w:styleId="affffffff4">
    <w:name w:val="E-mail Signature"/>
    <w:basedOn w:val="a3"/>
    <w:link w:val="affffffff5"/>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customStyle="1" w:styleId="affffffff5">
    <w:name w:val="Электронная подпись Знак"/>
    <w:basedOn w:val="a4"/>
    <w:link w:val="affffffff4"/>
    <w:uiPriority w:val="99"/>
    <w:rsid w:val="00490772"/>
    <w:rPr>
      <w:rFonts w:ascii="Arial" w:hAnsi="Arial" w:cs="Arial"/>
      <w:spacing w:val="-5"/>
      <w:lang w:eastAsia="en-US"/>
    </w:rPr>
  </w:style>
  <w:style w:type="character" w:customStyle="1" w:styleId="1ff9">
    <w:name w:val="Заголовок_1 Знак Знак Знак"/>
    <w:semiHidden/>
    <w:rsid w:val="00490772"/>
    <w:rPr>
      <w:rFonts w:cs="Times New Roman"/>
      <w:b/>
      <w:caps/>
      <w:sz w:val="24"/>
      <w:szCs w:val="24"/>
      <w:lang w:val="ru-RU" w:eastAsia="ru-RU" w:bidi="ar-SA"/>
    </w:rPr>
  </w:style>
  <w:style w:type="paragraph" w:customStyle="1" w:styleId="1ffa">
    <w:name w:val="Стиль1"/>
    <w:basedOn w:val="a3"/>
    <w:semiHidden/>
    <w:rsid w:val="00490772"/>
    <w:pPr>
      <w:suppressAutoHyphens w:val="0"/>
      <w:spacing w:line="360" w:lineRule="auto"/>
      <w:ind w:firstLine="540"/>
      <w:jc w:val="center"/>
    </w:pPr>
    <w:rPr>
      <w:b/>
      <w:lang w:eastAsia="ru-RU"/>
    </w:rPr>
  </w:style>
  <w:style w:type="paragraph" w:customStyle="1" w:styleId="2ff5">
    <w:name w:val="Стиль2"/>
    <w:basedOn w:val="a3"/>
    <w:next w:val="1ffa"/>
    <w:rsid w:val="00490772"/>
    <w:pPr>
      <w:suppressAutoHyphens w:val="0"/>
      <w:spacing w:line="360" w:lineRule="auto"/>
      <w:ind w:right="-8" w:firstLine="720"/>
      <w:jc w:val="center"/>
    </w:pPr>
    <w:rPr>
      <w:b/>
      <w:caps/>
      <w:lang w:eastAsia="ru-RU"/>
    </w:rPr>
  </w:style>
  <w:style w:type="paragraph" w:customStyle="1" w:styleId="affffffff6">
    <w:name w:val="База заголовка"/>
    <w:basedOn w:val="a3"/>
    <w:next w:val="a9"/>
    <w:semiHidden/>
    <w:rsid w:val="00490772"/>
    <w:pPr>
      <w:keepNext/>
      <w:keepLines/>
      <w:suppressAutoHyphens w:val="0"/>
      <w:spacing w:before="140" w:line="220" w:lineRule="atLeast"/>
      <w:ind w:left="1080" w:firstLine="709"/>
      <w:jc w:val="both"/>
    </w:pPr>
    <w:rPr>
      <w:rFonts w:ascii="Arial" w:hAnsi="Arial" w:cs="Arial"/>
      <w:spacing w:val="-4"/>
      <w:kern w:val="28"/>
      <w:sz w:val="22"/>
      <w:szCs w:val="22"/>
      <w:lang w:eastAsia="en-US"/>
    </w:rPr>
  </w:style>
  <w:style w:type="paragraph" w:customStyle="1" w:styleId="affffffff7">
    <w:name w:val="Цитаты"/>
    <w:basedOn w:val="a3"/>
    <w:semiHidden/>
    <w:rsid w:val="00490772"/>
    <w:pPr>
      <w:pBdr>
        <w:top w:val="single" w:sz="12" w:space="12" w:color="FFFFFF"/>
        <w:left w:val="single" w:sz="6" w:space="12" w:color="FFFFFF"/>
        <w:bottom w:val="single" w:sz="6" w:space="12" w:color="FFFFFF"/>
        <w:right w:val="single" w:sz="6" w:space="12" w:color="FFFFFF"/>
      </w:pBdr>
      <w:shd w:val="pct5" w:color="auto" w:fill="auto"/>
      <w:suppressAutoHyphens w:val="0"/>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ffff8">
    <w:name w:val="Заголовок части"/>
    <w:basedOn w:val="a3"/>
    <w:semiHidden/>
    <w:rsid w:val="00490772"/>
    <w:pPr>
      <w:shd w:val="solid" w:color="auto" w:fill="auto"/>
      <w:suppressAutoHyphens w:val="0"/>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9">
    <w:name w:val="Заголовок главы"/>
    <w:basedOn w:val="a3"/>
    <w:semiHidden/>
    <w:rsid w:val="00490772"/>
    <w:pPr>
      <w:suppressAutoHyphens w:val="0"/>
      <w:spacing w:line="360" w:lineRule="auto"/>
      <w:ind w:firstLine="709"/>
      <w:jc w:val="center"/>
    </w:pPr>
    <w:rPr>
      <w:caps/>
      <w:lang w:eastAsia="ru-RU"/>
    </w:rPr>
  </w:style>
  <w:style w:type="paragraph" w:customStyle="1" w:styleId="affffffffa">
    <w:name w:val="База сноски"/>
    <w:basedOn w:val="a3"/>
    <w:semiHidden/>
    <w:rsid w:val="00490772"/>
    <w:pPr>
      <w:keepLines/>
      <w:suppressAutoHyphens w:val="0"/>
      <w:spacing w:line="200" w:lineRule="atLeast"/>
      <w:ind w:left="1080" w:firstLine="709"/>
      <w:jc w:val="both"/>
    </w:pPr>
    <w:rPr>
      <w:rFonts w:ascii="Arial" w:hAnsi="Arial" w:cs="Arial"/>
      <w:spacing w:val="-5"/>
      <w:sz w:val="16"/>
      <w:szCs w:val="16"/>
      <w:lang w:eastAsia="en-US"/>
    </w:rPr>
  </w:style>
  <w:style w:type="paragraph" w:customStyle="1" w:styleId="affffffffb">
    <w:name w:val="Заголовок титульного листа"/>
    <w:basedOn w:val="affffffff6"/>
    <w:next w:val="a3"/>
    <w:semiHidden/>
    <w:rsid w:val="00490772"/>
    <w:pPr>
      <w:keepNext w:val="0"/>
      <w:keepLines w:val="0"/>
      <w:widowControl w:val="0"/>
      <w:autoSpaceDE w:val="0"/>
      <w:autoSpaceDN w:val="0"/>
      <w:adjustRightInd w:val="0"/>
      <w:spacing w:before="120" w:line="240" w:lineRule="auto"/>
      <w:ind w:left="0" w:firstLine="720"/>
    </w:pPr>
    <w:rPr>
      <w:rFonts w:ascii="Times New Roman" w:hAnsi="Times New Roman" w:cs="Times New Roman"/>
      <w:spacing w:val="0"/>
      <w:kern w:val="0"/>
      <w:sz w:val="20"/>
      <w:szCs w:val="20"/>
      <w:lang w:eastAsia="ru-RU"/>
    </w:rPr>
  </w:style>
  <w:style w:type="paragraph" w:customStyle="1" w:styleId="affffffffc">
    <w:name w:val="База верхнего колонтитула"/>
    <w:basedOn w:val="a3"/>
    <w:semiHidden/>
    <w:rsid w:val="00490772"/>
    <w:pPr>
      <w:keepLines/>
      <w:tabs>
        <w:tab w:val="center" w:pos="4320"/>
        <w:tab w:val="right" w:pos="8640"/>
      </w:tabs>
      <w:suppressAutoHyphens w:val="0"/>
      <w:spacing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четный)"/>
    <w:basedOn w:val="ac"/>
    <w:semiHidden/>
    <w:rsid w:val="00490772"/>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ffffe">
    <w:name w:val="Верхний колонтитул (первый)"/>
    <w:basedOn w:val="ac"/>
    <w:semiHidden/>
    <w:rsid w:val="00490772"/>
    <w:pPr>
      <w:keepLines/>
      <w:pBdr>
        <w:top w:val="single" w:sz="6" w:space="2" w:color="auto"/>
      </w:pBdr>
      <w:tabs>
        <w:tab w:val="clear" w:pos="4153"/>
        <w:tab w:val="clear" w:pos="8306"/>
        <w:tab w:val="center" w:pos="4320"/>
        <w:tab w:val="right" w:pos="8640"/>
      </w:tabs>
      <w:suppressAutoHyphens w:val="0"/>
      <w:spacing w:line="190" w:lineRule="atLeast"/>
      <w:ind w:left="1080" w:firstLine="709"/>
      <w:jc w:val="right"/>
    </w:pPr>
    <w:rPr>
      <w:rFonts w:ascii="Arial" w:hAnsi="Arial" w:cs="Arial"/>
      <w:caps/>
      <w:spacing w:val="-5"/>
      <w:sz w:val="15"/>
      <w:szCs w:val="15"/>
      <w:lang w:eastAsia="en-US"/>
    </w:rPr>
  </w:style>
  <w:style w:type="paragraph" w:customStyle="1" w:styleId="afffffffff">
    <w:name w:val="Верхний колонтитул (нечетный)"/>
    <w:basedOn w:val="ac"/>
    <w:semiHidden/>
    <w:rsid w:val="00490772"/>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fffff0">
    <w:name w:val="База указателя"/>
    <w:basedOn w:val="a3"/>
    <w:semiHidden/>
    <w:rsid w:val="00490772"/>
    <w:pPr>
      <w:suppressAutoHyphens w:val="0"/>
      <w:spacing w:line="240" w:lineRule="atLeast"/>
      <w:ind w:left="360" w:hanging="360"/>
      <w:jc w:val="both"/>
    </w:pPr>
    <w:rPr>
      <w:rFonts w:ascii="Arial" w:hAnsi="Arial" w:cs="Arial"/>
      <w:spacing w:val="-5"/>
      <w:sz w:val="18"/>
      <w:szCs w:val="18"/>
      <w:lang w:eastAsia="en-US"/>
    </w:rPr>
  </w:style>
  <w:style w:type="character" w:customStyle="1" w:styleId="afffffffff1">
    <w:name w:val="Вступление"/>
    <w:semiHidden/>
    <w:rsid w:val="00490772"/>
    <w:rPr>
      <w:rFonts w:ascii="Arial Black" w:hAnsi="Arial Black"/>
      <w:spacing w:val="-4"/>
      <w:sz w:val="18"/>
    </w:rPr>
  </w:style>
  <w:style w:type="paragraph" w:styleId="afffffffff2">
    <w:name w:val="Message Header"/>
    <w:basedOn w:val="a9"/>
    <w:link w:val="afffffffff3"/>
    <w:uiPriority w:val="99"/>
    <w:rsid w:val="00490772"/>
    <w:pPr>
      <w:keepLines/>
      <w:tabs>
        <w:tab w:val="left" w:pos="3600"/>
        <w:tab w:val="left" w:pos="4680"/>
      </w:tabs>
      <w:suppressAutoHyphens w:val="0"/>
      <w:spacing w:line="280" w:lineRule="exact"/>
      <w:ind w:left="1080" w:right="2160" w:hanging="1080"/>
      <w:jc w:val="both"/>
    </w:pPr>
    <w:rPr>
      <w:rFonts w:ascii="Arial" w:hAnsi="Arial" w:cs="Arial"/>
      <w:sz w:val="22"/>
      <w:szCs w:val="22"/>
      <w:lang w:eastAsia="en-US"/>
    </w:rPr>
  </w:style>
  <w:style w:type="character" w:customStyle="1" w:styleId="afffffffff3">
    <w:name w:val="Шапка Знак"/>
    <w:basedOn w:val="a4"/>
    <w:link w:val="afffffffff2"/>
    <w:uiPriority w:val="99"/>
    <w:rsid w:val="00490772"/>
    <w:rPr>
      <w:rFonts w:ascii="Arial" w:hAnsi="Arial" w:cs="Arial"/>
      <w:sz w:val="22"/>
      <w:szCs w:val="22"/>
      <w:lang w:eastAsia="en-US"/>
    </w:rPr>
  </w:style>
  <w:style w:type="character" w:customStyle="1" w:styleId="afffffffff4">
    <w:name w:val="Девиз"/>
    <w:semiHidden/>
    <w:rsid w:val="00490772"/>
    <w:rPr>
      <w:rFonts w:cs="Times New Roman"/>
      <w:i/>
      <w:iCs/>
      <w:spacing w:val="-6"/>
      <w:sz w:val="24"/>
      <w:szCs w:val="24"/>
      <w:lang w:val="ru-RU"/>
    </w:rPr>
  </w:style>
  <w:style w:type="paragraph" w:customStyle="1" w:styleId="afffffffff5">
    <w:name w:val="База оглавления"/>
    <w:basedOn w:val="a3"/>
    <w:semiHidden/>
    <w:rsid w:val="00490772"/>
    <w:pPr>
      <w:tabs>
        <w:tab w:val="right" w:leader="dot" w:pos="6480"/>
      </w:tabs>
      <w:suppressAutoHyphens w:val="0"/>
      <w:spacing w:after="240" w:line="240" w:lineRule="atLeast"/>
      <w:ind w:firstLine="709"/>
      <w:jc w:val="both"/>
    </w:pPr>
    <w:rPr>
      <w:rFonts w:ascii="Arial" w:hAnsi="Arial" w:cs="Arial"/>
      <w:spacing w:val="-5"/>
      <w:sz w:val="20"/>
      <w:szCs w:val="20"/>
      <w:lang w:eastAsia="en-US"/>
    </w:rPr>
  </w:style>
  <w:style w:type="paragraph" w:styleId="afffffffff6">
    <w:name w:val="envelope address"/>
    <w:basedOn w:val="a3"/>
    <w:uiPriority w:val="99"/>
    <w:rsid w:val="00490772"/>
    <w:pPr>
      <w:framePr w:w="7920" w:h="1980" w:hRule="exact" w:hSpace="180" w:wrap="auto" w:hAnchor="page" w:xAlign="center" w:yAlign="bottom"/>
      <w:suppressAutoHyphens w:val="0"/>
      <w:spacing w:line="360" w:lineRule="auto"/>
      <w:ind w:left="2880" w:firstLine="709"/>
      <w:jc w:val="both"/>
    </w:pPr>
    <w:rPr>
      <w:rFonts w:ascii="Arial" w:hAnsi="Arial" w:cs="Arial"/>
      <w:spacing w:val="-5"/>
      <w:sz w:val="28"/>
      <w:szCs w:val="28"/>
      <w:lang w:eastAsia="en-US"/>
    </w:rPr>
  </w:style>
  <w:style w:type="character" w:styleId="HTML7">
    <w:name w:val="HTML Acronym"/>
    <w:uiPriority w:val="99"/>
    <w:rsid w:val="00490772"/>
    <w:rPr>
      <w:rFonts w:cs="Times New Roman"/>
      <w:lang w:val="ru-RU"/>
    </w:rPr>
  </w:style>
  <w:style w:type="paragraph" w:styleId="afffffffff7">
    <w:name w:val="Date"/>
    <w:basedOn w:val="a3"/>
    <w:next w:val="a3"/>
    <w:link w:val="afffffffff8"/>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customStyle="1" w:styleId="afffffffff8">
    <w:name w:val="Дата Знак"/>
    <w:basedOn w:val="a4"/>
    <w:link w:val="afffffffff7"/>
    <w:uiPriority w:val="99"/>
    <w:rsid w:val="00490772"/>
    <w:rPr>
      <w:rFonts w:ascii="Arial" w:hAnsi="Arial" w:cs="Arial"/>
      <w:spacing w:val="-5"/>
      <w:lang w:eastAsia="en-US"/>
    </w:rPr>
  </w:style>
  <w:style w:type="character" w:styleId="HTML8">
    <w:name w:val="HTML Keyboard"/>
    <w:uiPriority w:val="99"/>
    <w:rsid w:val="00490772"/>
    <w:rPr>
      <w:rFonts w:ascii="Courier New" w:hAnsi="Courier New" w:cs="Courier New"/>
      <w:sz w:val="20"/>
      <w:szCs w:val="20"/>
      <w:lang w:val="ru-RU"/>
    </w:rPr>
  </w:style>
  <w:style w:type="character" w:styleId="HTML9">
    <w:name w:val="HTML Code"/>
    <w:uiPriority w:val="99"/>
    <w:rsid w:val="00490772"/>
    <w:rPr>
      <w:rFonts w:ascii="Courier New" w:hAnsi="Courier New" w:cs="Courier New"/>
      <w:sz w:val="20"/>
      <w:szCs w:val="20"/>
      <w:lang w:val="ru-RU"/>
    </w:rPr>
  </w:style>
  <w:style w:type="paragraph" w:styleId="afffffffff9">
    <w:name w:val="Body Text First Indent"/>
    <w:basedOn w:val="a9"/>
    <w:link w:val="afffffffffa"/>
    <w:uiPriority w:val="99"/>
    <w:rsid w:val="00490772"/>
    <w:pPr>
      <w:suppressAutoHyphens w:val="0"/>
      <w:spacing w:line="360" w:lineRule="auto"/>
      <w:ind w:left="1080" w:firstLine="210"/>
      <w:jc w:val="both"/>
    </w:pPr>
    <w:rPr>
      <w:rFonts w:ascii="Arial" w:hAnsi="Arial" w:cs="Arial"/>
      <w:spacing w:val="-5"/>
      <w:sz w:val="20"/>
      <w:szCs w:val="20"/>
      <w:lang w:eastAsia="en-US"/>
    </w:rPr>
  </w:style>
  <w:style w:type="character" w:customStyle="1" w:styleId="afffffffffa">
    <w:name w:val="Красная строка Знак"/>
    <w:basedOn w:val="aa"/>
    <w:link w:val="afffffffff9"/>
    <w:uiPriority w:val="99"/>
    <w:rsid w:val="00490772"/>
    <w:rPr>
      <w:rFonts w:ascii="Arial" w:hAnsi="Arial" w:cs="Arial"/>
      <w:spacing w:val="-5"/>
      <w:sz w:val="24"/>
      <w:szCs w:val="24"/>
      <w:lang w:eastAsia="en-US"/>
    </w:rPr>
  </w:style>
  <w:style w:type="paragraph" w:styleId="2ff6">
    <w:name w:val="Body Text First Indent 2"/>
    <w:basedOn w:val="afb"/>
    <w:link w:val="2ff7"/>
    <w:uiPriority w:val="99"/>
    <w:rsid w:val="00490772"/>
    <w:pPr>
      <w:suppressAutoHyphens w:val="0"/>
      <w:spacing w:line="360" w:lineRule="auto"/>
      <w:ind w:firstLine="210"/>
    </w:pPr>
    <w:rPr>
      <w:rFonts w:ascii="Arial" w:hAnsi="Arial" w:cs="Arial"/>
      <w:spacing w:val="-5"/>
      <w:sz w:val="20"/>
      <w:szCs w:val="20"/>
      <w:lang w:eastAsia="en-US"/>
    </w:rPr>
  </w:style>
  <w:style w:type="character" w:customStyle="1" w:styleId="2ff7">
    <w:name w:val="Красная строка 2 Знак"/>
    <w:basedOn w:val="afc"/>
    <w:link w:val="2ff6"/>
    <w:uiPriority w:val="99"/>
    <w:rsid w:val="00490772"/>
    <w:rPr>
      <w:rFonts w:ascii="Arial" w:hAnsi="Arial" w:cs="Arial"/>
      <w:spacing w:val="-5"/>
      <w:sz w:val="24"/>
      <w:szCs w:val="24"/>
      <w:lang w:eastAsia="en-US"/>
    </w:rPr>
  </w:style>
  <w:style w:type="character" w:styleId="HTMLa">
    <w:name w:val="HTML Cite"/>
    <w:uiPriority w:val="99"/>
    <w:rsid w:val="00490772"/>
    <w:rPr>
      <w:rFonts w:cs="Times New Roman"/>
      <w:i/>
      <w:iCs/>
      <w:lang w:val="ru-RU"/>
    </w:rPr>
  </w:style>
  <w:style w:type="paragraph" w:customStyle="1" w:styleId="1ffb">
    <w:name w:val="Название объекта1"/>
    <w:basedOn w:val="a3"/>
    <w:semiHidden/>
    <w:rsid w:val="00490772"/>
    <w:pPr>
      <w:suppressAutoHyphens w:val="0"/>
      <w:spacing w:line="360" w:lineRule="auto"/>
      <w:ind w:left="1080" w:firstLine="709"/>
      <w:jc w:val="both"/>
    </w:pPr>
    <w:rPr>
      <w:rFonts w:ascii="Arial" w:hAnsi="Arial" w:cs="Arial"/>
      <w:spacing w:val="-5"/>
      <w:sz w:val="20"/>
      <w:szCs w:val="20"/>
      <w:lang w:eastAsia="ru-RU"/>
    </w:rPr>
  </w:style>
  <w:style w:type="paragraph" w:customStyle="1" w:styleId="1ffc">
    <w:name w:val="Цитата1"/>
    <w:basedOn w:val="a3"/>
    <w:semiHidden/>
    <w:rsid w:val="00490772"/>
    <w:pPr>
      <w:suppressAutoHyphens w:val="0"/>
      <w:spacing w:line="360" w:lineRule="auto"/>
      <w:ind w:left="526" w:right="43" w:firstLine="709"/>
      <w:jc w:val="both"/>
    </w:pPr>
    <w:rPr>
      <w:sz w:val="28"/>
      <w:szCs w:val="20"/>
      <w:lang w:eastAsia="ru-RU"/>
    </w:rPr>
  </w:style>
  <w:style w:type="paragraph" w:customStyle="1" w:styleId="1ffd">
    <w:name w:val="Маркированный список1"/>
    <w:basedOn w:val="a3"/>
    <w:semiHidden/>
    <w:rsid w:val="00490772"/>
    <w:pPr>
      <w:suppressAutoHyphens w:val="0"/>
      <w:spacing w:before="100" w:beforeAutospacing="1" w:after="100" w:afterAutospacing="1" w:line="360" w:lineRule="auto"/>
      <w:ind w:firstLine="709"/>
      <w:jc w:val="both"/>
    </w:pPr>
    <w:rPr>
      <w:sz w:val="28"/>
      <w:lang w:eastAsia="ru-RU"/>
    </w:rPr>
  </w:style>
  <w:style w:type="paragraph" w:customStyle="1" w:styleId="1ffe">
    <w:name w:val="Нумерованный список1"/>
    <w:basedOn w:val="a3"/>
    <w:semiHidden/>
    <w:rsid w:val="00490772"/>
    <w:pPr>
      <w:suppressAutoHyphens w:val="0"/>
      <w:spacing w:before="100" w:beforeAutospacing="1" w:after="100" w:afterAutospacing="1" w:line="360" w:lineRule="auto"/>
      <w:ind w:firstLine="709"/>
      <w:jc w:val="both"/>
    </w:pPr>
    <w:rPr>
      <w:sz w:val="28"/>
      <w:lang w:eastAsia="ru-RU"/>
    </w:rPr>
  </w:style>
  <w:style w:type="table" w:styleId="-1">
    <w:name w:val="Table Web 1"/>
    <w:basedOn w:val="a5"/>
    <w:uiPriority w:val="99"/>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5"/>
    <w:uiPriority w:val="99"/>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5"/>
    <w:uiPriority w:val="99"/>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b">
    <w:name w:val="Table Elegant"/>
    <w:basedOn w:val="a5"/>
    <w:uiPriority w:val="99"/>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
    <w:name w:val="Table Subtle 1"/>
    <w:basedOn w:val="a5"/>
    <w:uiPriority w:val="99"/>
    <w:rsid w:val="00490772"/>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8">
    <w:name w:val="Table Subtle 2"/>
    <w:basedOn w:val="a5"/>
    <w:uiPriority w:val="99"/>
    <w:rsid w:val="00490772"/>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0">
    <w:name w:val="Table Classic 1"/>
    <w:basedOn w:val="a5"/>
    <w:uiPriority w:val="99"/>
    <w:rsid w:val="00490772"/>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9">
    <w:name w:val="Table Classic 2"/>
    <w:basedOn w:val="a5"/>
    <w:uiPriority w:val="99"/>
    <w:rsid w:val="00490772"/>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1">
    <w:name w:val="Table Classic 3"/>
    <w:basedOn w:val="a5"/>
    <w:uiPriority w:val="99"/>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c">
    <w:name w:val="Table Classic 4"/>
    <w:basedOn w:val="a5"/>
    <w:uiPriority w:val="99"/>
    <w:rsid w:val="00490772"/>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1">
    <w:name w:val="Table 3D effects 1"/>
    <w:basedOn w:val="a5"/>
    <w:uiPriority w:val="99"/>
    <w:rsid w:val="00490772"/>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a">
    <w:name w:val="Table 3D effects 2"/>
    <w:basedOn w:val="a5"/>
    <w:uiPriority w:val="99"/>
    <w:rsid w:val="00490772"/>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2">
    <w:name w:val="Table 3D effects 3"/>
    <w:basedOn w:val="a5"/>
    <w:uiPriority w:val="99"/>
    <w:rsid w:val="00490772"/>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2">
    <w:name w:val="Table Simple 1"/>
    <w:basedOn w:val="a5"/>
    <w:uiPriority w:val="99"/>
    <w:rsid w:val="00490772"/>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b">
    <w:name w:val="Table Simple 2"/>
    <w:basedOn w:val="a5"/>
    <w:uiPriority w:val="99"/>
    <w:rsid w:val="00490772"/>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3">
    <w:name w:val="Table Simple 3"/>
    <w:basedOn w:val="a5"/>
    <w:uiPriority w:val="99"/>
    <w:rsid w:val="00490772"/>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44">
    <w:name w:val="Сетка таблицы 14"/>
    <w:basedOn w:val="a5"/>
    <w:next w:val="1b"/>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c">
    <w:name w:val="Table Grid 2"/>
    <w:basedOn w:val="a5"/>
    <w:uiPriority w:val="99"/>
    <w:rsid w:val="00490772"/>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4">
    <w:name w:val="Table Grid 3"/>
    <w:basedOn w:val="a5"/>
    <w:uiPriority w:val="99"/>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d">
    <w:name w:val="Table Grid 4"/>
    <w:basedOn w:val="a5"/>
    <w:uiPriority w:val="99"/>
    <w:rsid w:val="00490772"/>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a">
    <w:name w:val="Table Grid 5"/>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5">
    <w:name w:val="Table Grid 6"/>
    <w:basedOn w:val="a5"/>
    <w:uiPriority w:val="99"/>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6">
    <w:name w:val="Table Grid 7"/>
    <w:basedOn w:val="a5"/>
    <w:uiPriority w:val="99"/>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8">
    <w:name w:val="Table Grid 8"/>
    <w:basedOn w:val="a5"/>
    <w:uiPriority w:val="99"/>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c">
    <w:name w:val="Table Contemporary"/>
    <w:basedOn w:val="a5"/>
    <w:uiPriority w:val="99"/>
    <w:rsid w:val="00490772"/>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d">
    <w:name w:val="Table Professional"/>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3">
    <w:name w:val="Table Columns 1"/>
    <w:basedOn w:val="a5"/>
    <w:uiPriority w:val="99"/>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d">
    <w:name w:val="Table Columns 2"/>
    <w:basedOn w:val="a5"/>
    <w:uiPriority w:val="99"/>
    <w:rsid w:val="00490772"/>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5">
    <w:name w:val="Table Columns 3"/>
    <w:basedOn w:val="a5"/>
    <w:uiPriority w:val="99"/>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e">
    <w:name w:val="Table Columns 4"/>
    <w:basedOn w:val="a5"/>
    <w:uiPriority w:val="99"/>
    <w:rsid w:val="00490772"/>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b">
    <w:name w:val="Table Columns 5"/>
    <w:basedOn w:val="a5"/>
    <w:uiPriority w:val="99"/>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5"/>
    <w:uiPriority w:val="99"/>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2">
    <w:name w:val="Table List 2"/>
    <w:basedOn w:val="a5"/>
    <w:uiPriority w:val="99"/>
    <w:rsid w:val="00490772"/>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5"/>
    <w:uiPriority w:val="99"/>
    <w:rsid w:val="00490772"/>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5"/>
    <w:uiPriority w:val="99"/>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5"/>
    <w:uiPriority w:val="99"/>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5"/>
    <w:uiPriority w:val="99"/>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e">
    <w:name w:val="Table Theme"/>
    <w:basedOn w:val="a5"/>
    <w:uiPriority w:val="99"/>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4">
    <w:name w:val="Table Colorful 1"/>
    <w:basedOn w:val="a5"/>
    <w:uiPriority w:val="99"/>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e">
    <w:name w:val="Table Colorful 2"/>
    <w:basedOn w:val="a5"/>
    <w:uiPriority w:val="99"/>
    <w:rsid w:val="00490772"/>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6">
    <w:name w:val="Table Colorful 3"/>
    <w:basedOn w:val="a5"/>
    <w:uiPriority w:val="99"/>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ffff">
    <w:name w:val="Таблица"/>
    <w:basedOn w:val="a3"/>
    <w:semiHidden/>
    <w:rsid w:val="00490772"/>
    <w:pPr>
      <w:suppressAutoHyphens w:val="0"/>
      <w:jc w:val="both"/>
    </w:pPr>
    <w:rPr>
      <w:lang w:eastAsia="ru-RU"/>
    </w:rPr>
  </w:style>
  <w:style w:type="character" w:customStyle="1" w:styleId="1fff5">
    <w:name w:val="Заголовок_1"/>
    <w:rsid w:val="00490772"/>
    <w:rPr>
      <w:caps/>
    </w:rPr>
  </w:style>
  <w:style w:type="character" w:customStyle="1" w:styleId="1fff6">
    <w:name w:val="Маркированный_1 Знак Знак"/>
    <w:semiHidden/>
    <w:rsid w:val="00490772"/>
    <w:rPr>
      <w:rFonts w:cs="Times New Roman"/>
      <w:sz w:val="24"/>
      <w:szCs w:val="24"/>
      <w:lang w:val="ru-RU" w:eastAsia="ru-RU" w:bidi="ar-SA"/>
    </w:rPr>
  </w:style>
  <w:style w:type="character" w:customStyle="1" w:styleId="affffffffff0">
    <w:name w:val="Подчеркнутый Знак Знак"/>
    <w:semiHidden/>
    <w:rsid w:val="00490772"/>
    <w:rPr>
      <w:rFonts w:cs="Times New Roman"/>
      <w:sz w:val="24"/>
      <w:szCs w:val="24"/>
      <w:u w:val="single"/>
      <w:lang w:val="ru-RU" w:eastAsia="ru-RU" w:bidi="ar-SA"/>
    </w:rPr>
  </w:style>
  <w:style w:type="paragraph" w:customStyle="1" w:styleId="1fff7">
    <w:name w:val="текст 1"/>
    <w:basedOn w:val="a3"/>
    <w:next w:val="a3"/>
    <w:semiHidden/>
    <w:rsid w:val="00490772"/>
    <w:pPr>
      <w:suppressAutoHyphens w:val="0"/>
      <w:ind w:firstLine="540"/>
      <w:jc w:val="both"/>
    </w:pPr>
    <w:rPr>
      <w:sz w:val="20"/>
      <w:lang w:eastAsia="ru-RU"/>
    </w:rPr>
  </w:style>
  <w:style w:type="paragraph" w:customStyle="1" w:styleId="affffffffff1">
    <w:name w:val="Заголовок таблици"/>
    <w:basedOn w:val="1fff7"/>
    <w:semiHidden/>
    <w:rsid w:val="00490772"/>
    <w:rPr>
      <w:sz w:val="22"/>
    </w:rPr>
  </w:style>
  <w:style w:type="paragraph" w:customStyle="1" w:styleId="affffffffff2">
    <w:name w:val="Номер таблици"/>
    <w:basedOn w:val="a3"/>
    <w:next w:val="a3"/>
    <w:semiHidden/>
    <w:rsid w:val="00490772"/>
    <w:pPr>
      <w:suppressAutoHyphens w:val="0"/>
      <w:jc w:val="right"/>
    </w:pPr>
    <w:rPr>
      <w:b/>
      <w:sz w:val="20"/>
      <w:lang w:eastAsia="ru-RU"/>
    </w:rPr>
  </w:style>
  <w:style w:type="paragraph" w:customStyle="1" w:styleId="affffffffff3">
    <w:name w:val="Приложение"/>
    <w:basedOn w:val="a3"/>
    <w:next w:val="a3"/>
    <w:semiHidden/>
    <w:rsid w:val="00490772"/>
    <w:pPr>
      <w:suppressAutoHyphens w:val="0"/>
      <w:jc w:val="right"/>
    </w:pPr>
    <w:rPr>
      <w:sz w:val="20"/>
      <w:lang w:eastAsia="ru-RU"/>
    </w:rPr>
  </w:style>
  <w:style w:type="paragraph" w:customStyle="1" w:styleId="affffffffff4">
    <w:name w:val="Обычный по таблице"/>
    <w:basedOn w:val="a3"/>
    <w:semiHidden/>
    <w:rsid w:val="00490772"/>
    <w:pPr>
      <w:suppressAutoHyphens w:val="0"/>
    </w:pPr>
    <w:rPr>
      <w:lang w:eastAsia="ru-RU"/>
    </w:rPr>
  </w:style>
  <w:style w:type="character" w:customStyle="1" w:styleId="1fff8">
    <w:name w:val="Маркированный_1 Знак Знак Знак"/>
    <w:semiHidden/>
    <w:rsid w:val="00490772"/>
    <w:rPr>
      <w:rFonts w:cs="Times New Roman"/>
      <w:sz w:val="24"/>
      <w:szCs w:val="24"/>
      <w:lang w:val="ru-RU" w:eastAsia="ru-RU" w:bidi="ar-SA"/>
    </w:rPr>
  </w:style>
  <w:style w:type="paragraph" w:customStyle="1" w:styleId="xl23">
    <w:name w:val="xl23"/>
    <w:basedOn w:val="a3"/>
    <w:semiHidden/>
    <w:rsid w:val="00490772"/>
    <w:pPr>
      <w:pBdr>
        <w:left w:val="single" w:sz="8" w:space="0" w:color="auto"/>
        <w:bottom w:val="single" w:sz="8" w:space="0" w:color="auto"/>
        <w:right w:val="single" w:sz="8" w:space="0" w:color="auto"/>
      </w:pBdr>
      <w:suppressAutoHyphens w:val="0"/>
      <w:spacing w:before="100" w:beforeAutospacing="1" w:after="100" w:afterAutospacing="1"/>
      <w:jc w:val="center"/>
    </w:pPr>
    <w:rPr>
      <w:lang w:eastAsia="ru-RU"/>
    </w:rPr>
  </w:style>
  <w:style w:type="character" w:customStyle="1" w:styleId="affffffffff5">
    <w:name w:val="Подчеркнутый Знак Знак Знак"/>
    <w:semiHidden/>
    <w:rsid w:val="00490772"/>
    <w:rPr>
      <w:rFonts w:cs="Times New Roman"/>
      <w:sz w:val="24"/>
      <w:szCs w:val="24"/>
      <w:u w:val="single"/>
      <w:lang w:val="ru-RU" w:eastAsia="ru-RU" w:bidi="ar-SA"/>
    </w:rPr>
  </w:style>
  <w:style w:type="character" w:customStyle="1" w:styleId="1fff9">
    <w:name w:val="Маркированный_1 Знак Знак Знак Знак"/>
    <w:semiHidden/>
    <w:rsid w:val="00490772"/>
    <w:rPr>
      <w:rFonts w:cs="Times New Roman"/>
      <w:sz w:val="24"/>
      <w:szCs w:val="24"/>
      <w:lang w:val="ru-RU" w:eastAsia="ru-RU" w:bidi="ar-SA"/>
    </w:rPr>
  </w:style>
  <w:style w:type="character" w:customStyle="1" w:styleId="1fffa">
    <w:name w:val="Подчеркнутый Знак Знак1"/>
    <w:semiHidden/>
    <w:rsid w:val="00490772"/>
    <w:rPr>
      <w:rFonts w:cs="Times New Roman"/>
      <w:sz w:val="24"/>
      <w:szCs w:val="24"/>
      <w:u w:val="single"/>
      <w:lang w:val="ru-RU" w:eastAsia="ru-RU" w:bidi="ar-SA"/>
    </w:rPr>
  </w:style>
  <w:style w:type="paragraph" w:customStyle="1" w:styleId="S33">
    <w:name w:val="S_Нмерованный_3"/>
    <w:basedOn w:val="30"/>
    <w:link w:val="S34"/>
    <w:autoRedefine/>
    <w:rsid w:val="00490772"/>
    <w:pPr>
      <w:numPr>
        <w:ilvl w:val="2"/>
      </w:numPr>
      <w:tabs>
        <w:tab w:val="clear" w:pos="0"/>
        <w:tab w:val="num" w:pos="360"/>
      </w:tabs>
      <w:suppressAutoHyphens w:val="0"/>
      <w:overflowPunct w:val="0"/>
      <w:autoSpaceDE w:val="0"/>
      <w:autoSpaceDN w:val="0"/>
      <w:adjustRightInd w:val="0"/>
      <w:ind w:left="284" w:firstLine="851"/>
      <w:textAlignment w:val="baseline"/>
    </w:pPr>
    <w:rPr>
      <w:rFonts w:ascii="Times New Roman" w:hAnsi="Times New Roman" w:cs="Times New Roman"/>
      <w:bCs w:val="0"/>
      <w:sz w:val="24"/>
      <w:szCs w:val="20"/>
      <w:lang w:eastAsia="ru-RU"/>
    </w:rPr>
  </w:style>
  <w:style w:type="character" w:customStyle="1" w:styleId="S41">
    <w:name w:val="S_Заголовок 4 Знак"/>
    <w:link w:val="S40"/>
    <w:locked/>
    <w:rsid w:val="00490772"/>
    <w:rPr>
      <w:b/>
      <w:bCs/>
      <w:i/>
      <w:sz w:val="28"/>
      <w:szCs w:val="28"/>
    </w:rPr>
  </w:style>
  <w:style w:type="paragraph" w:customStyle="1" w:styleId="S9">
    <w:name w:val="S_Титульный"/>
    <w:basedOn w:val="affffffffb"/>
    <w:rsid w:val="00490772"/>
    <w:pPr>
      <w:widowControl/>
      <w:autoSpaceDE/>
      <w:autoSpaceDN/>
      <w:adjustRightInd/>
      <w:spacing w:before="0" w:line="360" w:lineRule="auto"/>
      <w:ind w:left="284" w:right="284" w:firstLine="851"/>
      <w:jc w:val="left"/>
    </w:pPr>
    <w:rPr>
      <w:rFonts w:ascii="GOST type A" w:hAnsi="GOST type A"/>
      <w:i/>
      <w:sz w:val="28"/>
      <w:szCs w:val="24"/>
    </w:rPr>
  </w:style>
  <w:style w:type="character" w:customStyle="1" w:styleId="11a">
    <w:name w:val="Маркированный_1 Знак1"/>
    <w:semiHidden/>
    <w:rsid w:val="00490772"/>
    <w:rPr>
      <w:rFonts w:cs="Times New Roman"/>
    </w:rPr>
  </w:style>
  <w:style w:type="character" w:customStyle="1" w:styleId="S34">
    <w:name w:val="S_Нмерованный_3 Знак Знак"/>
    <w:link w:val="S33"/>
    <w:locked/>
    <w:rsid w:val="00490772"/>
    <w:rPr>
      <w:b/>
      <w:sz w:val="24"/>
    </w:rPr>
  </w:style>
  <w:style w:type="character" w:customStyle="1" w:styleId="1fffb">
    <w:name w:val="Заголовок_1 Знак Знак Знак Знак"/>
    <w:semiHidden/>
    <w:rsid w:val="00490772"/>
    <w:rPr>
      <w:rFonts w:cs="Times New Roman"/>
      <w:b/>
      <w:caps/>
      <w:sz w:val="24"/>
      <w:szCs w:val="24"/>
      <w:lang w:val="ru-RU" w:eastAsia="ru-RU" w:bidi="ar-SA"/>
    </w:rPr>
  </w:style>
  <w:style w:type="paragraph" w:customStyle="1" w:styleId="1fffc">
    <w:name w:val="Таблица 1 + Обычный"/>
    <w:basedOn w:val="a3"/>
    <w:autoRedefine/>
    <w:semiHidden/>
    <w:rsid w:val="00490772"/>
    <w:pPr>
      <w:tabs>
        <w:tab w:val="num" w:pos="360"/>
      </w:tabs>
      <w:suppressAutoHyphens w:val="0"/>
      <w:spacing w:line="360" w:lineRule="auto"/>
      <w:ind w:left="284" w:firstLine="851"/>
      <w:jc w:val="right"/>
    </w:pPr>
    <w:rPr>
      <w:lang w:eastAsia="ru-RU"/>
    </w:rPr>
  </w:style>
  <w:style w:type="paragraph" w:customStyle="1" w:styleId="affffffffff6">
    <w:name w:val="Заголовок таблицы + Обычный"/>
    <w:basedOn w:val="a3"/>
    <w:link w:val="affffffffff7"/>
    <w:autoRedefine/>
    <w:semiHidden/>
    <w:rsid w:val="00490772"/>
    <w:pPr>
      <w:suppressAutoHyphens w:val="0"/>
      <w:spacing w:line="360" w:lineRule="auto"/>
      <w:ind w:firstLine="720"/>
      <w:jc w:val="center"/>
    </w:pPr>
    <w:rPr>
      <w:u w:val="single"/>
      <w:lang w:eastAsia="ru-RU"/>
    </w:rPr>
  </w:style>
  <w:style w:type="character" w:customStyle="1" w:styleId="3f7">
    <w:name w:val="Знак3 Знак Знак Знак"/>
    <w:semiHidden/>
    <w:rsid w:val="00490772"/>
    <w:rPr>
      <w:rFonts w:cs="Times New Roman"/>
      <w:b/>
      <w:sz w:val="24"/>
      <w:szCs w:val="24"/>
      <w:u w:val="single"/>
      <w:lang w:val="ru-RU" w:eastAsia="ru-RU" w:bidi="ar-SA"/>
    </w:rPr>
  </w:style>
  <w:style w:type="paragraph" w:customStyle="1" w:styleId="1fffd">
    <w:name w:val="Рисунок 1 + Обычный"/>
    <w:basedOn w:val="1fffc"/>
    <w:autoRedefine/>
    <w:semiHidden/>
    <w:rsid w:val="00490772"/>
    <w:pPr>
      <w:widowControl w:val="0"/>
      <w:autoSpaceDE w:val="0"/>
      <w:autoSpaceDN w:val="0"/>
      <w:adjustRightInd w:val="0"/>
      <w:spacing w:line="240" w:lineRule="auto"/>
      <w:ind w:left="0" w:firstLine="0"/>
      <w:jc w:val="left"/>
    </w:pPr>
    <w:rPr>
      <w:sz w:val="20"/>
      <w:szCs w:val="20"/>
    </w:rPr>
  </w:style>
  <w:style w:type="character" w:customStyle="1" w:styleId="affffffffff7">
    <w:name w:val="Заголовок таблицы + Обычный Знак"/>
    <w:link w:val="affffffffff6"/>
    <w:semiHidden/>
    <w:locked/>
    <w:rsid w:val="00490772"/>
    <w:rPr>
      <w:sz w:val="24"/>
      <w:szCs w:val="24"/>
      <w:u w:val="single"/>
    </w:rPr>
  </w:style>
  <w:style w:type="character" w:customStyle="1" w:styleId="affffffffff8">
    <w:name w:val="Обычный в таблице Знак Знак"/>
    <w:semiHidden/>
    <w:rsid w:val="00490772"/>
    <w:rPr>
      <w:rFonts w:cs="Times New Roman"/>
      <w:sz w:val="24"/>
      <w:szCs w:val="24"/>
      <w:lang w:val="ru-RU" w:eastAsia="ru-RU" w:bidi="ar-SA"/>
    </w:rPr>
  </w:style>
  <w:style w:type="character" w:customStyle="1" w:styleId="affffffffff9">
    <w:name w:val="Подчеркнутый Знак Знак Знак Знак"/>
    <w:semiHidden/>
    <w:rsid w:val="00490772"/>
    <w:rPr>
      <w:rFonts w:cs="Times New Roman"/>
      <w:sz w:val="24"/>
      <w:szCs w:val="24"/>
      <w:u w:val="single"/>
      <w:lang w:val="ru-RU" w:eastAsia="ru-RU" w:bidi="ar-SA"/>
    </w:rPr>
  </w:style>
  <w:style w:type="character" w:customStyle="1" w:styleId="1fffe">
    <w:name w:val="Маркированный_1 Знак Знак Знак Знак Знак"/>
    <w:semiHidden/>
    <w:rsid w:val="00490772"/>
    <w:rPr>
      <w:rFonts w:cs="Times New Roman"/>
      <w:sz w:val="24"/>
      <w:szCs w:val="24"/>
      <w:lang w:val="ru-RU" w:eastAsia="ru-RU" w:bidi="ar-SA"/>
    </w:rPr>
  </w:style>
  <w:style w:type="character" w:customStyle="1" w:styleId="1ffff">
    <w:name w:val="Знак1 Знак Знак Знак"/>
    <w:semiHidden/>
    <w:rsid w:val="00490772"/>
    <w:rPr>
      <w:rFonts w:cs="Times New Roman"/>
      <w:sz w:val="24"/>
      <w:szCs w:val="24"/>
      <w:lang w:val="ru-RU" w:eastAsia="ru-RU" w:bidi="ar-SA"/>
    </w:rPr>
  </w:style>
  <w:style w:type="character" w:customStyle="1" w:styleId="1ffff0">
    <w:name w:val="Заголовок_1 Знак Знак Знак Знак Знак"/>
    <w:semiHidden/>
    <w:rsid w:val="00490772"/>
    <w:rPr>
      <w:rFonts w:cs="Times New Roman"/>
      <w:b/>
      <w:caps/>
      <w:sz w:val="24"/>
      <w:szCs w:val="24"/>
      <w:lang w:val="ru-RU" w:eastAsia="ru-RU" w:bidi="ar-SA"/>
    </w:rPr>
  </w:style>
  <w:style w:type="paragraph" w:customStyle="1" w:styleId="affffffffffa">
    <w:name w:val="В таблице"/>
    <w:basedOn w:val="a3"/>
    <w:semiHidden/>
    <w:rsid w:val="00490772"/>
    <w:pPr>
      <w:suppressAutoHyphens w:val="0"/>
      <w:spacing w:line="360" w:lineRule="auto"/>
      <w:jc w:val="center"/>
    </w:pPr>
    <w:rPr>
      <w:lang w:eastAsia="ru-RU"/>
    </w:rPr>
  </w:style>
  <w:style w:type="paragraph" w:customStyle="1" w:styleId="Sa">
    <w:name w:val="S_Заголовок таблицы"/>
    <w:basedOn w:val="a3"/>
    <w:rsid w:val="00490772"/>
    <w:pPr>
      <w:suppressAutoHyphens w:val="0"/>
      <w:spacing w:line="360" w:lineRule="auto"/>
      <w:ind w:firstLine="709"/>
      <w:jc w:val="center"/>
    </w:pPr>
    <w:rPr>
      <w:u w:val="single"/>
      <w:lang w:eastAsia="ru-RU"/>
    </w:rPr>
  </w:style>
  <w:style w:type="paragraph" w:customStyle="1" w:styleId="Sb">
    <w:name w:val="S_Обычный с подчеркиванием"/>
    <w:basedOn w:val="a3"/>
    <w:link w:val="Sc"/>
    <w:rsid w:val="00490772"/>
    <w:pPr>
      <w:suppressAutoHyphens w:val="0"/>
      <w:spacing w:line="360" w:lineRule="auto"/>
      <w:ind w:firstLine="709"/>
      <w:jc w:val="both"/>
    </w:pPr>
    <w:rPr>
      <w:u w:val="single"/>
      <w:lang w:eastAsia="ru-RU"/>
    </w:rPr>
  </w:style>
  <w:style w:type="character" w:customStyle="1" w:styleId="Sc">
    <w:name w:val="S_Обычный с подчеркиванием Знак"/>
    <w:link w:val="Sb"/>
    <w:locked/>
    <w:rsid w:val="00490772"/>
    <w:rPr>
      <w:sz w:val="24"/>
      <w:szCs w:val="24"/>
      <w:u w:val="single"/>
    </w:rPr>
  </w:style>
  <w:style w:type="paragraph" w:customStyle="1" w:styleId="Sd">
    <w:name w:val="S_рисунок"/>
    <w:basedOn w:val="a3"/>
    <w:rsid w:val="00490772"/>
    <w:pPr>
      <w:tabs>
        <w:tab w:val="num" w:pos="360"/>
      </w:tabs>
      <w:suppressAutoHyphens w:val="0"/>
      <w:spacing w:line="360" w:lineRule="auto"/>
      <w:jc w:val="right"/>
    </w:pPr>
    <w:rPr>
      <w:lang w:eastAsia="ru-RU"/>
    </w:rPr>
  </w:style>
  <w:style w:type="paragraph" w:customStyle="1" w:styleId="Se">
    <w:name w:val="S_Таблица"/>
    <w:basedOn w:val="a3"/>
    <w:rsid w:val="00490772"/>
    <w:pPr>
      <w:tabs>
        <w:tab w:val="num" w:pos="360"/>
      </w:tabs>
      <w:suppressAutoHyphens w:val="0"/>
      <w:spacing w:line="360" w:lineRule="auto"/>
      <w:ind w:right="-158"/>
      <w:jc w:val="right"/>
    </w:pPr>
    <w:rPr>
      <w:lang w:eastAsia="ru-RU"/>
    </w:rPr>
  </w:style>
  <w:style w:type="paragraph" w:customStyle="1" w:styleId="affffffffffb">
    <w:name w:val="_Обычный"/>
    <w:basedOn w:val="a3"/>
    <w:semiHidden/>
    <w:rsid w:val="00490772"/>
    <w:pPr>
      <w:suppressAutoHyphens w:val="0"/>
      <w:spacing w:line="360" w:lineRule="auto"/>
      <w:ind w:firstLine="709"/>
      <w:jc w:val="both"/>
    </w:pPr>
    <w:rPr>
      <w:lang w:eastAsia="ru-RU"/>
    </w:rPr>
  </w:style>
  <w:style w:type="paragraph" w:customStyle="1" w:styleId="1ffff1">
    <w:name w:val="Заголов1"/>
    <w:basedOn w:val="ConsPlusTitle"/>
    <w:semiHidden/>
    <w:rsid w:val="00490772"/>
    <w:pPr>
      <w:widowControl/>
      <w:spacing w:line="360" w:lineRule="auto"/>
      <w:jc w:val="center"/>
    </w:pPr>
    <w:rPr>
      <w:sz w:val="28"/>
      <w:szCs w:val="28"/>
    </w:rPr>
  </w:style>
  <w:style w:type="paragraph" w:customStyle="1" w:styleId="S22">
    <w:name w:val="S_Нумерованный_2"/>
    <w:basedOn w:val="a3"/>
    <w:autoRedefine/>
    <w:rsid w:val="00490772"/>
    <w:pPr>
      <w:tabs>
        <w:tab w:val="num" w:pos="1021"/>
      </w:tabs>
      <w:suppressAutoHyphens w:val="0"/>
      <w:spacing w:line="360" w:lineRule="auto"/>
      <w:ind w:firstLine="737"/>
      <w:jc w:val="both"/>
    </w:pPr>
    <w:rPr>
      <w:rFonts w:cs="Arial"/>
      <w:lang w:eastAsia="ru-RU"/>
    </w:rPr>
  </w:style>
  <w:style w:type="paragraph" w:customStyle="1" w:styleId="Sf">
    <w:name w:val="S_Список литературы"/>
    <w:basedOn w:val="S0"/>
    <w:autoRedefine/>
    <w:rsid w:val="00490772"/>
    <w:pPr>
      <w:tabs>
        <w:tab w:val="num" w:pos="1134"/>
      </w:tabs>
      <w:ind w:firstLine="794"/>
    </w:pPr>
    <w:rPr>
      <w:rFonts w:cs="Arial"/>
    </w:rPr>
  </w:style>
  <w:style w:type="paragraph" w:customStyle="1" w:styleId="226">
    <w:name w:val="обычный 22"/>
    <w:basedOn w:val="S0"/>
    <w:qFormat/>
    <w:rsid w:val="00490772"/>
    <w:pPr>
      <w:tabs>
        <w:tab w:val="num" w:pos="360"/>
        <w:tab w:val="num" w:pos="720"/>
      </w:tabs>
    </w:pPr>
  </w:style>
  <w:style w:type="paragraph" w:customStyle="1" w:styleId="2fff">
    <w:name w:val="обычный 2"/>
    <w:basedOn w:val="226"/>
    <w:qFormat/>
    <w:rsid w:val="00490772"/>
    <w:pPr>
      <w:widowControl w:val="0"/>
      <w:tabs>
        <w:tab w:val="clear" w:pos="360"/>
      </w:tabs>
      <w:autoSpaceDE w:val="0"/>
      <w:autoSpaceDN w:val="0"/>
      <w:adjustRightInd w:val="0"/>
      <w:spacing w:before="120" w:line="240" w:lineRule="auto"/>
      <w:ind w:firstLine="720"/>
    </w:pPr>
    <w:rPr>
      <w:sz w:val="20"/>
      <w:szCs w:val="20"/>
    </w:rPr>
  </w:style>
  <w:style w:type="paragraph" w:customStyle="1" w:styleId="234">
    <w:name w:val="обычный 23"/>
    <w:basedOn w:val="226"/>
    <w:qFormat/>
    <w:rsid w:val="00490772"/>
    <w:pPr>
      <w:widowControl w:val="0"/>
      <w:tabs>
        <w:tab w:val="num" w:pos="1080"/>
      </w:tabs>
      <w:autoSpaceDE w:val="0"/>
      <w:autoSpaceDN w:val="0"/>
      <w:adjustRightInd w:val="0"/>
      <w:spacing w:before="120" w:line="240" w:lineRule="auto"/>
      <w:ind w:firstLine="720"/>
    </w:pPr>
    <w:rPr>
      <w:sz w:val="20"/>
      <w:szCs w:val="20"/>
    </w:rPr>
  </w:style>
  <w:style w:type="paragraph" w:customStyle="1" w:styleId="affffffffffc">
    <w:name w:val="Подпись к рисунку"/>
    <w:basedOn w:val="a3"/>
    <w:next w:val="a3"/>
    <w:rsid w:val="00490772"/>
    <w:pPr>
      <w:suppressAutoHyphens w:val="0"/>
      <w:spacing w:after="120" w:line="312" w:lineRule="auto"/>
      <w:jc w:val="center"/>
    </w:pPr>
    <w:rPr>
      <w:szCs w:val="22"/>
      <w:lang w:eastAsia="en-US"/>
    </w:rPr>
  </w:style>
  <w:style w:type="paragraph" w:styleId="affffffffffd">
    <w:name w:val="TOC Heading"/>
    <w:basedOn w:val="12"/>
    <w:next w:val="a3"/>
    <w:uiPriority w:val="39"/>
    <w:qFormat/>
    <w:rsid w:val="00490772"/>
    <w:pPr>
      <w:keepLines/>
      <w:tabs>
        <w:tab w:val="num" w:pos="360"/>
      </w:tabs>
      <w:suppressAutoHyphens w:val="0"/>
      <w:spacing w:before="480" w:after="0" w:line="360" w:lineRule="auto"/>
      <w:ind w:left="284" w:right="284" w:firstLine="851"/>
      <w:outlineLvl w:val="9"/>
    </w:pPr>
    <w:rPr>
      <w:rFonts w:ascii="Cambria" w:hAnsi="Cambria" w:cs="Times New Roman"/>
      <w:i/>
      <w:color w:val="365F91"/>
      <w:kern w:val="0"/>
      <w:sz w:val="28"/>
      <w:szCs w:val="28"/>
      <w:lang w:eastAsia="ru-RU"/>
    </w:rPr>
  </w:style>
  <w:style w:type="paragraph" w:customStyle="1" w:styleId="2fff0">
    <w:name w:val="Цитата2"/>
    <w:basedOn w:val="a3"/>
    <w:semiHidden/>
    <w:rsid w:val="00490772"/>
    <w:pPr>
      <w:suppressAutoHyphens w:val="0"/>
      <w:spacing w:line="360" w:lineRule="auto"/>
      <w:ind w:left="526" w:right="43" w:firstLine="709"/>
      <w:jc w:val="both"/>
    </w:pPr>
    <w:rPr>
      <w:sz w:val="28"/>
      <w:szCs w:val="20"/>
      <w:lang w:eastAsia="ru-RU"/>
    </w:rPr>
  </w:style>
  <w:style w:type="paragraph" w:customStyle="1" w:styleId="2fff1">
    <w:name w:val="Маркированный список2"/>
    <w:basedOn w:val="a3"/>
    <w:semiHidden/>
    <w:rsid w:val="00490772"/>
    <w:pPr>
      <w:suppressAutoHyphens w:val="0"/>
      <w:spacing w:before="100" w:beforeAutospacing="1" w:after="100" w:afterAutospacing="1" w:line="360" w:lineRule="auto"/>
      <w:ind w:firstLine="709"/>
      <w:jc w:val="both"/>
    </w:pPr>
    <w:rPr>
      <w:sz w:val="28"/>
      <w:lang w:eastAsia="ru-RU"/>
    </w:rPr>
  </w:style>
  <w:style w:type="paragraph" w:customStyle="1" w:styleId="2fff2">
    <w:name w:val="Нумерованный список2"/>
    <w:basedOn w:val="a3"/>
    <w:semiHidden/>
    <w:rsid w:val="00490772"/>
    <w:pPr>
      <w:suppressAutoHyphens w:val="0"/>
      <w:spacing w:before="100" w:beforeAutospacing="1" w:after="100" w:afterAutospacing="1" w:line="360" w:lineRule="auto"/>
      <w:ind w:firstLine="709"/>
      <w:jc w:val="both"/>
    </w:pPr>
    <w:rPr>
      <w:sz w:val="28"/>
      <w:lang w:eastAsia="ru-RU"/>
    </w:rPr>
  </w:style>
  <w:style w:type="character" w:customStyle="1" w:styleId="11b">
    <w:name w:val="Знак Знак11"/>
    <w:semiHidden/>
    <w:rsid w:val="00490772"/>
    <w:rPr>
      <w:rFonts w:cs="Times New Roman"/>
      <w:sz w:val="24"/>
      <w:szCs w:val="24"/>
      <w:u w:val="single"/>
      <w:lang w:val="ru-RU" w:eastAsia="ru-RU" w:bidi="ar-SA"/>
    </w:rPr>
  </w:style>
  <w:style w:type="character" w:customStyle="1" w:styleId="1ffff2">
    <w:name w:val="Знак Знак Знак Знак1"/>
    <w:semiHidden/>
    <w:rsid w:val="00490772"/>
    <w:rPr>
      <w:rFonts w:cs="Times New Roman"/>
      <w:sz w:val="24"/>
      <w:szCs w:val="24"/>
      <w:lang w:val="ru-RU" w:eastAsia="ru-RU" w:bidi="ar-SA"/>
    </w:rPr>
  </w:style>
  <w:style w:type="character" w:customStyle="1" w:styleId="216">
    <w:name w:val="Знак2 Знак Знак Знак1"/>
    <w:semiHidden/>
    <w:rsid w:val="00490772"/>
    <w:rPr>
      <w:rFonts w:cs="Times New Roman"/>
      <w:b/>
      <w:bCs/>
      <w:sz w:val="24"/>
      <w:szCs w:val="24"/>
      <w:lang w:val="ru-RU" w:eastAsia="ru-RU" w:bidi="ar-SA"/>
    </w:rPr>
  </w:style>
  <w:style w:type="character" w:customStyle="1" w:styleId="11c">
    <w:name w:val="Знак1 Знак Знак Знак1"/>
    <w:semiHidden/>
    <w:rsid w:val="00490772"/>
    <w:rPr>
      <w:rFonts w:cs="Times New Roman"/>
      <w:sz w:val="24"/>
      <w:szCs w:val="24"/>
      <w:lang w:val="ru-RU" w:eastAsia="ru-RU" w:bidi="ar-SA"/>
    </w:rPr>
  </w:style>
  <w:style w:type="paragraph" w:customStyle="1" w:styleId="affffffffffe">
    <w:name w:val="ГРАД Основной текст"/>
    <w:basedOn w:val="a3"/>
    <w:rsid w:val="00490772"/>
    <w:pPr>
      <w:tabs>
        <w:tab w:val="left" w:pos="540"/>
        <w:tab w:val="left" w:pos="1080"/>
        <w:tab w:val="left" w:pos="1260"/>
        <w:tab w:val="left" w:pos="1620"/>
      </w:tabs>
      <w:suppressAutoHyphens w:val="0"/>
      <w:spacing w:line="360" w:lineRule="auto"/>
      <w:ind w:firstLine="709"/>
      <w:jc w:val="both"/>
    </w:pPr>
    <w:rPr>
      <w:bCs/>
      <w:spacing w:val="4"/>
      <w:lang w:eastAsia="ru-RU"/>
    </w:rPr>
  </w:style>
  <w:style w:type="paragraph" w:customStyle="1" w:styleId="afffffffffff">
    <w:name w:val="ГРАД Список маркированный"/>
    <w:basedOn w:val="a"/>
    <w:rsid w:val="00490772"/>
    <w:pPr>
      <w:numPr>
        <w:numId w:val="0"/>
      </w:numPr>
      <w:tabs>
        <w:tab w:val="num" w:pos="218"/>
        <w:tab w:val="left" w:pos="900"/>
        <w:tab w:val="left" w:pos="1080"/>
      </w:tabs>
      <w:suppressAutoHyphens w:val="0"/>
      <w:spacing w:line="360" w:lineRule="auto"/>
      <w:ind w:left="-349" w:firstLine="709"/>
      <w:jc w:val="both"/>
    </w:pPr>
    <w:rPr>
      <w:spacing w:val="-1"/>
      <w:lang w:eastAsia="ru-RU"/>
    </w:rPr>
  </w:style>
  <w:style w:type="paragraph" w:customStyle="1" w:styleId="afffffffffff0">
    <w:name w:val="Нормал для ПЗ"/>
    <w:basedOn w:val="a3"/>
    <w:rsid w:val="00490772"/>
    <w:pPr>
      <w:suppressAutoHyphens w:val="0"/>
      <w:spacing w:line="312" w:lineRule="auto"/>
      <w:ind w:firstLine="709"/>
      <w:jc w:val="both"/>
    </w:pPr>
    <w:rPr>
      <w:lang w:eastAsia="ru-RU"/>
    </w:rPr>
  </w:style>
  <w:style w:type="paragraph" w:customStyle="1" w:styleId="-">
    <w:name w:val="Стиль абзаца - основа"/>
    <w:basedOn w:val="a3"/>
    <w:link w:val="-0"/>
    <w:rsid w:val="00490772"/>
    <w:pPr>
      <w:tabs>
        <w:tab w:val="left" w:pos="912"/>
      </w:tabs>
      <w:overflowPunct w:val="0"/>
      <w:autoSpaceDE w:val="0"/>
      <w:autoSpaceDN w:val="0"/>
      <w:adjustRightInd w:val="0"/>
      <w:ind w:firstLine="539"/>
      <w:jc w:val="both"/>
    </w:pPr>
    <w:rPr>
      <w:szCs w:val="20"/>
      <w:lang w:eastAsia="ru-RU"/>
    </w:rPr>
  </w:style>
  <w:style w:type="character" w:customStyle="1" w:styleId="-0">
    <w:name w:val="Стиль абзаца - основа Знак"/>
    <w:link w:val="-"/>
    <w:locked/>
    <w:rsid w:val="00490772"/>
    <w:rPr>
      <w:sz w:val="24"/>
    </w:rPr>
  </w:style>
  <w:style w:type="character" w:styleId="afffffffffff1">
    <w:name w:val="Placeholder Text"/>
    <w:uiPriority w:val="99"/>
    <w:semiHidden/>
    <w:rsid w:val="00490772"/>
    <w:rPr>
      <w:rFonts w:cs="Times New Roman"/>
      <w:color w:val="808080"/>
    </w:rPr>
  </w:style>
  <w:style w:type="numbering" w:customStyle="1" w:styleId="a0">
    <w:name w:val="Стиль маркированный"/>
    <w:rsid w:val="00490772"/>
    <w:pPr>
      <w:numPr>
        <w:numId w:val="16"/>
      </w:numPr>
    </w:pPr>
  </w:style>
  <w:style w:type="numbering" w:customStyle="1" w:styleId="1ai2">
    <w:name w:val="1 / a / i2"/>
    <w:rsid w:val="00490772"/>
    <w:pPr>
      <w:numPr>
        <w:numId w:val="11"/>
      </w:numPr>
    </w:pPr>
  </w:style>
  <w:style w:type="character" w:customStyle="1" w:styleId="83">
    <w:name w:val="Заголовок 8 Знак3"/>
    <w:basedOn w:val="a4"/>
    <w:link w:val="8"/>
    <w:semiHidden/>
    <w:rsid w:val="00490772"/>
    <w:rPr>
      <w:rFonts w:asciiTheme="majorHAnsi" w:eastAsiaTheme="majorEastAsia" w:hAnsiTheme="majorHAnsi" w:cstheme="majorBidi"/>
      <w:color w:val="272727" w:themeColor="text1" w:themeTint="D8"/>
      <w:sz w:val="21"/>
      <w:szCs w:val="21"/>
      <w:lang w:eastAsia="ar-SA"/>
    </w:rPr>
  </w:style>
  <w:style w:type="character" w:customStyle="1" w:styleId="910">
    <w:name w:val="Заголовок 9 Знак1"/>
    <w:basedOn w:val="a4"/>
    <w:link w:val="9"/>
    <w:semiHidden/>
    <w:rsid w:val="00490772"/>
    <w:rPr>
      <w:rFonts w:asciiTheme="majorHAnsi" w:eastAsiaTheme="majorEastAsia" w:hAnsiTheme="majorHAnsi" w:cstheme="majorBidi"/>
      <w:i/>
      <w:iCs/>
      <w:color w:val="272727" w:themeColor="text1" w:themeTint="D8"/>
      <w:sz w:val="21"/>
      <w:szCs w:val="21"/>
      <w:lang w:eastAsia="ar-SA"/>
    </w:rPr>
  </w:style>
  <w:style w:type="numbering" w:styleId="a1">
    <w:name w:val="Outline List 3"/>
    <w:basedOn w:val="a6"/>
    <w:uiPriority w:val="99"/>
    <w:unhideWhenUsed/>
    <w:rsid w:val="00490772"/>
    <w:pPr>
      <w:numPr>
        <w:numId w:val="15"/>
      </w:numPr>
    </w:pPr>
  </w:style>
  <w:style w:type="numbering" w:customStyle="1" w:styleId="2">
    <w:name w:val="Статья / Раздел2"/>
    <w:rsid w:val="00490772"/>
    <w:pPr>
      <w:numPr>
        <w:numId w:val="12"/>
      </w:numPr>
    </w:pPr>
  </w:style>
  <w:style w:type="numbering" w:customStyle="1" w:styleId="10">
    <w:name w:val="Статья / Раздел1"/>
    <w:rsid w:val="00490772"/>
    <w:pPr>
      <w:numPr>
        <w:numId w:val="14"/>
      </w:numPr>
    </w:pPr>
  </w:style>
  <w:style w:type="numbering" w:customStyle="1" w:styleId="1ai1">
    <w:name w:val="1 / a / i1"/>
    <w:rsid w:val="00490772"/>
    <w:pPr>
      <w:numPr>
        <w:numId w:val="13"/>
      </w:numPr>
    </w:pPr>
  </w:style>
  <w:style w:type="numbering" w:styleId="1ai">
    <w:name w:val="Outline List 1"/>
    <w:basedOn w:val="a6"/>
    <w:uiPriority w:val="99"/>
    <w:unhideWhenUsed/>
    <w:rsid w:val="00490772"/>
    <w:pPr>
      <w:numPr>
        <w:numId w:val="8"/>
      </w:numPr>
    </w:pPr>
  </w:style>
  <w:style w:type="numbering" w:customStyle="1" w:styleId="1111111">
    <w:name w:val="1 / 1.1 / 1.1.11"/>
    <w:rsid w:val="00490772"/>
    <w:pPr>
      <w:numPr>
        <w:numId w:val="9"/>
      </w:numPr>
    </w:pPr>
  </w:style>
  <w:style w:type="numbering" w:styleId="111111">
    <w:name w:val="Outline List 2"/>
    <w:basedOn w:val="a6"/>
    <w:uiPriority w:val="99"/>
    <w:unhideWhenUsed/>
    <w:rsid w:val="00490772"/>
    <w:pPr>
      <w:numPr>
        <w:numId w:val="7"/>
      </w:numPr>
    </w:pPr>
  </w:style>
  <w:style w:type="numbering" w:customStyle="1" w:styleId="1111112">
    <w:name w:val="1 / 1.1 / 1.1.12"/>
    <w:rsid w:val="00490772"/>
    <w:pPr>
      <w:numPr>
        <w:numId w:val="10"/>
      </w:numPr>
    </w:pPr>
  </w:style>
  <w:style w:type="numbering" w:customStyle="1" w:styleId="301">
    <w:name w:val="Нет списка30"/>
    <w:next w:val="a6"/>
    <w:uiPriority w:val="99"/>
    <w:semiHidden/>
    <w:unhideWhenUsed/>
    <w:rsid w:val="00490772"/>
  </w:style>
  <w:style w:type="numbering" w:customStyle="1" w:styleId="3210">
    <w:name w:val="Нет списка321"/>
    <w:next w:val="a6"/>
    <w:semiHidden/>
    <w:rsid w:val="00490772"/>
  </w:style>
  <w:style w:type="paragraph" w:customStyle="1" w:styleId="77">
    <w:name w:val="Обычный7"/>
    <w:semiHidden/>
    <w:rsid w:val="00490772"/>
    <w:pPr>
      <w:widowControl w:val="0"/>
      <w:tabs>
        <w:tab w:val="center" w:pos="4677"/>
        <w:tab w:val="right" w:pos="9355"/>
      </w:tabs>
      <w:autoSpaceDE w:val="0"/>
      <w:autoSpaceDN w:val="0"/>
      <w:adjustRightInd w:val="0"/>
      <w:snapToGrid w:val="0"/>
    </w:pPr>
    <w:rPr>
      <w:sz w:val="22"/>
    </w:rPr>
  </w:style>
  <w:style w:type="paragraph" w:customStyle="1" w:styleId="1190">
    <w:name w:val="Знак11 Знак Знак Знак Знак Знак Знак Знак Знак Знак Знак Знак Знак Знак Знак Знак Знак Знак Знак Знак Знак Знак Знак Знак Знак9"/>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162">
    <w:name w:val="Нет списка116"/>
    <w:next w:val="a6"/>
    <w:semiHidden/>
    <w:rsid w:val="00490772"/>
  </w:style>
  <w:style w:type="table" w:customStyle="1" w:styleId="1191">
    <w:name w:val="Сетка таблицы119"/>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6"/>
    <w:semiHidden/>
    <w:rsid w:val="00490772"/>
  </w:style>
  <w:style w:type="table" w:customStyle="1" w:styleId="2130">
    <w:name w:val="Сетка таблицы21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6">
    <w:name w:val="Знак Знак Знак6"/>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3f8">
    <w:name w:val="Абзац списка3"/>
    <w:basedOn w:val="a3"/>
    <w:rsid w:val="00490772"/>
    <w:pPr>
      <w:suppressAutoHyphens w:val="0"/>
      <w:spacing w:after="200" w:line="276" w:lineRule="auto"/>
      <w:ind w:left="720"/>
      <w:contextualSpacing/>
    </w:pPr>
    <w:rPr>
      <w:rFonts w:ascii="Calibri" w:hAnsi="Calibri"/>
      <w:sz w:val="22"/>
      <w:szCs w:val="22"/>
      <w:lang w:eastAsia="en-US"/>
    </w:rPr>
  </w:style>
  <w:style w:type="paragraph" w:customStyle="1" w:styleId="1ffff3">
    <w:name w:val="Знак Знак Знак Знак Знак Знак Знак Знак Знак Знак Знак Знак Знак1"/>
    <w:basedOn w:val="a3"/>
    <w:rsid w:val="00490772"/>
    <w:pPr>
      <w:suppressAutoHyphens w:val="0"/>
      <w:spacing w:before="100" w:beforeAutospacing="1" w:after="100" w:afterAutospacing="1"/>
    </w:pPr>
    <w:rPr>
      <w:rFonts w:ascii="Tahoma" w:hAnsi="Tahoma"/>
      <w:sz w:val="20"/>
      <w:szCs w:val="20"/>
      <w:lang w:val="en-US" w:eastAsia="en-US"/>
    </w:rPr>
  </w:style>
  <w:style w:type="paragraph" w:customStyle="1" w:styleId="afffffffffff2">
    <w:name w:val="для таблиц"/>
    <w:basedOn w:val="a3"/>
    <w:link w:val="afffffffffff3"/>
    <w:qFormat/>
    <w:rsid w:val="00490772"/>
    <w:pPr>
      <w:suppressAutoHyphens w:val="0"/>
      <w:snapToGrid w:val="0"/>
      <w:jc w:val="center"/>
    </w:pPr>
    <w:rPr>
      <w:color w:val="E422E4"/>
      <w:sz w:val="20"/>
      <w:szCs w:val="20"/>
      <w:lang w:eastAsia="ru-RU"/>
    </w:rPr>
  </w:style>
  <w:style w:type="character" w:customStyle="1" w:styleId="afffffffffff3">
    <w:name w:val="для таблиц Знак"/>
    <w:link w:val="afffffffffff2"/>
    <w:rsid w:val="00490772"/>
    <w:rPr>
      <w:color w:val="E422E4"/>
    </w:rPr>
  </w:style>
  <w:style w:type="paragraph" w:customStyle="1" w:styleId="afffffffffff4">
    <w:name w:val="правка Лены"/>
    <w:basedOn w:val="a3"/>
    <w:link w:val="afffffffffff5"/>
    <w:qFormat/>
    <w:rsid w:val="00490772"/>
    <w:pPr>
      <w:suppressAutoHyphens w:val="0"/>
      <w:ind w:left="18"/>
      <w:jc w:val="both"/>
    </w:pPr>
    <w:rPr>
      <w:color w:val="7030A0"/>
      <w:lang w:eastAsia="ru-RU"/>
    </w:rPr>
  </w:style>
  <w:style w:type="character" w:customStyle="1" w:styleId="afffffffffff5">
    <w:name w:val="правка Лены Знак"/>
    <w:link w:val="afffffffffff4"/>
    <w:rsid w:val="00490772"/>
    <w:rPr>
      <w:color w:val="7030A0"/>
      <w:sz w:val="24"/>
      <w:szCs w:val="24"/>
    </w:rPr>
  </w:style>
  <w:style w:type="table" w:customStyle="1" w:styleId="334">
    <w:name w:val="Сетка таблицы334"/>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6"/>
    <w:uiPriority w:val="99"/>
    <w:semiHidden/>
    <w:unhideWhenUsed/>
    <w:rsid w:val="00490772"/>
  </w:style>
  <w:style w:type="paragraph" w:customStyle="1" w:styleId="4f">
    <w:name w:val="Стиль4"/>
    <w:basedOn w:val="30"/>
    <w:link w:val="4f0"/>
    <w:qFormat/>
    <w:rsid w:val="00490772"/>
    <w:pPr>
      <w:tabs>
        <w:tab w:val="clear" w:pos="0"/>
      </w:tabs>
      <w:suppressAutoHyphens w:val="0"/>
      <w:overflowPunct w:val="0"/>
      <w:autoSpaceDE w:val="0"/>
      <w:autoSpaceDN w:val="0"/>
      <w:adjustRightInd w:val="0"/>
      <w:spacing w:before="0" w:after="0"/>
      <w:jc w:val="center"/>
      <w:textAlignment w:val="baseline"/>
    </w:pPr>
    <w:rPr>
      <w:rFonts w:ascii="Cambria" w:hAnsi="Cambria"/>
      <w:bCs w:val="0"/>
      <w:color w:val="243F60"/>
      <w:sz w:val="24"/>
      <w:szCs w:val="24"/>
    </w:rPr>
  </w:style>
  <w:style w:type="paragraph" w:customStyle="1" w:styleId="3f9">
    <w:name w:val="Стиль3"/>
    <w:basedOn w:val="30"/>
    <w:link w:val="3fa"/>
    <w:qFormat/>
    <w:rsid w:val="00490772"/>
    <w:pPr>
      <w:tabs>
        <w:tab w:val="clear" w:pos="0"/>
      </w:tabs>
      <w:suppressAutoHyphens w:val="0"/>
      <w:overflowPunct w:val="0"/>
      <w:autoSpaceDE w:val="0"/>
      <w:autoSpaceDN w:val="0"/>
      <w:adjustRightInd w:val="0"/>
      <w:spacing w:before="0" w:after="0"/>
      <w:jc w:val="center"/>
      <w:textAlignment w:val="baseline"/>
    </w:pPr>
    <w:rPr>
      <w:rFonts w:ascii="Cambria" w:hAnsi="Cambria"/>
      <w:bCs w:val="0"/>
      <w:color w:val="243F60"/>
      <w:sz w:val="24"/>
      <w:szCs w:val="24"/>
    </w:rPr>
  </w:style>
  <w:style w:type="character" w:customStyle="1" w:styleId="3fa">
    <w:name w:val="Стиль3 Знак"/>
    <w:basedOn w:val="31"/>
    <w:link w:val="3f9"/>
    <w:rsid w:val="00490772"/>
    <w:rPr>
      <w:rFonts w:ascii="Cambria" w:hAnsi="Cambria" w:cs="Arial"/>
      <w:b/>
      <w:bCs w:val="0"/>
      <w:color w:val="243F60"/>
      <w:sz w:val="24"/>
      <w:szCs w:val="24"/>
      <w:lang w:eastAsia="ar-SA"/>
    </w:rPr>
  </w:style>
  <w:style w:type="character" w:customStyle="1" w:styleId="4f0">
    <w:name w:val="Стиль4 Знак"/>
    <w:basedOn w:val="31"/>
    <w:link w:val="4f"/>
    <w:rsid w:val="00490772"/>
    <w:rPr>
      <w:rFonts w:ascii="Cambria" w:hAnsi="Cambria" w:cs="Arial"/>
      <w:b/>
      <w:bCs w:val="0"/>
      <w:color w:val="243F60"/>
      <w:sz w:val="24"/>
      <w:szCs w:val="24"/>
      <w:lang w:eastAsia="ar-SA"/>
    </w:rPr>
  </w:style>
  <w:style w:type="table" w:customStyle="1" w:styleId="3311">
    <w:name w:val="Сетка таблицы331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6"/>
    <w:uiPriority w:val="99"/>
    <w:semiHidden/>
    <w:unhideWhenUsed/>
    <w:rsid w:val="00490772"/>
  </w:style>
  <w:style w:type="table" w:customStyle="1" w:styleId="350">
    <w:name w:val="Сетка таблицы35"/>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Сетка таблицы113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Сетка таблицы115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Изысканная таблица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d">
    <w:name w:val="Изящная таблица 1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Изящная таблица 2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e">
    <w:name w:val="Классическая таблица 1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Классическая таблица 2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7">
    <w:name w:val="Классическая таблица 3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
    <w:name w:val="Объемная таблица 1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8">
    <w:name w:val="Объемная таблица 3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Простая таблица 1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9">
    <w:name w:val="Простая таблица 3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1b">
    <w:name w:val="Сетка таблицы 2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a">
    <w:name w:val="Сетка таблицы 3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3">
    <w:name w:val="Сетка таблицы 4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3">
    <w:name w:val="Сетка таблицы 5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3">
    <w:name w:val="Сетка таблицы 6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3">
    <w:name w:val="Сетка таблицы 7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3">
    <w:name w:val="Сетка таблицы 8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5">
    <w:name w:val="Современная таблица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6">
    <w:name w:val="Стандартная таблица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Столбцы таблицы 2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толбцы таблицы 3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
    <w:name w:val="Столбцы таблицы 4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
    <w:name w:val="Столбцы таблицы 5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7">
    <w:name w:val="Тема таблицы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Цветная таблица 1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d">
    <w:name w:val="Цветная таблица 2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c">
    <w:name w:val="Цветная таблица 3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0">
    <w:name w:val="Сетка таблицы119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2"/>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2"/>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
    <w:name w:val="Сетка таблицы110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Сетка таблицы29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0">
    <w:name w:val="Сетка таблицы17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0">
    <w:name w:val="Сетка таблицы18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0">
    <w:name w:val="Сетка таблицы19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0">
    <w:name w:val="Сетка таблицы20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0">
    <w:name w:val="Сетка таблицы110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
    <w:name w:val="Сетка таблицы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
    <w:name w:val="Сетка таблицы116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
    <w:name w:val="Сетка таблицы29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
    <w:name w:val="Сетка таблицы13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
    <w:name w:val="Сетка таблицы18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
    <w:name w:val="Сетка таблицы19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
    <w:name w:val="Сетка таблицы20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
    <w:name w:val="Сетка таблицы110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
    <w:name w:val="Сетка таблицы26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
    <w:name w:val="Сетка таблицы27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3">
    <w:name w:val="Изысканная таблица1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5">
    <w:name w:val="Изящная таблица 11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Изящная таблица 21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6">
    <w:name w:val="Классическая таблица 11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Классическая таблица 21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
    <w:name w:val="Классическая таблица 31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7">
    <w:name w:val="Объемная таблица 11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Объемная таблица 31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8">
    <w:name w:val="Простая таблица 11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
    <w:name w:val="Сетка таблицы 111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6">
    <w:name w:val="Сетка таблицы 21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5">
    <w:name w:val="Сетка таблицы 31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
    <w:name w:val="Сетка таблицы 41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
    <w:name w:val="Сетка таблицы 51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
    <w:name w:val="Сетка таблицы 61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
    <w:name w:val="Сетка таблицы 71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
    <w:name w:val="Сетка таблицы 81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f4">
    <w:name w:val="Современная таблица1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5">
    <w:name w:val="Стандартная таблица1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9">
    <w:name w:val="Столбцы таблицы 11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7">
    <w:name w:val="Столбцы таблицы 21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6">
    <w:name w:val="Столбцы таблицы 31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4">
    <w:name w:val="Столбцы таблицы 41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
    <w:name w:val="Столбцы таблицы 51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0">
    <w:name w:val="Таблица-список 11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Таблица-список 31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6">
    <w:name w:val="Тема таблицы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8">
    <w:name w:val="Цветная таблица 21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7">
    <w:name w:val="Цветная таблица 31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
    <w:name w:val="Сетка таблицы119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чный_заголовки"/>
    <w:basedOn w:val="a3"/>
    <w:rsid w:val="00490772"/>
    <w:pPr>
      <w:keepNext/>
      <w:keepLines/>
      <w:suppressAutoHyphens w:val="0"/>
      <w:jc w:val="center"/>
    </w:pPr>
    <w:rPr>
      <w:b/>
      <w:sz w:val="20"/>
      <w:szCs w:val="20"/>
      <w:lang w:eastAsia="ru-RU"/>
    </w:rPr>
  </w:style>
  <w:style w:type="paragraph" w:customStyle="1" w:styleId="afffffffffff7">
    <w:name w:val="Табличный_центр"/>
    <w:basedOn w:val="a3"/>
    <w:rsid w:val="00490772"/>
    <w:pPr>
      <w:suppressAutoHyphens w:val="0"/>
      <w:jc w:val="center"/>
    </w:pPr>
    <w:rPr>
      <w:sz w:val="22"/>
      <w:szCs w:val="22"/>
      <w:lang w:eastAsia="ru-RU"/>
    </w:rPr>
  </w:style>
  <w:style w:type="paragraph" w:customStyle="1" w:styleId="afffffffffff8">
    <w:name w:val="Табличный_слева"/>
    <w:basedOn w:val="a3"/>
    <w:rsid w:val="00490772"/>
    <w:pPr>
      <w:suppressAutoHyphens w:val="0"/>
    </w:pPr>
    <w:rPr>
      <w:sz w:val="22"/>
      <w:szCs w:val="22"/>
      <w:lang w:eastAsia="ru-RU"/>
    </w:rPr>
  </w:style>
  <w:style w:type="character" w:customStyle="1" w:styleId="Normal0">
    <w:name w:val="Normal0"/>
    <w:basedOn w:val="a4"/>
    <w:rsid w:val="00490772"/>
    <w:rPr>
      <w:sz w:val="22"/>
    </w:rPr>
  </w:style>
  <w:style w:type="numbering" w:customStyle="1" w:styleId="353">
    <w:name w:val="Нет списка35"/>
    <w:next w:val="a6"/>
    <w:uiPriority w:val="99"/>
    <w:semiHidden/>
    <w:unhideWhenUsed/>
    <w:rsid w:val="00490772"/>
  </w:style>
  <w:style w:type="table" w:customStyle="1" w:styleId="380">
    <w:name w:val="Сетка таблицы38"/>
    <w:basedOn w:val="a5"/>
    <w:next w:val="af4"/>
    <w:uiPriority w:val="39"/>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
    <w:next w:val="a6"/>
    <w:semiHidden/>
    <w:rsid w:val="00490772"/>
  </w:style>
  <w:style w:type="table" w:customStyle="1" w:styleId="124">
    <w:name w:val="Сетка таблицы12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6"/>
    <w:semiHidden/>
    <w:rsid w:val="00490772"/>
  </w:style>
  <w:style w:type="table" w:customStyle="1" w:styleId="11140">
    <w:name w:val="Сетка таблицы1114"/>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Нет списка213"/>
    <w:next w:val="a6"/>
    <w:semiHidden/>
    <w:rsid w:val="00490772"/>
  </w:style>
  <w:style w:type="table" w:customStyle="1" w:styleId="2160">
    <w:name w:val="Сетка таблицы216"/>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
    <w:name w:val="Нет списка36"/>
    <w:next w:val="a6"/>
    <w:semiHidden/>
    <w:rsid w:val="00490772"/>
  </w:style>
  <w:style w:type="table" w:customStyle="1" w:styleId="4410">
    <w:name w:val="Сетка таблицы44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2">
    <w:name w:val="Нет списка421"/>
    <w:next w:val="a6"/>
    <w:semiHidden/>
    <w:rsid w:val="00490772"/>
  </w:style>
  <w:style w:type="table" w:customStyle="1" w:styleId="740">
    <w:name w:val="Сетка таблицы7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Нет списка122"/>
    <w:next w:val="a6"/>
    <w:semiHidden/>
    <w:rsid w:val="00490772"/>
  </w:style>
  <w:style w:type="table" w:customStyle="1" w:styleId="125">
    <w:name w:val="Сетка таблицы125"/>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6"/>
    <w:semiHidden/>
    <w:rsid w:val="00490772"/>
  </w:style>
  <w:style w:type="table" w:customStyle="1" w:styleId="840">
    <w:name w:val="Сетка таблицы8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6"/>
    <w:semiHidden/>
    <w:rsid w:val="00490772"/>
  </w:style>
  <w:style w:type="table" w:customStyle="1" w:styleId="1340">
    <w:name w:val="Сетка таблицы13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6"/>
    <w:semiHidden/>
    <w:rsid w:val="00490772"/>
  </w:style>
  <w:style w:type="table" w:customStyle="1" w:styleId="940">
    <w:name w:val="Сетка таблицы9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6"/>
    <w:semiHidden/>
    <w:rsid w:val="00490772"/>
  </w:style>
  <w:style w:type="table" w:customStyle="1" w:styleId="1440">
    <w:name w:val="Сетка таблицы14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6"/>
    <w:semiHidden/>
    <w:rsid w:val="00490772"/>
  </w:style>
  <w:style w:type="table" w:customStyle="1" w:styleId="164">
    <w:name w:val="Сетка таблицы16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0">
    <w:name w:val="Нет списка152"/>
    <w:next w:val="a6"/>
    <w:semiHidden/>
    <w:rsid w:val="00490772"/>
  </w:style>
  <w:style w:type="table" w:customStyle="1" w:styleId="174">
    <w:name w:val="Сетка таблицы17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6"/>
    <w:semiHidden/>
    <w:unhideWhenUsed/>
    <w:rsid w:val="00490772"/>
  </w:style>
  <w:style w:type="table" w:customStyle="1" w:styleId="194">
    <w:name w:val="Сетка таблицы19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2">
    <w:name w:val="Нет списка162"/>
    <w:next w:val="a6"/>
    <w:semiHidden/>
    <w:rsid w:val="00490772"/>
  </w:style>
  <w:style w:type="table" w:customStyle="1" w:styleId="1104">
    <w:name w:val="Сетка таблицы110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6"/>
    <w:semiHidden/>
    <w:rsid w:val="00490772"/>
  </w:style>
  <w:style w:type="table" w:customStyle="1" w:styleId="2170">
    <w:name w:val="Сетка таблицы217"/>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Нет списка172"/>
    <w:next w:val="a6"/>
    <w:semiHidden/>
    <w:rsid w:val="00490772"/>
  </w:style>
  <w:style w:type="table" w:customStyle="1" w:styleId="11150">
    <w:name w:val="Сетка таблицы1115"/>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6"/>
    <w:semiHidden/>
    <w:rsid w:val="00490772"/>
  </w:style>
  <w:style w:type="table" w:customStyle="1" w:styleId="2240">
    <w:name w:val="Сетка таблицы22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6"/>
    <w:semiHidden/>
    <w:rsid w:val="00490772"/>
  </w:style>
  <w:style w:type="table" w:customStyle="1" w:styleId="1124">
    <w:name w:val="Сетка таблицы112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6"/>
    <w:semiHidden/>
    <w:rsid w:val="00490772"/>
  </w:style>
  <w:style w:type="table" w:customStyle="1" w:styleId="254">
    <w:name w:val="Сетка таблицы25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6"/>
    <w:semiHidden/>
    <w:rsid w:val="00490772"/>
  </w:style>
  <w:style w:type="table" w:customStyle="1" w:styleId="1134">
    <w:name w:val="Сетка таблицы1134"/>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Нет списка214"/>
    <w:next w:val="a6"/>
    <w:semiHidden/>
    <w:rsid w:val="00490772"/>
  </w:style>
  <w:style w:type="table" w:customStyle="1" w:styleId="264">
    <w:name w:val="Сетка таблицы26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0">
    <w:name w:val="Нет списка202"/>
    <w:next w:val="a6"/>
    <w:semiHidden/>
    <w:rsid w:val="00490772"/>
  </w:style>
  <w:style w:type="numbering" w:customStyle="1" w:styleId="11132">
    <w:name w:val="Нет списка1113"/>
    <w:next w:val="a6"/>
    <w:semiHidden/>
    <w:rsid w:val="00490772"/>
  </w:style>
  <w:style w:type="table" w:customStyle="1" w:styleId="1144">
    <w:name w:val="Сетка таблицы1144"/>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Нет списка222"/>
    <w:next w:val="a6"/>
    <w:semiHidden/>
    <w:rsid w:val="00490772"/>
  </w:style>
  <w:style w:type="table" w:customStyle="1" w:styleId="274">
    <w:name w:val="Сетка таблицы27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6"/>
    <w:semiHidden/>
    <w:rsid w:val="00490772"/>
  </w:style>
  <w:style w:type="numbering" w:customStyle="1" w:styleId="11220">
    <w:name w:val="Нет списка1122"/>
    <w:next w:val="a6"/>
    <w:semiHidden/>
    <w:rsid w:val="00490772"/>
  </w:style>
  <w:style w:type="table" w:customStyle="1" w:styleId="11530">
    <w:name w:val="Сетка таблицы1153"/>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6"/>
    <w:semiHidden/>
    <w:rsid w:val="00490772"/>
  </w:style>
  <w:style w:type="table" w:customStyle="1" w:styleId="283">
    <w:name w:val="Сетка таблицы28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0">
    <w:name w:val="Нет списка251"/>
    <w:next w:val="a6"/>
    <w:semiHidden/>
    <w:rsid w:val="00490772"/>
  </w:style>
  <w:style w:type="numbering" w:customStyle="1" w:styleId="11320">
    <w:name w:val="Нет списка1132"/>
    <w:next w:val="a6"/>
    <w:semiHidden/>
    <w:rsid w:val="00490772"/>
  </w:style>
  <w:style w:type="table" w:customStyle="1" w:styleId="1163">
    <w:name w:val="Сетка таблицы1163"/>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6"/>
    <w:semiHidden/>
    <w:rsid w:val="00490772"/>
  </w:style>
  <w:style w:type="table" w:customStyle="1" w:styleId="293">
    <w:name w:val="Сетка таблицы29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2">
    <w:name w:val="Нет списка271"/>
    <w:next w:val="a6"/>
    <w:uiPriority w:val="99"/>
    <w:semiHidden/>
    <w:unhideWhenUsed/>
    <w:rsid w:val="00490772"/>
  </w:style>
  <w:style w:type="numbering" w:customStyle="1" w:styleId="11410">
    <w:name w:val="Нет списка1141"/>
    <w:next w:val="a6"/>
    <w:uiPriority w:val="99"/>
    <w:semiHidden/>
    <w:unhideWhenUsed/>
    <w:rsid w:val="00490772"/>
  </w:style>
  <w:style w:type="table" w:customStyle="1" w:styleId="302">
    <w:name w:val="Сетка таблицы30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Сетка таблицы117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0">
    <w:name w:val="Сетка таблицы26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0">
    <w:name w:val="Сетка таблицы27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2">
    <w:name w:val="Нет списка281"/>
    <w:next w:val="a6"/>
    <w:uiPriority w:val="99"/>
    <w:semiHidden/>
    <w:unhideWhenUsed/>
    <w:rsid w:val="00490772"/>
  </w:style>
  <w:style w:type="table" w:customStyle="1" w:styleId="28120">
    <w:name w:val="Сетка таблицы281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6"/>
    <w:semiHidden/>
    <w:rsid w:val="00490772"/>
  </w:style>
  <w:style w:type="table" w:customStyle="1" w:styleId="11512">
    <w:name w:val="Сетка таблицы1151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
    <w:next w:val="a6"/>
    <w:semiHidden/>
    <w:rsid w:val="00490772"/>
  </w:style>
  <w:style w:type="table" w:customStyle="1" w:styleId="11612">
    <w:name w:val="Сетка таблицы1161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1">
    <w:name w:val="Нет списка2112"/>
    <w:next w:val="a6"/>
    <w:semiHidden/>
    <w:rsid w:val="00490772"/>
  </w:style>
  <w:style w:type="table" w:customStyle="1" w:styleId="2912">
    <w:name w:val="Сетка таблицы291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6"/>
    <w:semiHidden/>
    <w:rsid w:val="00490772"/>
  </w:style>
  <w:style w:type="numbering" w:customStyle="1" w:styleId="4121">
    <w:name w:val="Нет списка412"/>
    <w:next w:val="a6"/>
    <w:semiHidden/>
    <w:rsid w:val="00490772"/>
  </w:style>
  <w:style w:type="numbering" w:customStyle="1" w:styleId="12120">
    <w:name w:val="Нет списка1212"/>
    <w:next w:val="a6"/>
    <w:semiHidden/>
    <w:rsid w:val="00490772"/>
  </w:style>
  <w:style w:type="numbering" w:customStyle="1" w:styleId="5121">
    <w:name w:val="Нет списка512"/>
    <w:next w:val="a6"/>
    <w:semiHidden/>
    <w:rsid w:val="00490772"/>
  </w:style>
  <w:style w:type="numbering" w:customStyle="1" w:styleId="13120">
    <w:name w:val="Нет списка1312"/>
    <w:next w:val="a6"/>
    <w:semiHidden/>
    <w:rsid w:val="00490772"/>
  </w:style>
  <w:style w:type="numbering" w:customStyle="1" w:styleId="6121">
    <w:name w:val="Нет списка612"/>
    <w:next w:val="a6"/>
    <w:semiHidden/>
    <w:rsid w:val="00490772"/>
  </w:style>
  <w:style w:type="numbering" w:customStyle="1" w:styleId="14120">
    <w:name w:val="Нет списка1412"/>
    <w:next w:val="a6"/>
    <w:semiHidden/>
    <w:rsid w:val="00490772"/>
  </w:style>
  <w:style w:type="numbering" w:customStyle="1" w:styleId="7121">
    <w:name w:val="Нет списка712"/>
    <w:next w:val="a6"/>
    <w:semiHidden/>
    <w:rsid w:val="00490772"/>
  </w:style>
  <w:style w:type="numbering" w:customStyle="1" w:styleId="15120">
    <w:name w:val="Нет списка1512"/>
    <w:next w:val="a6"/>
    <w:semiHidden/>
    <w:rsid w:val="00490772"/>
  </w:style>
  <w:style w:type="numbering" w:customStyle="1" w:styleId="8121">
    <w:name w:val="Нет списка812"/>
    <w:next w:val="a6"/>
    <w:semiHidden/>
    <w:rsid w:val="00490772"/>
  </w:style>
  <w:style w:type="numbering" w:customStyle="1" w:styleId="16120">
    <w:name w:val="Нет списка1612"/>
    <w:next w:val="a6"/>
    <w:semiHidden/>
    <w:rsid w:val="00490772"/>
  </w:style>
  <w:style w:type="numbering" w:customStyle="1" w:styleId="9121">
    <w:name w:val="Нет списка912"/>
    <w:next w:val="a6"/>
    <w:semiHidden/>
    <w:rsid w:val="00490772"/>
  </w:style>
  <w:style w:type="numbering" w:customStyle="1" w:styleId="17120">
    <w:name w:val="Нет списка1712"/>
    <w:next w:val="a6"/>
    <w:semiHidden/>
    <w:rsid w:val="00490772"/>
  </w:style>
  <w:style w:type="numbering" w:customStyle="1" w:styleId="10120">
    <w:name w:val="Нет списка1012"/>
    <w:next w:val="a6"/>
    <w:semiHidden/>
    <w:rsid w:val="00490772"/>
  </w:style>
  <w:style w:type="numbering" w:customStyle="1" w:styleId="18120">
    <w:name w:val="Нет списка1812"/>
    <w:next w:val="a6"/>
    <w:semiHidden/>
    <w:rsid w:val="00490772"/>
  </w:style>
  <w:style w:type="numbering" w:customStyle="1" w:styleId="19120">
    <w:name w:val="Нет списка1912"/>
    <w:next w:val="a6"/>
    <w:semiHidden/>
    <w:rsid w:val="00490772"/>
  </w:style>
  <w:style w:type="numbering" w:customStyle="1" w:styleId="110120">
    <w:name w:val="Нет списка11012"/>
    <w:next w:val="a6"/>
    <w:semiHidden/>
    <w:rsid w:val="00490772"/>
  </w:style>
  <w:style w:type="numbering" w:customStyle="1" w:styleId="2111110">
    <w:name w:val="Нет списка211111"/>
    <w:next w:val="a6"/>
    <w:semiHidden/>
    <w:rsid w:val="00490772"/>
  </w:style>
  <w:style w:type="numbering" w:customStyle="1" w:styleId="20120">
    <w:name w:val="Нет списка2012"/>
    <w:next w:val="a6"/>
    <w:semiHidden/>
    <w:rsid w:val="00490772"/>
  </w:style>
  <w:style w:type="numbering" w:customStyle="1" w:styleId="11111110">
    <w:name w:val="Нет списка1111111"/>
    <w:next w:val="a6"/>
    <w:semiHidden/>
    <w:rsid w:val="00490772"/>
  </w:style>
  <w:style w:type="numbering" w:customStyle="1" w:styleId="22120">
    <w:name w:val="Нет списка2212"/>
    <w:next w:val="a6"/>
    <w:semiHidden/>
    <w:rsid w:val="00490772"/>
  </w:style>
  <w:style w:type="numbering" w:customStyle="1" w:styleId="231110">
    <w:name w:val="Нет списка23111"/>
    <w:next w:val="a6"/>
    <w:uiPriority w:val="99"/>
    <w:semiHidden/>
    <w:unhideWhenUsed/>
    <w:rsid w:val="00490772"/>
  </w:style>
  <w:style w:type="numbering" w:customStyle="1" w:styleId="112110">
    <w:name w:val="Нет списка11211"/>
    <w:next w:val="a6"/>
    <w:semiHidden/>
    <w:rsid w:val="00490772"/>
  </w:style>
  <w:style w:type="numbering" w:customStyle="1" w:styleId="113110">
    <w:name w:val="Нет списка11311"/>
    <w:next w:val="a6"/>
    <w:semiHidden/>
    <w:rsid w:val="00490772"/>
  </w:style>
  <w:style w:type="numbering" w:customStyle="1" w:styleId="241110">
    <w:name w:val="Нет списка24111"/>
    <w:next w:val="a6"/>
    <w:semiHidden/>
    <w:rsid w:val="00490772"/>
  </w:style>
  <w:style w:type="table" w:customStyle="1" w:styleId="3220">
    <w:name w:val="Сетка таблицы3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6"/>
    <w:semiHidden/>
    <w:rsid w:val="00490772"/>
  </w:style>
  <w:style w:type="table" w:customStyle="1" w:styleId="422">
    <w:name w:val="Сетка таблицы4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Сетка таблицы5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1">
    <w:name w:val="Нет списка41111"/>
    <w:next w:val="a6"/>
    <w:semiHidden/>
    <w:rsid w:val="00490772"/>
  </w:style>
  <w:style w:type="table" w:customStyle="1" w:styleId="7220">
    <w:name w:val="Сетка таблицы7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10">
    <w:name w:val="Нет списка121111"/>
    <w:next w:val="a6"/>
    <w:semiHidden/>
    <w:rsid w:val="00490772"/>
  </w:style>
  <w:style w:type="table" w:customStyle="1" w:styleId="12220">
    <w:name w:val="Сетка таблицы12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10">
    <w:name w:val="Нет списка51111"/>
    <w:next w:val="a6"/>
    <w:semiHidden/>
    <w:rsid w:val="00490772"/>
  </w:style>
  <w:style w:type="table" w:customStyle="1" w:styleId="8220">
    <w:name w:val="Сетка таблицы8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10">
    <w:name w:val="Нет списка131111"/>
    <w:next w:val="a6"/>
    <w:semiHidden/>
    <w:rsid w:val="00490772"/>
  </w:style>
  <w:style w:type="table" w:customStyle="1" w:styleId="1322">
    <w:name w:val="Сетка таблицы13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1"/>
    <w:next w:val="a6"/>
    <w:semiHidden/>
    <w:rsid w:val="00490772"/>
  </w:style>
  <w:style w:type="table" w:customStyle="1" w:styleId="9220">
    <w:name w:val="Сетка таблицы9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1">
    <w:name w:val="Нет списка141111"/>
    <w:next w:val="a6"/>
    <w:semiHidden/>
    <w:rsid w:val="00490772"/>
  </w:style>
  <w:style w:type="table" w:customStyle="1" w:styleId="1422">
    <w:name w:val="Сетка таблицы14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
    <w:name w:val="Нет списка71111"/>
    <w:next w:val="a6"/>
    <w:semiHidden/>
    <w:rsid w:val="00490772"/>
  </w:style>
  <w:style w:type="table" w:customStyle="1" w:styleId="16220">
    <w:name w:val="Сетка таблицы16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10">
    <w:name w:val="Нет списка15111"/>
    <w:next w:val="a6"/>
    <w:semiHidden/>
    <w:rsid w:val="00490772"/>
  </w:style>
  <w:style w:type="table" w:customStyle="1" w:styleId="1722">
    <w:name w:val="Сетка таблицы17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1">
    <w:name w:val="Нет списка81111"/>
    <w:next w:val="a6"/>
    <w:semiHidden/>
    <w:rsid w:val="00490772"/>
  </w:style>
  <w:style w:type="table" w:customStyle="1" w:styleId="2022">
    <w:name w:val="Сетка таблицы20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10">
    <w:name w:val="Нет списка16111"/>
    <w:next w:val="a6"/>
    <w:semiHidden/>
    <w:rsid w:val="00490772"/>
  </w:style>
  <w:style w:type="table" w:customStyle="1" w:styleId="11022">
    <w:name w:val="Сетка таблицы110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
    <w:name w:val="Нет списка9111"/>
    <w:next w:val="a6"/>
    <w:semiHidden/>
    <w:rsid w:val="00490772"/>
  </w:style>
  <w:style w:type="table" w:customStyle="1" w:styleId="2122">
    <w:name w:val="Сетка таблицы21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11">
    <w:name w:val="Нет списка17111"/>
    <w:next w:val="a6"/>
    <w:semiHidden/>
    <w:rsid w:val="00490772"/>
  </w:style>
  <w:style w:type="table" w:customStyle="1" w:styleId="11122">
    <w:name w:val="Сетка таблицы111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10">
    <w:name w:val="Нет списка10111"/>
    <w:next w:val="a6"/>
    <w:semiHidden/>
    <w:rsid w:val="00490772"/>
  </w:style>
  <w:style w:type="table" w:customStyle="1" w:styleId="22220">
    <w:name w:val="Сетка таблицы22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11">
    <w:name w:val="Нет списка18111"/>
    <w:next w:val="a6"/>
    <w:semiHidden/>
    <w:rsid w:val="00490772"/>
  </w:style>
  <w:style w:type="table" w:customStyle="1" w:styleId="11222">
    <w:name w:val="Сетка таблицы112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11">
    <w:name w:val="Нет списка19111"/>
    <w:next w:val="a6"/>
    <w:semiHidden/>
    <w:rsid w:val="00490772"/>
  </w:style>
  <w:style w:type="table" w:customStyle="1" w:styleId="2522">
    <w:name w:val="Сетка таблицы25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11">
    <w:name w:val="Нет списка110111"/>
    <w:next w:val="a6"/>
    <w:semiHidden/>
    <w:rsid w:val="00490772"/>
  </w:style>
  <w:style w:type="table" w:customStyle="1" w:styleId="11322">
    <w:name w:val="Сетка таблицы1132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2">
    <w:name w:val="Нет списка2121"/>
    <w:next w:val="a6"/>
    <w:semiHidden/>
    <w:rsid w:val="00490772"/>
  </w:style>
  <w:style w:type="table" w:customStyle="1" w:styleId="2622">
    <w:name w:val="Сетка таблицы26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11">
    <w:name w:val="Нет списка20111"/>
    <w:next w:val="a6"/>
    <w:semiHidden/>
    <w:rsid w:val="00490772"/>
  </w:style>
  <w:style w:type="numbering" w:customStyle="1" w:styleId="111210">
    <w:name w:val="Нет списка11121"/>
    <w:next w:val="a6"/>
    <w:semiHidden/>
    <w:rsid w:val="00490772"/>
  </w:style>
  <w:style w:type="table" w:customStyle="1" w:styleId="11422">
    <w:name w:val="Сетка таблицы1142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1"/>
    <w:next w:val="a6"/>
    <w:semiHidden/>
    <w:rsid w:val="00490772"/>
  </w:style>
  <w:style w:type="table" w:customStyle="1" w:styleId="2722">
    <w:name w:val="Сетка таблицы27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0">
    <w:name w:val="Нет списка291"/>
    <w:next w:val="a6"/>
    <w:uiPriority w:val="99"/>
    <w:semiHidden/>
    <w:unhideWhenUsed/>
    <w:rsid w:val="00490772"/>
  </w:style>
  <w:style w:type="table" w:customStyle="1" w:styleId="-12">
    <w:name w:val="Веб-таблица 12"/>
    <w:basedOn w:val="a5"/>
    <w:next w:val="-1"/>
    <w:uiPriority w:val="99"/>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5"/>
    <w:next w:val="-21"/>
    <w:uiPriority w:val="99"/>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
    <w:name w:val="Веб-таблица 32"/>
    <w:basedOn w:val="a5"/>
    <w:next w:val="-3"/>
    <w:uiPriority w:val="99"/>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f3">
    <w:name w:val="Изысканная таблица2"/>
    <w:basedOn w:val="a5"/>
    <w:next w:val="afffffffffb"/>
    <w:uiPriority w:val="99"/>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6">
    <w:name w:val="Изящная таблица 12"/>
    <w:basedOn w:val="a5"/>
    <w:next w:val="1fff"/>
    <w:uiPriority w:val="99"/>
    <w:rsid w:val="00490772"/>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7">
    <w:name w:val="Изящная таблица 22"/>
    <w:basedOn w:val="a5"/>
    <w:next w:val="2ff8"/>
    <w:uiPriority w:val="99"/>
    <w:rsid w:val="00490772"/>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7">
    <w:name w:val="Классическая таблица 12"/>
    <w:basedOn w:val="a5"/>
    <w:next w:val="1fff0"/>
    <w:uiPriority w:val="99"/>
    <w:rsid w:val="00490772"/>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8">
    <w:name w:val="Классическая таблица 22"/>
    <w:basedOn w:val="a5"/>
    <w:next w:val="2ff9"/>
    <w:uiPriority w:val="99"/>
    <w:rsid w:val="00490772"/>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5">
    <w:name w:val="Классическая таблица 32"/>
    <w:basedOn w:val="a5"/>
    <w:next w:val="3f1"/>
    <w:uiPriority w:val="99"/>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5"/>
    <w:next w:val="4c"/>
    <w:uiPriority w:val="99"/>
    <w:rsid w:val="00490772"/>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28">
    <w:name w:val="Объемная таблица 12"/>
    <w:basedOn w:val="a5"/>
    <w:next w:val="1fff1"/>
    <w:uiPriority w:val="99"/>
    <w:rsid w:val="00490772"/>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9">
    <w:name w:val="Объемная таблица 22"/>
    <w:basedOn w:val="a5"/>
    <w:next w:val="2ffa"/>
    <w:uiPriority w:val="99"/>
    <w:rsid w:val="00490772"/>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6">
    <w:name w:val="Объемная таблица 32"/>
    <w:basedOn w:val="a5"/>
    <w:next w:val="3f2"/>
    <w:uiPriority w:val="99"/>
    <w:rsid w:val="00490772"/>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9">
    <w:name w:val="Простая таблица 12"/>
    <w:basedOn w:val="a5"/>
    <w:next w:val="1fff2"/>
    <w:uiPriority w:val="99"/>
    <w:rsid w:val="00490772"/>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5"/>
    <w:next w:val="2ffb"/>
    <w:uiPriority w:val="99"/>
    <w:rsid w:val="00490772"/>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5"/>
    <w:next w:val="3f3"/>
    <w:uiPriority w:val="99"/>
    <w:rsid w:val="00490772"/>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13">
    <w:name w:val="Сетка таблицы 121"/>
    <w:basedOn w:val="a5"/>
    <w:next w:val="1b"/>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2b">
    <w:name w:val="Сетка таблицы 22"/>
    <w:basedOn w:val="a5"/>
    <w:next w:val="2ffc"/>
    <w:uiPriority w:val="99"/>
    <w:rsid w:val="00490772"/>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28">
    <w:name w:val="Сетка таблицы 32"/>
    <w:basedOn w:val="a5"/>
    <w:next w:val="3f4"/>
    <w:uiPriority w:val="99"/>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24">
    <w:name w:val="Сетка таблицы 42"/>
    <w:basedOn w:val="a5"/>
    <w:next w:val="4d"/>
    <w:uiPriority w:val="99"/>
    <w:rsid w:val="00490772"/>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23">
    <w:name w:val="Сетка таблицы 52"/>
    <w:basedOn w:val="a5"/>
    <w:next w:val="5a"/>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23">
    <w:name w:val="Сетка таблицы 62"/>
    <w:basedOn w:val="a5"/>
    <w:next w:val="65"/>
    <w:uiPriority w:val="99"/>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3">
    <w:name w:val="Сетка таблицы 72"/>
    <w:basedOn w:val="a5"/>
    <w:next w:val="76"/>
    <w:uiPriority w:val="99"/>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23">
    <w:name w:val="Сетка таблицы 82"/>
    <w:basedOn w:val="a5"/>
    <w:next w:val="88"/>
    <w:uiPriority w:val="99"/>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fff4">
    <w:name w:val="Современная таблица2"/>
    <w:basedOn w:val="a5"/>
    <w:next w:val="afffffffffc"/>
    <w:uiPriority w:val="99"/>
    <w:rsid w:val="00490772"/>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fff5">
    <w:name w:val="Стандартная таблица2"/>
    <w:basedOn w:val="a5"/>
    <w:next w:val="afffffffffd"/>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a">
    <w:name w:val="Столбцы таблицы 12"/>
    <w:basedOn w:val="a5"/>
    <w:next w:val="1fff3"/>
    <w:uiPriority w:val="99"/>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c">
    <w:name w:val="Столбцы таблицы 22"/>
    <w:basedOn w:val="a5"/>
    <w:next w:val="2ffd"/>
    <w:uiPriority w:val="99"/>
    <w:rsid w:val="00490772"/>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9">
    <w:name w:val="Столбцы таблицы 32"/>
    <w:basedOn w:val="a5"/>
    <w:next w:val="3f5"/>
    <w:uiPriority w:val="99"/>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5">
    <w:name w:val="Столбцы таблицы 42"/>
    <w:basedOn w:val="a5"/>
    <w:next w:val="4e"/>
    <w:uiPriority w:val="99"/>
    <w:rsid w:val="00490772"/>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
    <w:name w:val="Столбцы таблицы 52"/>
    <w:basedOn w:val="a5"/>
    <w:next w:val="5b"/>
    <w:uiPriority w:val="99"/>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0">
    <w:name w:val="Таблица-список 12"/>
    <w:basedOn w:val="a5"/>
    <w:next w:val="-10"/>
    <w:uiPriority w:val="99"/>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Таблица-список 22"/>
    <w:basedOn w:val="a5"/>
    <w:next w:val="-22"/>
    <w:uiPriority w:val="99"/>
    <w:rsid w:val="00490772"/>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Таблица-список 32"/>
    <w:basedOn w:val="a5"/>
    <w:next w:val="-30"/>
    <w:uiPriority w:val="99"/>
    <w:rsid w:val="00490772"/>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2">
    <w:name w:val="Таблица-список 42"/>
    <w:basedOn w:val="a5"/>
    <w:next w:val="-4"/>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5"/>
    <w:next w:val="-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2">
    <w:name w:val="Таблица-список 62"/>
    <w:basedOn w:val="a5"/>
    <w:next w:val="-6"/>
    <w:uiPriority w:val="99"/>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2">
    <w:name w:val="Таблица-список 72"/>
    <w:basedOn w:val="a5"/>
    <w:next w:val="-7"/>
    <w:uiPriority w:val="99"/>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2">
    <w:name w:val="Таблица-список 82"/>
    <w:basedOn w:val="a5"/>
    <w:next w:val="-8"/>
    <w:uiPriority w:val="99"/>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fff6">
    <w:name w:val="Тема таблицы2"/>
    <w:basedOn w:val="a5"/>
    <w:next w:val="afffffffffe"/>
    <w:uiPriority w:val="99"/>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Цветная таблица 12"/>
    <w:basedOn w:val="a5"/>
    <w:next w:val="1fff4"/>
    <w:uiPriority w:val="99"/>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2d">
    <w:name w:val="Цветная таблица 22"/>
    <w:basedOn w:val="a5"/>
    <w:next w:val="2ffe"/>
    <w:uiPriority w:val="99"/>
    <w:rsid w:val="00490772"/>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2a">
    <w:name w:val="Цветная таблица 32"/>
    <w:basedOn w:val="a5"/>
    <w:next w:val="3f6"/>
    <w:uiPriority w:val="99"/>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3012">
    <w:name w:val="Нет списка301"/>
    <w:next w:val="a6"/>
    <w:uiPriority w:val="99"/>
    <w:semiHidden/>
    <w:unhideWhenUsed/>
    <w:rsid w:val="00490772"/>
  </w:style>
  <w:style w:type="numbering" w:customStyle="1" w:styleId="32111">
    <w:name w:val="Нет списка3211"/>
    <w:next w:val="a6"/>
    <w:semiHidden/>
    <w:rsid w:val="00490772"/>
  </w:style>
  <w:style w:type="numbering" w:customStyle="1" w:styleId="11613">
    <w:name w:val="Нет списка1161"/>
    <w:next w:val="a6"/>
    <w:semiHidden/>
    <w:rsid w:val="00490772"/>
  </w:style>
  <w:style w:type="table" w:customStyle="1" w:styleId="1192">
    <w:name w:val="Сетка таблицы119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2">
    <w:name w:val="Нет списка2101"/>
    <w:next w:val="a6"/>
    <w:semiHidden/>
    <w:rsid w:val="00490772"/>
  </w:style>
  <w:style w:type="table" w:customStyle="1" w:styleId="21320">
    <w:name w:val="Сетка таблицы213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0">
    <w:name w:val="Нет списка3311"/>
    <w:next w:val="a6"/>
    <w:uiPriority w:val="99"/>
    <w:semiHidden/>
    <w:unhideWhenUsed/>
    <w:rsid w:val="00490772"/>
  </w:style>
  <w:style w:type="table" w:customStyle="1" w:styleId="3312">
    <w:name w:val="Сетка таблицы331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1">
    <w:name w:val="Нет списка3411"/>
    <w:next w:val="a6"/>
    <w:uiPriority w:val="99"/>
    <w:semiHidden/>
    <w:unhideWhenUsed/>
    <w:rsid w:val="00490772"/>
  </w:style>
  <w:style w:type="table" w:customStyle="1" w:styleId="3530">
    <w:name w:val="Сетка таблицы35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0">
    <w:name w:val="Сетка таблицы36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Сетка таблицы17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
    <w:name w:val="Сетка таблицы18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
    <w:name w:val="Сетка таблицы19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
    <w:name w:val="Сетка таблицы20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
    <w:name w:val="Сетка таблицы110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Сетка таблицы111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
    <w:name w:val="Сетка таблицы26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
    <w:name w:val="Сетка таблицы27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Сетка таблицы28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Сетка таблицы29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0">
    <w:name w:val="Сетка таблицы30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
    <w:name w:val="Сетка таблицы117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0">
    <w:name w:val="Сетка таблицы210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0">
    <w:name w:val="Сетка таблицы7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
    <w:name w:val="Сетка таблицы110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Сетка таблицы25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
    <w:name w:val="Сетка таблицы281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
    <w:name w:val="Сетка таблицы1161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
    <w:name w:val="Сетка таблицы291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0">
    <w:name w:val="Сетка таблицы4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8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Сетка таблицы13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Сетка таблицы9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Сетка таблицы14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Сетка таблицы10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Сетка таблицы15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Сетка таблицы16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Сетка таблицы17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
    <w:name w:val="Сетка таблицы18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
    <w:name w:val="Сетка таблицы19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
    <w:name w:val="Сетка таблицы20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
    <w:name w:val="Сетка таблицы110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111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112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
    <w:name w:val="Сетка таблицы23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
    <w:name w:val="Сетка таблицы24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
    <w:name w:val="Сетка таблицы1132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
    <w:name w:val="Сетка таблицы26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
    <w:name w:val="Сетка таблицы1142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
    <w:name w:val="Сетка таблицы27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Веб-таблица 112"/>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
    <w:name w:val="Веб-таблица 212"/>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
    <w:name w:val="Веб-таблица 312"/>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c">
    <w:name w:val="Изысканная таблица12"/>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5">
    <w:name w:val="Изящная таблица 112"/>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Изящная таблица 212"/>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6">
    <w:name w:val="Классическая таблица 112"/>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4">
    <w:name w:val="Классическая таблица 212"/>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
    <w:name w:val="Классическая таблица 312"/>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7">
    <w:name w:val="Объемная таблица 112"/>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5">
    <w:name w:val="Объемная таблица 212"/>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3">
    <w:name w:val="Объемная таблица 312"/>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8">
    <w:name w:val="Простая таблица 112"/>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6">
    <w:name w:val="Простая таблица 212"/>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4">
    <w:name w:val="Простая таблица 312"/>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9">
    <w:name w:val="Сетка таблицы 112"/>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7">
    <w:name w:val="Сетка таблицы 212"/>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5">
    <w:name w:val="Сетка таблицы 312"/>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3">
    <w:name w:val="Сетка таблицы 412"/>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
    <w:name w:val="Сетка таблицы 512"/>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
    <w:name w:val="Сетка таблицы 612"/>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
    <w:name w:val="Сетка таблицы 712"/>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
    <w:name w:val="Сетка таблицы 812"/>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d">
    <w:name w:val="Современная таблица12"/>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e">
    <w:name w:val="Стандартная таблица12"/>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a">
    <w:name w:val="Столбцы таблицы 112"/>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8">
    <w:name w:val="Столбцы таблицы 212"/>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6">
    <w:name w:val="Столбцы таблицы 312"/>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4">
    <w:name w:val="Столбцы таблицы 412"/>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
    <w:name w:val="Столбцы таблицы 512"/>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0">
    <w:name w:val="Таблица-список 112"/>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Таблица-список 212"/>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Таблица-список 312"/>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
    <w:name w:val="Таблица-список 412"/>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
    <w:name w:val="Таблица-список 612"/>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f">
    <w:name w:val="Тема таблицы12"/>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Цветная таблица 112"/>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9">
    <w:name w:val="Цветная таблица 212"/>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7">
    <w:name w:val="Цветная таблица 312"/>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
    <w:name w:val="Сетка таблицы119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5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
    <w:name w:val="Сетка таблицы13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Сетка таблицы17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
    <w:name w:val="Сетка таблицы18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
    <w:name w:val="Сетка таблицы19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
    <w:name w:val="Сетка таблицы20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
    <w:name w:val="Сетка таблицы110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
    <w:name w:val="Сетка таблицы26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
    <w:name w:val="Сетка таблицы27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
    <w:name w:val="Сетка таблицы28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
    <w:name w:val="Сетка таблицы116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
    <w:name w:val="Сетка таблицы29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
    <w:name w:val="Сетка таблицы30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
    <w:name w:val="Сетка таблицы117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
    <w:name w:val="Сетка таблицы210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0">
    <w:name w:val="Сетка таблицы4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
    <w:name w:val="Сетка таблицы13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0">
    <w:name w:val="Сетка таблицы9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0">
    <w:name w:val="Сетка таблицы17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0">
    <w:name w:val="Сетка таблицы18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0">
    <w:name w:val="Сетка таблицы19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0">
    <w:name w:val="Сетка таблицы20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0">
    <w:name w:val="Сетка таблицы110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
    <w:name w:val="Сетка таблицы2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
    <w:name w:val="Сетка таблицы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0">
    <w:name w:val="Сетка таблицы22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
    <w:name w:val="Сетка таблицы25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
    <w:name w:val="Сетка таблицы26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
    <w:name w:val="Сетка таблицы27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
    <w:name w:val="Сетка таблицы28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
    <w:name w:val="Сетка таблицы115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
    <w:name w:val="Сетка таблицы116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
    <w:name w:val="Сетка таблицы29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0">
    <w:name w:val="Сетка таблицы3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Сетка таблицы4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
    <w:name w:val="Сетка таблицы5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Сетка таблицы12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
    <w:name w:val="Сетка таблицы8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
    <w:name w:val="Сетка таблицы13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
    <w:name w:val="Сетка таблицы9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
    <w:name w:val="Сетка таблицы14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
    <w:name w:val="Сетка таблицы10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
    <w:name w:val="Сетка таблицы15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
    <w:name w:val="Сетка таблицы16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
    <w:name w:val="Сетка таблицы17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
    <w:name w:val="Сетка таблицы18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
    <w:name w:val="Сетка таблицы19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
    <w:name w:val="Сетка таблицы20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
    <w:name w:val="Сетка таблицы110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
    <w:name w:val="Сетка таблицы111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
    <w:name w:val="Сетка таблицы112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
    <w:name w:val="Сетка таблицы23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
    <w:name w:val="Сетка таблицы24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
    <w:name w:val="Сетка таблицы113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
    <w:name w:val="Сетка таблицы26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
    <w:name w:val="Сетка таблицы114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
    <w:name w:val="Сетка таблицы27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Веб-таблица 111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b">
    <w:name w:val="Изысканная таблица11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3">
    <w:name w:val="Изящная таблица 111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3">
    <w:name w:val="Изящная таблица 211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4">
    <w:name w:val="Классическая таблица 111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4">
    <w:name w:val="Классическая таблица 211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
    <w:name w:val="Классическая таблица 311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
    <w:name w:val="Классическая таблица 411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5">
    <w:name w:val="Объемная таблица 111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5">
    <w:name w:val="Объемная таблица 211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3">
    <w:name w:val="Объемная таблица 311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6">
    <w:name w:val="Простая таблица 111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6">
    <w:name w:val="Простая таблица 211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4">
    <w:name w:val="Простая таблица 311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3">
    <w:name w:val="Сетка таблицы 1111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7">
    <w:name w:val="Сетка таблицы 211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5">
    <w:name w:val="Сетка таблицы 311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3">
    <w:name w:val="Сетка таблицы 411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
    <w:name w:val="Сетка таблицы 511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
    <w:name w:val="Сетка таблицы 611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
    <w:name w:val="Сетка таблицы 711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
    <w:name w:val="Сетка таблицы 811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c">
    <w:name w:val="Современная таблица11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d">
    <w:name w:val="Стандартная таблица11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7">
    <w:name w:val="Столбцы таблицы 111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8">
    <w:name w:val="Столбцы таблицы 211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6">
    <w:name w:val="Столбцы таблицы 311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4">
    <w:name w:val="Столбцы таблицы 411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3">
    <w:name w:val="Столбцы таблицы 511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0">
    <w:name w:val="Таблица-список 111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Таблица-список 311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
    <w:name w:val="Таблица-список 411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
    <w:name w:val="Таблица-список 611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
    <w:name w:val="Таблица-список 711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e">
    <w:name w:val="Тема таблицы1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Цветная таблица 111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9">
    <w:name w:val="Цветная таблица 211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7">
    <w:name w:val="Цветная таблица 311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
    <w:name w:val="Сетка таблицы119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
    <w:name w:val="Сетка таблицы21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0">
    <w:name w:val="Сетка таблицы34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pt0pt">
    <w:name w:val="Основной текст + 9 pt;Интервал 0 pt"/>
    <w:basedOn w:val="afff4"/>
    <w:rsid w:val="00490772"/>
    <w:rPr>
      <w:rFonts w:ascii="Times New Roman" w:eastAsia="Times New Roman" w:hAnsi="Times New Roman" w:cs="Times New Roman"/>
      <w:b w:val="0"/>
      <w:bCs w:val="0"/>
      <w:i w:val="0"/>
      <w:iCs w:val="0"/>
      <w:smallCaps w:val="0"/>
      <w:strike w:val="0"/>
      <w:color w:val="000000"/>
      <w:spacing w:val="2"/>
      <w:w w:val="100"/>
      <w:position w:val="0"/>
      <w:sz w:val="18"/>
      <w:szCs w:val="18"/>
      <w:u w:val="none"/>
      <w:shd w:val="clear" w:color="auto" w:fill="FFFFFF"/>
      <w:lang w:val="ru-RU"/>
    </w:rPr>
  </w:style>
  <w:style w:type="paragraph" w:customStyle="1" w:styleId="Style1">
    <w:name w:val="Style1"/>
    <w:basedOn w:val="a3"/>
    <w:rsid w:val="00490772"/>
    <w:pPr>
      <w:widowControl w:val="0"/>
      <w:suppressAutoHyphens w:val="0"/>
      <w:autoSpaceDE w:val="0"/>
      <w:autoSpaceDN w:val="0"/>
      <w:adjustRightInd w:val="0"/>
      <w:spacing w:line="320" w:lineRule="exact"/>
      <w:ind w:hanging="362"/>
    </w:pPr>
    <w:rPr>
      <w:lang w:eastAsia="ru-RU"/>
    </w:rPr>
  </w:style>
  <w:style w:type="paragraph" w:customStyle="1" w:styleId="Style2">
    <w:name w:val="Style2"/>
    <w:basedOn w:val="a3"/>
    <w:rsid w:val="00490772"/>
    <w:pPr>
      <w:widowControl w:val="0"/>
      <w:suppressAutoHyphens w:val="0"/>
      <w:autoSpaceDE w:val="0"/>
      <w:autoSpaceDN w:val="0"/>
      <w:adjustRightInd w:val="0"/>
    </w:pPr>
    <w:rPr>
      <w:lang w:eastAsia="ru-RU"/>
    </w:rPr>
  </w:style>
  <w:style w:type="character" w:customStyle="1" w:styleId="FontStyle11">
    <w:name w:val="Font Style11"/>
    <w:rsid w:val="00490772"/>
    <w:rPr>
      <w:rFonts w:ascii="Times New Roman" w:hAnsi="Times New Roman" w:cs="Times New Roman" w:hint="default"/>
      <w:b/>
      <w:bCs/>
      <w:sz w:val="26"/>
      <w:szCs w:val="26"/>
    </w:rPr>
  </w:style>
  <w:style w:type="table" w:customStyle="1" w:styleId="400">
    <w:name w:val="Сетка таблицы40"/>
    <w:basedOn w:val="a5"/>
    <w:next w:val="af4"/>
    <w:uiPriority w:val="59"/>
    <w:rsid w:val="00490772"/>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3">
    <w:name w:val="Нет списка37"/>
    <w:next w:val="a6"/>
    <w:uiPriority w:val="99"/>
    <w:semiHidden/>
    <w:unhideWhenUsed/>
    <w:rsid w:val="00490772"/>
  </w:style>
  <w:style w:type="numbering" w:customStyle="1" w:styleId="111111110">
    <w:name w:val="1 / 1.1 / 1.1.111"/>
    <w:rsid w:val="00490772"/>
  </w:style>
  <w:style w:type="numbering" w:customStyle="1" w:styleId="1ai21">
    <w:name w:val="1 / a / i21"/>
    <w:rsid w:val="00490772"/>
  </w:style>
  <w:style w:type="numbering" w:customStyle="1" w:styleId="11111121">
    <w:name w:val="1 / 1.1 / 1.1.121"/>
    <w:rsid w:val="00490772"/>
  </w:style>
  <w:style w:type="character" w:customStyle="1" w:styleId="21e">
    <w:name w:val="Заголовок 2 Знак1"/>
    <w:basedOn w:val="a4"/>
    <w:semiHidden/>
    <w:rsid w:val="00490772"/>
    <w:rPr>
      <w:rFonts w:ascii="Cambria" w:eastAsia="Times New Roman" w:hAnsi="Cambria" w:cs="Times New Roman"/>
      <w:i/>
      <w:color w:val="365F91"/>
      <w:sz w:val="26"/>
      <w:szCs w:val="26"/>
    </w:rPr>
  </w:style>
  <w:style w:type="character" w:customStyle="1" w:styleId="1ffff8">
    <w:name w:val="Заголовок Знак1"/>
    <w:basedOn w:val="a4"/>
    <w:rsid w:val="00490772"/>
    <w:rPr>
      <w:rFonts w:ascii="Cambria" w:eastAsia="Times New Roman" w:hAnsi="Cambria" w:cs="Times New Roman"/>
      <w:i/>
      <w:spacing w:val="-10"/>
      <w:kern w:val="28"/>
      <w:sz w:val="56"/>
      <w:szCs w:val="56"/>
    </w:rPr>
  </w:style>
  <w:style w:type="character" w:customStyle="1" w:styleId="1ffff9">
    <w:name w:val="Текст примечания Знак1"/>
    <w:basedOn w:val="a4"/>
    <w:semiHidden/>
    <w:rsid w:val="00490772"/>
    <w:rPr>
      <w:rFonts w:ascii="GOST type A" w:hAnsi="GOST type A"/>
      <w:i/>
    </w:rPr>
  </w:style>
  <w:style w:type="paragraph" w:customStyle="1" w:styleId="3118">
    <w:name w:val="Знак3 Знак11"/>
    <w:basedOn w:val="a3"/>
    <w:next w:val="a3"/>
    <w:semiHidden/>
    <w:rsid w:val="00490772"/>
    <w:pPr>
      <w:suppressAutoHyphens w:val="0"/>
    </w:pPr>
    <w:rPr>
      <w:rFonts w:ascii="Courier New" w:eastAsia="Calibri" w:hAnsi="Courier New" w:cs="Courier New"/>
      <w:sz w:val="22"/>
      <w:szCs w:val="22"/>
      <w:lang w:eastAsia="en-US"/>
    </w:rPr>
  </w:style>
  <w:style w:type="character" w:customStyle="1" w:styleId="1ffffa">
    <w:name w:val="Подзаголовок Знак1"/>
    <w:basedOn w:val="a4"/>
    <w:uiPriority w:val="11"/>
    <w:rsid w:val="00490772"/>
    <w:rPr>
      <w:rFonts w:ascii="Calibri" w:eastAsia="Times New Roman" w:hAnsi="Calibri" w:cs="Times New Roman"/>
      <w:i/>
      <w:color w:val="5A5A5A"/>
      <w:spacing w:val="15"/>
      <w:sz w:val="22"/>
      <w:szCs w:val="22"/>
    </w:rPr>
  </w:style>
  <w:style w:type="character" w:customStyle="1" w:styleId="714">
    <w:name w:val="Заголовок 7 Знак1"/>
    <w:basedOn w:val="a4"/>
    <w:uiPriority w:val="9"/>
    <w:semiHidden/>
    <w:rsid w:val="00490772"/>
    <w:rPr>
      <w:rFonts w:ascii="Cambria" w:eastAsia="Times New Roman" w:hAnsi="Cambria" w:cs="Times New Roman"/>
      <w:iCs/>
      <w:color w:val="243F60"/>
      <w:sz w:val="28"/>
      <w:szCs w:val="24"/>
    </w:rPr>
  </w:style>
  <w:style w:type="character" w:customStyle="1" w:styleId="1ffffb">
    <w:name w:val="Тема примечания Знак1"/>
    <w:basedOn w:val="1ffff9"/>
    <w:semiHidden/>
    <w:rsid w:val="00490772"/>
    <w:rPr>
      <w:rFonts w:ascii="GOST type A" w:hAnsi="GOST type A"/>
      <w:b/>
      <w:bCs/>
      <w:i/>
    </w:rPr>
  </w:style>
  <w:style w:type="character" w:customStyle="1" w:styleId="1ffffc">
    <w:name w:val="Подпись Знак1"/>
    <w:basedOn w:val="a4"/>
    <w:uiPriority w:val="99"/>
    <w:semiHidden/>
    <w:rsid w:val="00490772"/>
    <w:rPr>
      <w:rFonts w:ascii="GOST type A" w:hAnsi="GOST type A"/>
      <w:i/>
      <w:sz w:val="28"/>
      <w:szCs w:val="24"/>
    </w:rPr>
  </w:style>
  <w:style w:type="character" w:customStyle="1" w:styleId="1ffffd">
    <w:name w:val="Приветствие Знак1"/>
    <w:basedOn w:val="a4"/>
    <w:uiPriority w:val="99"/>
    <w:semiHidden/>
    <w:rsid w:val="00490772"/>
    <w:rPr>
      <w:rFonts w:ascii="GOST type A" w:hAnsi="GOST type A"/>
      <w:i/>
      <w:sz w:val="28"/>
      <w:szCs w:val="24"/>
    </w:rPr>
  </w:style>
  <w:style w:type="character" w:customStyle="1" w:styleId="1ffffe">
    <w:name w:val="Прощание Знак1"/>
    <w:basedOn w:val="a4"/>
    <w:uiPriority w:val="99"/>
    <w:semiHidden/>
    <w:rsid w:val="00490772"/>
    <w:rPr>
      <w:rFonts w:ascii="GOST type A" w:hAnsi="GOST type A"/>
      <w:i/>
      <w:sz w:val="28"/>
      <w:szCs w:val="24"/>
    </w:rPr>
  </w:style>
  <w:style w:type="character" w:customStyle="1" w:styleId="1fffff">
    <w:name w:val="Электронная подпись Знак1"/>
    <w:basedOn w:val="a4"/>
    <w:uiPriority w:val="99"/>
    <w:semiHidden/>
    <w:rsid w:val="00490772"/>
    <w:rPr>
      <w:rFonts w:ascii="GOST type A" w:hAnsi="GOST type A"/>
      <w:i/>
      <w:sz w:val="28"/>
      <w:szCs w:val="24"/>
    </w:rPr>
  </w:style>
  <w:style w:type="character" w:customStyle="1" w:styleId="1fffff0">
    <w:name w:val="Шапка Знак1"/>
    <w:basedOn w:val="a4"/>
    <w:uiPriority w:val="99"/>
    <w:semiHidden/>
    <w:rsid w:val="00490772"/>
    <w:rPr>
      <w:rFonts w:ascii="Cambria" w:eastAsia="Times New Roman" w:hAnsi="Cambria" w:cs="Times New Roman"/>
      <w:i/>
      <w:sz w:val="24"/>
      <w:szCs w:val="24"/>
      <w:shd w:val="pct20" w:color="auto" w:fill="auto"/>
    </w:rPr>
  </w:style>
  <w:style w:type="character" w:customStyle="1" w:styleId="1fffff1">
    <w:name w:val="Дата Знак1"/>
    <w:basedOn w:val="a4"/>
    <w:uiPriority w:val="99"/>
    <w:semiHidden/>
    <w:rsid w:val="00490772"/>
    <w:rPr>
      <w:rFonts w:ascii="GOST type A" w:hAnsi="GOST type A"/>
      <w:i/>
      <w:sz w:val="28"/>
      <w:szCs w:val="24"/>
    </w:rPr>
  </w:style>
  <w:style w:type="character" w:customStyle="1" w:styleId="1fffff2">
    <w:name w:val="Заголовок записки Знак1"/>
    <w:basedOn w:val="a4"/>
    <w:uiPriority w:val="99"/>
    <w:semiHidden/>
    <w:rsid w:val="00490772"/>
    <w:rPr>
      <w:rFonts w:ascii="GOST type A" w:hAnsi="GOST type A"/>
      <w:i/>
      <w:sz w:val="28"/>
      <w:szCs w:val="24"/>
    </w:rPr>
  </w:style>
  <w:style w:type="character" w:customStyle="1" w:styleId="1fffff3">
    <w:name w:val="Красная строка Знак1"/>
    <w:basedOn w:val="aa"/>
    <w:uiPriority w:val="99"/>
    <w:semiHidden/>
    <w:rsid w:val="00490772"/>
    <w:rPr>
      <w:rFonts w:ascii="Arial" w:hAnsi="Arial"/>
      <w:sz w:val="24"/>
      <w:szCs w:val="24"/>
      <w:lang w:val="ru-RU" w:eastAsia="ru-RU" w:bidi="ar-SA"/>
    </w:rPr>
  </w:style>
  <w:style w:type="character" w:customStyle="1" w:styleId="21f">
    <w:name w:val="Красная строка 2 Знак1"/>
    <w:basedOn w:val="1fc"/>
    <w:uiPriority w:val="99"/>
    <w:semiHidden/>
    <w:rsid w:val="00490772"/>
    <w:rPr>
      <w:rFonts w:ascii="GOST type A" w:eastAsia="Times New Roman" w:hAnsi="GOST type A" w:cs="Times New Roman"/>
      <w:i/>
      <w:sz w:val="28"/>
      <w:szCs w:val="24"/>
      <w:lang w:eastAsia="ru-RU"/>
    </w:rPr>
  </w:style>
  <w:style w:type="character" w:customStyle="1" w:styleId="9pt">
    <w:name w:val="Основной текст + 9 pt"/>
    <w:aliases w:val="Интервал 0 pt"/>
    <w:basedOn w:val="afff4"/>
    <w:rsid w:val="00490772"/>
    <w:rPr>
      <w:rFonts w:ascii="Times New Roman" w:eastAsia="Times New Roman" w:hAnsi="Times New Roman" w:cs="Times New Roman"/>
      <w:b w:val="0"/>
      <w:bCs w:val="0"/>
      <w:i w:val="0"/>
      <w:iCs w:val="0"/>
      <w:smallCaps w:val="0"/>
      <w:strike w:val="0"/>
      <w:dstrike w:val="0"/>
      <w:color w:val="000000"/>
      <w:spacing w:val="2"/>
      <w:w w:val="100"/>
      <w:position w:val="0"/>
      <w:sz w:val="18"/>
      <w:szCs w:val="18"/>
      <w:u w:val="none"/>
      <w:effect w:val="none"/>
      <w:shd w:val="clear" w:color="auto" w:fill="FFFFFF"/>
      <w:lang w:val="ru-RU"/>
    </w:rPr>
  </w:style>
  <w:style w:type="table" w:customStyle="1" w:styleId="135">
    <w:name w:val="Простая таблица 13"/>
    <w:basedOn w:val="a5"/>
    <w:next w:val="1fff2"/>
    <w:uiPriority w:val="99"/>
    <w:semiHidden/>
    <w:unhideWhenUsed/>
    <w:rsid w:val="00490772"/>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5">
    <w:name w:val="Простая таблица 23"/>
    <w:basedOn w:val="a5"/>
    <w:next w:val="2ffb"/>
    <w:uiPriority w:val="99"/>
    <w:semiHidden/>
    <w:unhideWhenUsed/>
    <w:rsid w:val="00490772"/>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5"/>
    <w:next w:val="3f3"/>
    <w:uiPriority w:val="99"/>
    <w:semiHidden/>
    <w:unhideWhenUsed/>
    <w:rsid w:val="00490772"/>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6">
    <w:name w:val="Классическая таблица 13"/>
    <w:basedOn w:val="a5"/>
    <w:next w:val="1fff0"/>
    <w:uiPriority w:val="99"/>
    <w:semiHidden/>
    <w:unhideWhenUsed/>
    <w:rsid w:val="00490772"/>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6">
    <w:name w:val="Классическая таблица 23"/>
    <w:basedOn w:val="a5"/>
    <w:next w:val="2ff9"/>
    <w:uiPriority w:val="99"/>
    <w:semiHidden/>
    <w:unhideWhenUsed/>
    <w:rsid w:val="00490772"/>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36">
    <w:name w:val="Классическая таблица 33"/>
    <w:basedOn w:val="a5"/>
    <w:next w:val="3f1"/>
    <w:uiPriority w:val="99"/>
    <w:semiHidden/>
    <w:unhideWhenUsed/>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5"/>
    <w:next w:val="4c"/>
    <w:uiPriority w:val="99"/>
    <w:semiHidden/>
    <w:unhideWhenUsed/>
    <w:rsid w:val="00490772"/>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37">
    <w:name w:val="Цветная таблица 13"/>
    <w:basedOn w:val="a5"/>
    <w:next w:val="1fff4"/>
    <w:uiPriority w:val="99"/>
    <w:semiHidden/>
    <w:unhideWhenUsed/>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37">
    <w:name w:val="Цветная таблица 23"/>
    <w:basedOn w:val="a5"/>
    <w:next w:val="2ffe"/>
    <w:uiPriority w:val="99"/>
    <w:semiHidden/>
    <w:unhideWhenUsed/>
    <w:rsid w:val="00490772"/>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37">
    <w:name w:val="Цветная таблица 33"/>
    <w:basedOn w:val="a5"/>
    <w:next w:val="3f6"/>
    <w:uiPriority w:val="99"/>
    <w:semiHidden/>
    <w:unhideWhenUsed/>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8">
    <w:name w:val="Столбцы таблицы 13"/>
    <w:basedOn w:val="a5"/>
    <w:next w:val="1fff3"/>
    <w:uiPriority w:val="99"/>
    <w:semiHidden/>
    <w:unhideWhenUsed/>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8">
    <w:name w:val="Столбцы таблицы 23"/>
    <w:basedOn w:val="a5"/>
    <w:next w:val="2ffd"/>
    <w:uiPriority w:val="99"/>
    <w:semiHidden/>
    <w:unhideWhenUsed/>
    <w:rsid w:val="00490772"/>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8">
    <w:name w:val="Столбцы таблицы 33"/>
    <w:basedOn w:val="a5"/>
    <w:next w:val="3f5"/>
    <w:uiPriority w:val="99"/>
    <w:semiHidden/>
    <w:unhideWhenUsed/>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4">
    <w:name w:val="Столбцы таблицы 43"/>
    <w:basedOn w:val="a5"/>
    <w:next w:val="4e"/>
    <w:uiPriority w:val="99"/>
    <w:semiHidden/>
    <w:unhideWhenUsed/>
    <w:rsid w:val="00490772"/>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3">
    <w:name w:val="Столбцы таблицы 53"/>
    <w:basedOn w:val="a5"/>
    <w:next w:val="5b"/>
    <w:uiPriority w:val="99"/>
    <w:semiHidden/>
    <w:unhideWhenUsed/>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3">
    <w:name w:val="Сетка таблицы 131"/>
    <w:basedOn w:val="a5"/>
    <w:next w:val="1b"/>
    <w:uiPriority w:val="99"/>
    <w:semiHidden/>
    <w:unhideWhenUsed/>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39">
    <w:name w:val="Сетка таблицы 23"/>
    <w:basedOn w:val="a5"/>
    <w:next w:val="2ffc"/>
    <w:uiPriority w:val="99"/>
    <w:semiHidden/>
    <w:unhideWhenUsed/>
    <w:rsid w:val="00490772"/>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9">
    <w:name w:val="Сетка таблицы 33"/>
    <w:basedOn w:val="a5"/>
    <w:next w:val="3f4"/>
    <w:uiPriority w:val="99"/>
    <w:semiHidden/>
    <w:unhideWhenUsed/>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5">
    <w:name w:val="Сетка таблицы 43"/>
    <w:basedOn w:val="a5"/>
    <w:next w:val="4d"/>
    <w:uiPriority w:val="99"/>
    <w:semiHidden/>
    <w:unhideWhenUsed/>
    <w:rsid w:val="00490772"/>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34">
    <w:name w:val="Сетка таблицы 53"/>
    <w:basedOn w:val="a5"/>
    <w:next w:val="5a"/>
    <w:uiPriority w:val="99"/>
    <w:semiHidden/>
    <w:unhideWhenUsed/>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33">
    <w:name w:val="Сетка таблицы 63"/>
    <w:basedOn w:val="a5"/>
    <w:next w:val="65"/>
    <w:uiPriority w:val="99"/>
    <w:semiHidden/>
    <w:unhideWhenUsed/>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33">
    <w:name w:val="Сетка таблицы 73"/>
    <w:basedOn w:val="a5"/>
    <w:next w:val="76"/>
    <w:uiPriority w:val="99"/>
    <w:semiHidden/>
    <w:unhideWhenUsed/>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33">
    <w:name w:val="Сетка таблицы 83"/>
    <w:basedOn w:val="a5"/>
    <w:next w:val="88"/>
    <w:uiPriority w:val="99"/>
    <w:semiHidden/>
    <w:unhideWhenUsed/>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
    <w:name w:val="Таблица-список 13"/>
    <w:basedOn w:val="a5"/>
    <w:next w:val="-10"/>
    <w:uiPriority w:val="99"/>
    <w:semiHidden/>
    <w:unhideWhenUsed/>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
    <w:name w:val="Таблица-список 23"/>
    <w:basedOn w:val="a5"/>
    <w:next w:val="-22"/>
    <w:uiPriority w:val="99"/>
    <w:semiHidden/>
    <w:unhideWhenUsed/>
    <w:rsid w:val="00490772"/>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
    <w:name w:val="Таблица-список 33"/>
    <w:basedOn w:val="a5"/>
    <w:next w:val="-30"/>
    <w:uiPriority w:val="99"/>
    <w:semiHidden/>
    <w:unhideWhenUsed/>
    <w:rsid w:val="00490772"/>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3">
    <w:name w:val="Таблица-список 43"/>
    <w:basedOn w:val="a5"/>
    <w:next w:val="-4"/>
    <w:uiPriority w:val="99"/>
    <w:semiHidden/>
    <w:unhideWhenUsed/>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5"/>
    <w:next w:val="-5"/>
    <w:uiPriority w:val="99"/>
    <w:semiHidden/>
    <w:unhideWhenUsed/>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3">
    <w:name w:val="Таблица-список 63"/>
    <w:basedOn w:val="a5"/>
    <w:next w:val="-6"/>
    <w:uiPriority w:val="99"/>
    <w:semiHidden/>
    <w:unhideWhenUsed/>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5"/>
    <w:next w:val="-7"/>
    <w:uiPriority w:val="99"/>
    <w:semiHidden/>
    <w:unhideWhenUsed/>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5"/>
    <w:next w:val="-8"/>
    <w:uiPriority w:val="99"/>
    <w:semiHidden/>
    <w:unhideWhenUsed/>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9">
    <w:name w:val="Объемная таблица 13"/>
    <w:basedOn w:val="a5"/>
    <w:next w:val="1fff1"/>
    <w:uiPriority w:val="99"/>
    <w:semiHidden/>
    <w:unhideWhenUsed/>
    <w:rsid w:val="00490772"/>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a">
    <w:name w:val="Объемная таблица 23"/>
    <w:basedOn w:val="a5"/>
    <w:next w:val="2ffa"/>
    <w:uiPriority w:val="99"/>
    <w:semiHidden/>
    <w:unhideWhenUsed/>
    <w:rsid w:val="00490772"/>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a">
    <w:name w:val="Объемная таблица 33"/>
    <w:basedOn w:val="a5"/>
    <w:next w:val="3f2"/>
    <w:uiPriority w:val="99"/>
    <w:semiHidden/>
    <w:unhideWhenUsed/>
    <w:rsid w:val="00490772"/>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b">
    <w:name w:val="Современная таблица3"/>
    <w:basedOn w:val="a5"/>
    <w:next w:val="afffffffffc"/>
    <w:uiPriority w:val="99"/>
    <w:semiHidden/>
    <w:unhideWhenUsed/>
    <w:rsid w:val="00490772"/>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3fc">
    <w:name w:val="Изысканная таблица3"/>
    <w:basedOn w:val="a5"/>
    <w:next w:val="afffffffffb"/>
    <w:uiPriority w:val="99"/>
    <w:semiHidden/>
    <w:unhideWhenUsed/>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3fd">
    <w:name w:val="Стандартная таблица3"/>
    <w:basedOn w:val="a5"/>
    <w:next w:val="afffffffffd"/>
    <w:uiPriority w:val="99"/>
    <w:semiHidden/>
    <w:unhideWhenUsed/>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5"/>
    <w:next w:val="1fff"/>
    <w:uiPriority w:val="99"/>
    <w:semiHidden/>
    <w:unhideWhenUsed/>
    <w:rsid w:val="00490772"/>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b">
    <w:name w:val="Изящная таблица 23"/>
    <w:basedOn w:val="a5"/>
    <w:next w:val="2ff8"/>
    <w:uiPriority w:val="99"/>
    <w:semiHidden/>
    <w:unhideWhenUsed/>
    <w:rsid w:val="00490772"/>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5"/>
    <w:next w:val="-1"/>
    <w:uiPriority w:val="99"/>
    <w:semiHidden/>
    <w:unhideWhenUsed/>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0">
    <w:name w:val="Веб-таблица 23"/>
    <w:basedOn w:val="a5"/>
    <w:next w:val="-21"/>
    <w:uiPriority w:val="99"/>
    <w:semiHidden/>
    <w:unhideWhenUsed/>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Веб-таблица 33"/>
    <w:basedOn w:val="a5"/>
    <w:next w:val="-3"/>
    <w:uiPriority w:val="99"/>
    <w:semiHidden/>
    <w:unhideWhenUsed/>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41">
    <w:name w:val="Сетка таблицы3341"/>
    <w:basedOn w:val="a5"/>
    <w:uiPriority w:val="59"/>
    <w:rsid w:val="00490772"/>
    <w:pPr>
      <w:widowControl w:val="0"/>
      <w:adjustRightInd w:val="0"/>
      <w:spacing w:line="3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
    <w:name w:val="Сетка таблицы120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Сетка таблицы1110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Сетка таблицы214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0">
    <w:name w:val="Сетка таблицы5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12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Сетка таблицы10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Сетка таблицы17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3">
    <w:name w:val="Сетка таблицы18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3">
    <w:name w:val="Сетка таблицы19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3">
    <w:name w:val="Сетка таблицы20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3">
    <w:name w:val="Сетка таблицы110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3">
    <w:name w:val="Сетка таблицы26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3">
    <w:name w:val="Сетка таблицы27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3">
    <w:name w:val="Сетка таблицы282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3">
    <w:name w:val="Сетка таблицы1162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3">
    <w:name w:val="Сетка таблицы292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3">
    <w:name w:val="Сетка таблицы117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3">
    <w:name w:val="Сетка таблицы118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3">
    <w:name w:val="Сетка таблицы210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8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Сетка таблицы18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Сетка таблицы19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3">
    <w:name w:val="Сетка таблицы20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3">
    <w:name w:val="Сетка таблицы110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0">
    <w:name w:val="Сетка таблицы2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0">
    <w:name w:val="Сетка таблицы11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3">
    <w:name w:val="Сетка таблицы2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3">
    <w:name w:val="Сетка таблицы27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3">
    <w:name w:val="Сетка таблицы28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3">
    <w:name w:val="Сетка таблицы11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3">
    <w:name w:val="Сетка таблицы116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3">
    <w:name w:val="Сетка таблицы29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Сетка таблицы3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Сетка таблицы4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Сетка таблицы12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
    <w:name w:val="Сетка таблицы8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3">
    <w:name w:val="Сетка таблицы13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3">
    <w:name w:val="Сетка таблицы9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3">
    <w:name w:val="Сетка таблицы14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3">
    <w:name w:val="Сетка таблицы10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3">
    <w:name w:val="Сетка таблицы15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3">
    <w:name w:val="Сетка таблицы16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3">
    <w:name w:val="Сетка таблицы17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3">
    <w:name w:val="Сетка таблицы18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3">
    <w:name w:val="Сетка таблицы19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3">
    <w:name w:val="Сетка таблицы20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3">
    <w:name w:val="Сетка таблицы110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Сетка таблицы111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3">
    <w:name w:val="Сетка таблицы112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3">
    <w:name w:val="Сетка таблицы23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3">
    <w:name w:val="Сетка таблицы24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3">
    <w:name w:val="Сетка таблицы1132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3">
    <w:name w:val="Сетка таблицы26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3">
    <w:name w:val="Сетка таблицы1142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3">
    <w:name w:val="Сетка таблицы27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Веб-таблица 113"/>
    <w:basedOn w:val="a5"/>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
    <w:name w:val="Веб-таблица 213"/>
    <w:basedOn w:val="a5"/>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
    <w:name w:val="Веб-таблица 313"/>
    <w:basedOn w:val="a5"/>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b">
    <w:name w:val="Изысканная таблица13"/>
    <w:basedOn w:val="a5"/>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5">
    <w:name w:val="Изящная таблица 113"/>
    <w:basedOn w:val="a5"/>
    <w:uiPriority w:val="99"/>
    <w:rsid w:val="00490772"/>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3">
    <w:name w:val="Изящная таблица 213"/>
    <w:basedOn w:val="a5"/>
    <w:uiPriority w:val="99"/>
    <w:rsid w:val="00490772"/>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6">
    <w:name w:val="Классическая таблица 113"/>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4">
    <w:name w:val="Классическая таблица 213"/>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30">
    <w:name w:val="Классическая таблица 313"/>
    <w:basedOn w:val="a5"/>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30">
    <w:name w:val="Классическая таблица 413"/>
    <w:basedOn w:val="a5"/>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37">
    <w:name w:val="Объемная таблица 113"/>
    <w:basedOn w:val="a5"/>
    <w:uiPriority w:val="99"/>
    <w:rsid w:val="00490772"/>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5">
    <w:name w:val="Объемная таблица 213"/>
    <w:basedOn w:val="a5"/>
    <w:uiPriority w:val="99"/>
    <w:rsid w:val="00490772"/>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1">
    <w:name w:val="Объемная таблица 313"/>
    <w:basedOn w:val="a5"/>
    <w:uiPriority w:val="99"/>
    <w:rsid w:val="00490772"/>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8">
    <w:name w:val="Простая таблица 113"/>
    <w:basedOn w:val="a5"/>
    <w:uiPriority w:val="99"/>
    <w:rsid w:val="00490772"/>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6">
    <w:name w:val="Простая таблица 213"/>
    <w:basedOn w:val="a5"/>
    <w:uiPriority w:val="99"/>
    <w:rsid w:val="00490772"/>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32">
    <w:name w:val="Простая таблица 3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39">
    <w:name w:val="Сетка таблицы 113"/>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37">
    <w:name w:val="Сетка таблицы 213"/>
    <w:basedOn w:val="a5"/>
    <w:uiPriority w:val="99"/>
    <w:rsid w:val="00490772"/>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3">
    <w:name w:val="Сетка таблицы 313"/>
    <w:basedOn w:val="a5"/>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
    <w:name w:val="Сетка таблицы 413"/>
    <w:basedOn w:val="a5"/>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30">
    <w:name w:val="Сетка таблицы 5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30">
    <w:name w:val="Сетка таблицы 6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30">
    <w:name w:val="Сетка таблицы 713"/>
    <w:basedOn w:val="a5"/>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30">
    <w:name w:val="Сетка таблицы 813"/>
    <w:basedOn w:val="a5"/>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c">
    <w:name w:val="Современная таблица13"/>
    <w:basedOn w:val="a5"/>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3d">
    <w:name w:val="Стандартная таблица13"/>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a">
    <w:name w:val="Столбцы таблицы 113"/>
    <w:basedOn w:val="a5"/>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8">
    <w:name w:val="Столбцы таблицы 213"/>
    <w:basedOn w:val="a5"/>
    <w:uiPriority w:val="99"/>
    <w:rsid w:val="00490772"/>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4">
    <w:name w:val="Столбцы таблицы 313"/>
    <w:basedOn w:val="a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2">
    <w:name w:val="Столбцы таблицы 413"/>
    <w:basedOn w:val="a5"/>
    <w:uiPriority w:val="99"/>
    <w:rsid w:val="00490772"/>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1">
    <w:name w:val="Столбцы таблицы 513"/>
    <w:basedOn w:val="a5"/>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0">
    <w:name w:val="Таблица-список 113"/>
    <w:basedOn w:val="a5"/>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0">
    <w:name w:val="Таблица-список 213"/>
    <w:basedOn w:val="a5"/>
    <w:uiPriority w:val="99"/>
    <w:rsid w:val="00490772"/>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0">
    <w:name w:val="Таблица-список 313"/>
    <w:basedOn w:val="a5"/>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3">
    <w:name w:val="Таблица-список 4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3">
    <w:name w:val="Таблица-список 613"/>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3">
    <w:name w:val="Таблица-список 713"/>
    <w:basedOn w:val="a5"/>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e">
    <w:name w:val="Тема таблицы13"/>
    <w:basedOn w:val="a5"/>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b">
    <w:name w:val="Цветная таблица 113"/>
    <w:basedOn w:val="a5"/>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39">
    <w:name w:val="Цветная таблица 213"/>
    <w:basedOn w:val="a5"/>
    <w:uiPriority w:val="99"/>
    <w:rsid w:val="00490772"/>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35">
    <w:name w:val="Цветная таблица 313"/>
    <w:basedOn w:val="a5"/>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3">
    <w:name w:val="Сетка таблицы119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3">
    <w:name w:val="Сетка таблицы213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
    <w:name w:val="Сетка таблицы120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
    <w:name w:val="Сетка таблицы1110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
    <w:name w:val="Сетка таблицы214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
    <w:name w:val="Сетка таблицы5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Сетка таблицы7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Сетка таблицы12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Сетка таблицы8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Сетка таблицы13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Сетка таблицы9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Сетка таблицы14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Сетка таблицы10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Сетка таблицы15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Сетка таблицы17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
    <w:name w:val="Сетка таблицы18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
    <w:name w:val="Сетка таблицы19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
    <w:name w:val="Сетка таблицы20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
    <w:name w:val="Сетка таблицы110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
    <w:name w:val="Сетка таблицы215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
    <w:name w:val="Сетка таблицы111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
    <w:name w:val="Сетка таблицы22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
    <w:name w:val="Сетка таблицы112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
    <w:name w:val="Сетка таблицы23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
    <w:name w:val="Сетка таблицы24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
    <w:name w:val="Сетка таблицы1133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
    <w:name w:val="Сетка таблицы26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
    <w:name w:val="Сетка таблицы1143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
    <w:name w:val="Сетка таблицы27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
    <w:name w:val="Сетка таблицы282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
    <w:name w:val="Сетка таблицы1162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
    <w:name w:val="Сетка таблицы292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
    <w:name w:val="Сетка таблицы30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
    <w:name w:val="Сетка таблицы117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
    <w:name w:val="Сетка таблицы118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
    <w:name w:val="Сетка таблицы210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0">
    <w:name w:val="Сетка таблицы3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0">
    <w:name w:val="Сетка таблицы4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0">
    <w:name w:val="Сетка таблицы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0">
    <w:name w:val="Сетка таблицы7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
    <w:name w:val="Сетка таблицы13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
    <w:name w:val="Сетка таблицы17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Сетка таблицы18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Сетка таблицы19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
    <w:name w:val="Сетка таблицы20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
    <w:name w:val="Сетка таблицы110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0">
    <w:name w:val="Сетка таблицы111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
    <w:name w:val="Сетка таблицы112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
    <w:name w:val="Сетка таблицы23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
    <w:name w:val="Сетка таблицы24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
    <w:name w:val="Сетка таблицы2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
    <w:name w:val="Сетка таблицы1131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
    <w:name w:val="Сетка таблицы26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
    <w:name w:val="Сетка таблицы1141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
    <w:name w:val="Сетка таблицы27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
    <w:name w:val="Сетка таблицы28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
    <w:name w:val="Сетка таблицы11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
    <w:name w:val="Сетка таблицы1161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
    <w:name w:val="Сетка таблицы29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Сетка таблицы4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Сетка таблицы12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
    <w:name w:val="Сетка таблицы8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
    <w:name w:val="Сетка таблицы13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
    <w:name w:val="Сетка таблицы9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
    <w:name w:val="Сетка таблицы14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
    <w:name w:val="Сетка таблицы10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
    <w:name w:val="Сетка таблицы15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
    <w:name w:val="Сетка таблицы16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
    <w:name w:val="Сетка таблицы17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
    <w:name w:val="Сетка таблицы18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
    <w:name w:val="Сетка таблицы19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
    <w:name w:val="Сетка таблицы20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
    <w:name w:val="Сетка таблицы110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
    <w:name w:val="Сетка таблицы111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
    <w:name w:val="Сетка таблицы22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
    <w:name w:val="Сетка таблицы112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
    <w:name w:val="Сетка таблицы23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
    <w:name w:val="Сетка таблицы24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
    <w:name w:val="Сетка таблицы1132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
    <w:name w:val="Сетка таблицы26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
    <w:name w:val="Сетка таблицы1142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
    <w:name w:val="Сетка таблицы27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Веб-таблица 1112"/>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
    <w:name w:val="Веб-таблица 2112"/>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
    <w:name w:val="Веб-таблица 3112"/>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c">
    <w:name w:val="Изысканная таблица112"/>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3">
    <w:name w:val="Изящная таблица 1112"/>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2">
    <w:name w:val="Изящная таблица 2112"/>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4">
    <w:name w:val="Классическая таблица 1112"/>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3">
    <w:name w:val="Классическая таблица 2112"/>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
    <w:name w:val="Классическая таблица 3112"/>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
    <w:name w:val="Классическая таблица 4112"/>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5">
    <w:name w:val="Объемная таблица 1112"/>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4">
    <w:name w:val="Объемная таблица 2112"/>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2">
    <w:name w:val="Объемная таблица 3112"/>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6">
    <w:name w:val="Простая таблица 1112"/>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5">
    <w:name w:val="Простая таблица 2112"/>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3">
    <w:name w:val="Простая таблица 3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7">
    <w:name w:val="Сетка таблицы 1112"/>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6">
    <w:name w:val="Сетка таблицы 2112"/>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4">
    <w:name w:val="Сетка таблицы 3112"/>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2">
    <w:name w:val="Сетка таблицы 4112"/>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
    <w:name w:val="Сетка таблицы 5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
    <w:name w:val="Сетка таблицы 6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
    <w:name w:val="Сетка таблицы 7112"/>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
    <w:name w:val="Сетка таблицы 8112"/>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d">
    <w:name w:val="Современная таблица112"/>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e">
    <w:name w:val="Стандартная таблица112"/>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8">
    <w:name w:val="Столбцы таблицы 1112"/>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7">
    <w:name w:val="Столбцы таблицы 2112"/>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5">
    <w:name w:val="Столбцы таблицы 3112"/>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3">
    <w:name w:val="Столбцы таблицы 4112"/>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2">
    <w:name w:val="Столбцы таблицы 5112"/>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0">
    <w:name w:val="Таблица-список 1112"/>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0">
    <w:name w:val="Таблица-список 2112"/>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0">
    <w:name w:val="Таблица-список 3112"/>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
    <w:name w:val="Таблица-список 4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
    <w:name w:val="Таблица-список 5112"/>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
    <w:name w:val="Таблица-список 6112"/>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
    <w:name w:val="Таблица-список 7112"/>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
    <w:name w:val="Таблица-список 8112"/>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f">
    <w:name w:val="Тема таблицы112"/>
    <w:basedOn w:val="a5"/>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9">
    <w:name w:val="Цветная таблица 1112"/>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8">
    <w:name w:val="Цветная таблица 2112"/>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6">
    <w:name w:val="Цветная таблица 3112"/>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
    <w:name w:val="Сетка таблицы119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
    <w:name w:val="Сетка таблицы213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Веб-таблица 121"/>
    <w:basedOn w:val="a5"/>
    <w:uiPriority w:val="99"/>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5"/>
    <w:uiPriority w:val="99"/>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5"/>
    <w:uiPriority w:val="99"/>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f0">
    <w:name w:val="Изысканная таблица21"/>
    <w:basedOn w:val="a5"/>
    <w:uiPriority w:val="99"/>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ящная таблица 121"/>
    <w:basedOn w:val="a5"/>
    <w:uiPriority w:val="99"/>
    <w:rsid w:val="00490772"/>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3">
    <w:name w:val="Изящная таблица 221"/>
    <w:basedOn w:val="a5"/>
    <w:uiPriority w:val="99"/>
    <w:rsid w:val="00490772"/>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5">
    <w:name w:val="Классическая таблица 121"/>
    <w:basedOn w:val="a5"/>
    <w:uiPriority w:val="99"/>
    <w:rsid w:val="00490772"/>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Классическая таблица 221"/>
    <w:basedOn w:val="a5"/>
    <w:uiPriority w:val="99"/>
    <w:rsid w:val="00490772"/>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214">
    <w:name w:val="Классическая таблица 321"/>
    <w:basedOn w:val="a5"/>
    <w:uiPriority w:val="99"/>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214">
    <w:name w:val="Классическая таблица 421"/>
    <w:basedOn w:val="a5"/>
    <w:uiPriority w:val="99"/>
    <w:rsid w:val="00490772"/>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216">
    <w:name w:val="Объемная таблица 121"/>
    <w:basedOn w:val="a5"/>
    <w:uiPriority w:val="99"/>
    <w:rsid w:val="00490772"/>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5">
    <w:name w:val="Объемная таблица 221"/>
    <w:basedOn w:val="a5"/>
    <w:uiPriority w:val="99"/>
    <w:rsid w:val="00490772"/>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5">
    <w:name w:val="Объемная таблица 321"/>
    <w:basedOn w:val="a5"/>
    <w:uiPriority w:val="99"/>
    <w:rsid w:val="00490772"/>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7">
    <w:name w:val="Простая таблица 121"/>
    <w:basedOn w:val="a5"/>
    <w:uiPriority w:val="99"/>
    <w:rsid w:val="00490772"/>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6">
    <w:name w:val="Простая таблица 221"/>
    <w:basedOn w:val="a5"/>
    <w:uiPriority w:val="99"/>
    <w:rsid w:val="00490772"/>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6">
    <w:name w:val="Простая таблица 321"/>
    <w:basedOn w:val="a5"/>
    <w:uiPriority w:val="99"/>
    <w:rsid w:val="00490772"/>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4">
    <w:name w:val="Сетка таблицы 1211"/>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7">
    <w:name w:val="Сетка таблицы 221"/>
    <w:basedOn w:val="a5"/>
    <w:uiPriority w:val="99"/>
    <w:rsid w:val="00490772"/>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7">
    <w:name w:val="Сетка таблицы 321"/>
    <w:basedOn w:val="a5"/>
    <w:uiPriority w:val="99"/>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5">
    <w:name w:val="Сетка таблицы 421"/>
    <w:basedOn w:val="a5"/>
    <w:uiPriority w:val="99"/>
    <w:rsid w:val="00490772"/>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210">
    <w:name w:val="Сетка таблицы 521"/>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210">
    <w:name w:val="Сетка таблицы 621"/>
    <w:basedOn w:val="a5"/>
    <w:uiPriority w:val="99"/>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214">
    <w:name w:val="Сетка таблицы 721"/>
    <w:basedOn w:val="a5"/>
    <w:uiPriority w:val="99"/>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4">
    <w:name w:val="Сетка таблицы 821"/>
    <w:basedOn w:val="a5"/>
    <w:uiPriority w:val="99"/>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f1">
    <w:name w:val="Современная таблица21"/>
    <w:basedOn w:val="a5"/>
    <w:uiPriority w:val="99"/>
    <w:rsid w:val="00490772"/>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2">
    <w:name w:val="Стандартная таблица21"/>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8">
    <w:name w:val="Столбцы таблицы 121"/>
    <w:basedOn w:val="a5"/>
    <w:uiPriority w:val="99"/>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8">
    <w:name w:val="Столбцы таблицы 221"/>
    <w:basedOn w:val="a5"/>
    <w:uiPriority w:val="99"/>
    <w:rsid w:val="00490772"/>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8">
    <w:name w:val="Столбцы таблицы 321"/>
    <w:basedOn w:val="a5"/>
    <w:uiPriority w:val="99"/>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6">
    <w:name w:val="Столбцы таблицы 421"/>
    <w:basedOn w:val="a5"/>
    <w:uiPriority w:val="99"/>
    <w:rsid w:val="00490772"/>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4">
    <w:name w:val="Столбцы таблицы 521"/>
    <w:basedOn w:val="a5"/>
    <w:uiPriority w:val="99"/>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0">
    <w:name w:val="Таблица-список 121"/>
    <w:basedOn w:val="a5"/>
    <w:uiPriority w:val="99"/>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
    <w:basedOn w:val="a5"/>
    <w:uiPriority w:val="99"/>
    <w:rsid w:val="00490772"/>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0">
    <w:name w:val="Таблица-список 321"/>
    <w:basedOn w:val="a5"/>
    <w:uiPriority w:val="99"/>
    <w:rsid w:val="00490772"/>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21">
    <w:name w:val="Таблица-список 421"/>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21">
    <w:name w:val="Таблица-список 621"/>
    <w:basedOn w:val="a5"/>
    <w:uiPriority w:val="99"/>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5"/>
    <w:uiPriority w:val="99"/>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5"/>
    <w:uiPriority w:val="99"/>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219">
    <w:name w:val="Цветная таблица 121"/>
    <w:basedOn w:val="a5"/>
    <w:uiPriority w:val="99"/>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219">
    <w:name w:val="Цветная таблица 221"/>
    <w:basedOn w:val="a5"/>
    <w:uiPriority w:val="99"/>
    <w:rsid w:val="00490772"/>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219">
    <w:name w:val="Цветная таблица 321"/>
    <w:basedOn w:val="a5"/>
    <w:uiPriority w:val="99"/>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31">
    <w:name w:val="Сетка таблицы3331"/>
    <w:basedOn w:val="a5"/>
    <w:uiPriority w:val="59"/>
    <w:rsid w:val="00490772"/>
    <w:pPr>
      <w:widowControl w:val="0"/>
      <w:adjustRightInd w:val="0"/>
      <w:spacing w:line="3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Веб-таблица 1121"/>
    <w:basedOn w:val="a5"/>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
    <w:name w:val="Веб-таблица 2121"/>
    <w:basedOn w:val="a5"/>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
    <w:name w:val="Веб-таблица 3121"/>
    <w:basedOn w:val="a5"/>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a">
    <w:name w:val="Изысканная таблица121"/>
    <w:basedOn w:val="a5"/>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3">
    <w:name w:val="Изящная таблица 1121"/>
    <w:basedOn w:val="a5"/>
    <w:uiPriority w:val="99"/>
    <w:rsid w:val="00490772"/>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4">
    <w:name w:val="Изящная таблица 2121"/>
    <w:basedOn w:val="a5"/>
    <w:uiPriority w:val="99"/>
    <w:rsid w:val="00490772"/>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4">
    <w:name w:val="Классическая таблица 112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5">
    <w:name w:val="Классическая таблица 212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0">
    <w:name w:val="Классическая таблица 3121"/>
    <w:basedOn w:val="a5"/>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0">
    <w:name w:val="Классическая таблица 4121"/>
    <w:basedOn w:val="a5"/>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5">
    <w:name w:val="Объемная таблица 1121"/>
    <w:basedOn w:val="a5"/>
    <w:uiPriority w:val="99"/>
    <w:rsid w:val="00490772"/>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6">
    <w:name w:val="Объемная таблица 2121"/>
    <w:basedOn w:val="a5"/>
    <w:uiPriority w:val="99"/>
    <w:rsid w:val="00490772"/>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
    <w:name w:val="Объемная таблица 3121"/>
    <w:basedOn w:val="a5"/>
    <w:uiPriority w:val="99"/>
    <w:rsid w:val="00490772"/>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6">
    <w:name w:val="Простая таблица 1121"/>
    <w:basedOn w:val="a5"/>
    <w:uiPriority w:val="99"/>
    <w:rsid w:val="00490772"/>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7">
    <w:name w:val="Простая таблица 2121"/>
    <w:basedOn w:val="a5"/>
    <w:uiPriority w:val="99"/>
    <w:rsid w:val="00490772"/>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2">
    <w:name w:val="Простая таблица 3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7">
    <w:name w:val="Сетка таблицы 112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8">
    <w:name w:val="Сетка таблицы 2121"/>
    <w:basedOn w:val="a5"/>
    <w:uiPriority w:val="99"/>
    <w:rsid w:val="00490772"/>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3">
    <w:name w:val="Сетка таблицы 3121"/>
    <w:basedOn w:val="a5"/>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
    <w:name w:val="Сетка таблицы 4121"/>
    <w:basedOn w:val="a5"/>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0">
    <w:name w:val="Сетка таблицы 5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0">
    <w:name w:val="Сетка таблицы 6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0">
    <w:name w:val="Сетка таблицы 7121"/>
    <w:basedOn w:val="a5"/>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0">
    <w:name w:val="Сетка таблицы 8121"/>
    <w:basedOn w:val="a5"/>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b">
    <w:name w:val="Современная таблица121"/>
    <w:basedOn w:val="a5"/>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c">
    <w:name w:val="Стандартная таблица12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8">
    <w:name w:val="Столбцы таблицы 1121"/>
    <w:basedOn w:val="a5"/>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9">
    <w:name w:val="Столбцы таблицы 2121"/>
    <w:basedOn w:val="a5"/>
    <w:uiPriority w:val="99"/>
    <w:rsid w:val="00490772"/>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4">
    <w:name w:val="Столбцы таблицы 3121"/>
    <w:basedOn w:val="a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2">
    <w:name w:val="Столбцы таблицы 4121"/>
    <w:basedOn w:val="a5"/>
    <w:uiPriority w:val="99"/>
    <w:rsid w:val="00490772"/>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
    <w:name w:val="Столбцы таблицы 5121"/>
    <w:basedOn w:val="a5"/>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0">
    <w:name w:val="Таблица-список 1121"/>
    <w:basedOn w:val="a5"/>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0">
    <w:name w:val="Таблица-список 2121"/>
    <w:basedOn w:val="a5"/>
    <w:uiPriority w:val="99"/>
    <w:rsid w:val="00490772"/>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0">
    <w:name w:val="Таблица-список 3121"/>
    <w:basedOn w:val="a5"/>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
    <w:name w:val="Таблица-список 4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
    <w:name w:val="Таблица-список 612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
    <w:name w:val="Таблица-список 7121"/>
    <w:basedOn w:val="a5"/>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9">
    <w:name w:val="Цветная таблица 1121"/>
    <w:basedOn w:val="a5"/>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a">
    <w:name w:val="Цветная таблица 2121"/>
    <w:basedOn w:val="a5"/>
    <w:uiPriority w:val="99"/>
    <w:rsid w:val="00490772"/>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5">
    <w:name w:val="Цветная таблица 3121"/>
    <w:basedOn w:val="a5"/>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
    <w:name w:val="Веб-таблица 11111"/>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
    <w:name w:val="Веб-таблица 31111"/>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9">
    <w:name w:val="Изысканная таблица1111"/>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4">
    <w:name w:val="Изящная таблица 11111"/>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3">
    <w:name w:val="Изящная таблица 21111"/>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5">
    <w:name w:val="Классическая таблица 1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4">
    <w:name w:val="Классическая таблица 2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2">
    <w:name w:val="Классическая таблица 31111"/>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2">
    <w:name w:val="Классическая таблица 41111"/>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6">
    <w:name w:val="Объемная таблица 11111"/>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5">
    <w:name w:val="Объемная таблица 21111"/>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3">
    <w:name w:val="Объемная таблица 31111"/>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7">
    <w:name w:val="Простая таблица 11111"/>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6">
    <w:name w:val="Простая таблица 21111"/>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4">
    <w:name w:val="Простая таблица 3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4">
    <w:name w:val="Сетка таблицы 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7">
    <w:name w:val="Сетка таблицы 21111"/>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5">
    <w:name w:val="Сетка таблицы 31111"/>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3">
    <w:name w:val="Сетка таблицы 41111"/>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2">
    <w:name w:val="Сетка таблицы 5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
    <w:name w:val="Сетка таблицы 6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
    <w:name w:val="Сетка таблицы 71111"/>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
    <w:name w:val="Сетка таблицы 81111"/>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a">
    <w:name w:val="Современная таблица1111"/>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b">
    <w:name w:val="Стандартная таблица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8">
    <w:name w:val="Столбцы таблицы 11111"/>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8">
    <w:name w:val="Столбцы таблицы 21111"/>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6">
    <w:name w:val="Столбцы таблицы 31111"/>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4">
    <w:name w:val="Столбцы таблицы 41111"/>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3">
    <w:name w:val="Столбцы таблицы 51111"/>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0">
    <w:name w:val="Таблица-список 11111"/>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
    <w:name w:val="Таблица-список 21111"/>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0">
    <w:name w:val="Таблица-список 31111"/>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
    <w:name w:val="Таблица-список 4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
    <w:name w:val="Таблица-список 5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
    <w:name w:val="Таблица-список 6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
    <w:name w:val="Таблица-список 71111"/>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
    <w:name w:val="Таблица-список 8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9">
    <w:name w:val="Цветная таблица 11111"/>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9">
    <w:name w:val="Цветная таблица 21111"/>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7">
    <w:name w:val="Цветная таблица 31111"/>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01">
    <w:name w:val="Сетка таблицы401"/>
    <w:basedOn w:val="a5"/>
    <w:uiPriority w:val="59"/>
    <w:rsid w:val="00490772"/>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1">
    <w:name w:val="1 / a / i211"/>
    <w:rsid w:val="00490772"/>
  </w:style>
  <w:style w:type="numbering" w:customStyle="1" w:styleId="11111130">
    <w:name w:val="1 / 1.1 / 1.1.13"/>
    <w:basedOn w:val="a6"/>
    <w:next w:val="111111"/>
    <w:uiPriority w:val="99"/>
    <w:semiHidden/>
    <w:unhideWhenUsed/>
    <w:rsid w:val="00490772"/>
  </w:style>
  <w:style w:type="numbering" w:customStyle="1" w:styleId="1fffff4">
    <w:name w:val="Стиль маркированный1"/>
    <w:rsid w:val="00490772"/>
  </w:style>
  <w:style w:type="numbering" w:customStyle="1" w:styleId="3fe">
    <w:name w:val="Статья / Раздел3"/>
    <w:basedOn w:val="a6"/>
    <w:next w:val="a1"/>
    <w:uiPriority w:val="99"/>
    <w:semiHidden/>
    <w:unhideWhenUsed/>
    <w:rsid w:val="00490772"/>
  </w:style>
  <w:style w:type="numbering" w:customStyle="1" w:styleId="21f3">
    <w:name w:val="Статья / Раздел21"/>
    <w:rsid w:val="00490772"/>
  </w:style>
  <w:style w:type="numbering" w:customStyle="1" w:styleId="11f7">
    <w:name w:val="Статья / Раздел11"/>
    <w:rsid w:val="00490772"/>
  </w:style>
  <w:style w:type="numbering" w:customStyle="1" w:styleId="1ai11">
    <w:name w:val="1 / a / i11"/>
    <w:rsid w:val="00490772"/>
  </w:style>
  <w:style w:type="numbering" w:customStyle="1" w:styleId="1ai3">
    <w:name w:val="1 / a / i3"/>
    <w:basedOn w:val="a6"/>
    <w:next w:val="1ai"/>
    <w:uiPriority w:val="99"/>
    <w:semiHidden/>
    <w:unhideWhenUsed/>
    <w:rsid w:val="00490772"/>
  </w:style>
  <w:style w:type="numbering" w:customStyle="1" w:styleId="111111111">
    <w:name w:val="1 / 1.1 / 1.1.1111"/>
    <w:rsid w:val="00490772"/>
  </w:style>
  <w:style w:type="numbering" w:customStyle="1" w:styleId="111111211">
    <w:name w:val="1 / 1.1 / 1.1.1211"/>
    <w:rsid w:val="00490772"/>
  </w:style>
  <w:style w:type="table" w:customStyle="1" w:styleId="460">
    <w:name w:val="Сетка таблицы46"/>
    <w:basedOn w:val="a5"/>
    <w:next w:val="af4"/>
    <w:uiPriority w:val="99"/>
    <w:rsid w:val="0049077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81">
    <w:name w:val="Нет списка38"/>
    <w:next w:val="a6"/>
    <w:uiPriority w:val="99"/>
    <w:semiHidden/>
    <w:unhideWhenUsed/>
    <w:rsid w:val="00490772"/>
  </w:style>
  <w:style w:type="table" w:customStyle="1" w:styleId="470">
    <w:name w:val="Сетка таблицы47"/>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9">
    <w:name w:val="Обычный8"/>
    <w:rsid w:val="00490772"/>
    <w:pPr>
      <w:widowControl w:val="0"/>
    </w:pPr>
    <w:rPr>
      <w:snapToGrid w:val="0"/>
    </w:rPr>
  </w:style>
  <w:style w:type="paragraph" w:customStyle="1" w:styleId="afffffffffff9">
    <w:name w:val="ДПБ основной текст"/>
    <w:basedOn w:val="a3"/>
    <w:uiPriority w:val="99"/>
    <w:rsid w:val="00490772"/>
    <w:pPr>
      <w:suppressAutoHyphens w:val="0"/>
      <w:spacing w:line="360" w:lineRule="auto"/>
      <w:ind w:firstLine="851"/>
      <w:jc w:val="both"/>
    </w:pPr>
    <w:rPr>
      <w:lang w:eastAsia="ru-RU"/>
    </w:rPr>
  </w:style>
  <w:style w:type="character" w:customStyle="1" w:styleId="4f1">
    <w:name w:val="Основной текст4"/>
    <w:basedOn w:val="1f3"/>
    <w:uiPriority w:val="99"/>
    <w:unhideWhenUsed/>
    <w:rsid w:val="00490772"/>
    <w:rPr>
      <w:rFonts w:ascii="Times New Roman" w:eastAsia="Times New Roman" w:hAnsi="Times New Roman" w:cs="Times New Roman"/>
      <w:i w:val="0"/>
      <w:sz w:val="22"/>
      <w:szCs w:val="22"/>
      <w:u w:val="none"/>
      <w:lang w:eastAsia="ru-RU"/>
    </w:rPr>
  </w:style>
  <w:style w:type="character" w:customStyle="1" w:styleId="105pt1">
    <w:name w:val="Основной текст + 10.5 pt1"/>
    <w:basedOn w:val="1f3"/>
    <w:uiPriority w:val="99"/>
    <w:unhideWhenUsed/>
    <w:rsid w:val="00490772"/>
    <w:rPr>
      <w:rFonts w:ascii="Times New Roman" w:eastAsia="Times New Roman" w:hAnsi="Times New Roman" w:cs="Times New Roman"/>
      <w:i w:val="0"/>
      <w:sz w:val="21"/>
      <w:szCs w:val="21"/>
      <w:u w:val="none"/>
      <w:lang w:eastAsia="ru-RU"/>
    </w:rPr>
  </w:style>
  <w:style w:type="character" w:customStyle="1" w:styleId="8a">
    <w:name w:val="Основной текст8"/>
    <w:basedOn w:val="1f3"/>
    <w:uiPriority w:val="99"/>
    <w:unhideWhenUsed/>
    <w:rsid w:val="00490772"/>
    <w:rPr>
      <w:rFonts w:ascii="Times New Roman" w:eastAsia="Times New Roman" w:hAnsi="Times New Roman" w:cs="Times New Roman"/>
      <w:i w:val="0"/>
      <w:sz w:val="22"/>
      <w:szCs w:val="22"/>
      <w:u w:val="none"/>
      <w:lang w:eastAsia="ru-RU"/>
    </w:rPr>
  </w:style>
  <w:style w:type="character" w:customStyle="1" w:styleId="afffffffffffa">
    <w:name w:val="Название таблицы Знак"/>
    <w:basedOn w:val="a4"/>
    <w:uiPriority w:val="99"/>
    <w:rsid w:val="00490772"/>
    <w:rPr>
      <w:bCs/>
      <w:sz w:val="24"/>
      <w:szCs w:val="24"/>
      <w:lang w:val="ru-RU" w:eastAsia="ru-RU" w:bidi="ar-SA"/>
    </w:rPr>
  </w:style>
  <w:style w:type="character" w:customStyle="1" w:styleId="2fff7">
    <w:name w:val="Основной текст (2)_"/>
    <w:basedOn w:val="a4"/>
    <w:link w:val="2fff8"/>
    <w:uiPriority w:val="99"/>
    <w:unhideWhenUsed/>
    <w:rsid w:val="00490772"/>
    <w:rPr>
      <w:sz w:val="21"/>
      <w:szCs w:val="21"/>
      <w:shd w:val="clear" w:color="auto" w:fill="FFFFFF"/>
    </w:rPr>
  </w:style>
  <w:style w:type="paragraph" w:customStyle="1" w:styleId="2fff8">
    <w:name w:val="Основной текст (2)"/>
    <w:basedOn w:val="a3"/>
    <w:link w:val="2fff7"/>
    <w:uiPriority w:val="99"/>
    <w:unhideWhenUsed/>
    <w:qFormat/>
    <w:rsid w:val="00490772"/>
    <w:pPr>
      <w:widowControl w:val="0"/>
      <w:shd w:val="clear" w:color="auto" w:fill="FFFFFF"/>
      <w:suppressAutoHyphens w:val="0"/>
      <w:spacing w:before="300" w:after="300" w:line="240" w:lineRule="atLeast"/>
    </w:pPr>
    <w:rPr>
      <w:sz w:val="21"/>
      <w:szCs w:val="21"/>
      <w:lang w:eastAsia="ru-RU"/>
    </w:rPr>
  </w:style>
  <w:style w:type="character" w:customStyle="1" w:styleId="67">
    <w:name w:val="Основной текст6"/>
    <w:basedOn w:val="1f3"/>
    <w:uiPriority w:val="99"/>
    <w:unhideWhenUsed/>
    <w:rsid w:val="00490772"/>
    <w:rPr>
      <w:rFonts w:ascii="Times New Roman" w:eastAsia="Times New Roman" w:hAnsi="Times New Roman" w:cs="Times New Roman"/>
      <w:i w:val="0"/>
      <w:sz w:val="22"/>
      <w:szCs w:val="22"/>
      <w:u w:val="none"/>
      <w:lang w:eastAsia="ru-RU"/>
    </w:rPr>
  </w:style>
  <w:style w:type="paragraph" w:customStyle="1" w:styleId="12f0">
    <w:name w:val="абзац 12"/>
    <w:basedOn w:val="a3"/>
    <w:rsid w:val="00490772"/>
    <w:pPr>
      <w:suppressAutoHyphens w:val="0"/>
      <w:spacing w:before="120"/>
      <w:ind w:firstLine="709"/>
      <w:jc w:val="both"/>
    </w:pPr>
    <w:rPr>
      <w:szCs w:val="20"/>
      <w:lang w:eastAsia="ru-RU"/>
    </w:rPr>
  </w:style>
  <w:style w:type="paragraph" w:customStyle="1" w:styleId="WW-3">
    <w:name w:val="WW-Основной текст с отступом 3"/>
    <w:basedOn w:val="a3"/>
    <w:rsid w:val="00490772"/>
    <w:pPr>
      <w:spacing w:line="360" w:lineRule="auto"/>
      <w:ind w:firstLine="720"/>
      <w:jc w:val="both"/>
    </w:pPr>
    <w:rPr>
      <w:rFonts w:ascii="Arial" w:hAnsi="Arial"/>
      <w:szCs w:val="20"/>
      <w:lang w:val="uk-UA" w:eastAsia="ru-RU"/>
    </w:rPr>
  </w:style>
  <w:style w:type="paragraph" w:customStyle="1" w:styleId="afffffffffffb">
    <w:name w:val="текст табл слева"/>
    <w:basedOn w:val="a3"/>
    <w:link w:val="afffffffffffc"/>
    <w:uiPriority w:val="99"/>
    <w:rsid w:val="00490772"/>
    <w:rPr>
      <w:lang w:eastAsia="ru-RU"/>
    </w:rPr>
  </w:style>
  <w:style w:type="character" w:customStyle="1" w:styleId="afffffffffffc">
    <w:name w:val="текст табл слева Знак"/>
    <w:basedOn w:val="a4"/>
    <w:link w:val="afffffffffffb"/>
    <w:uiPriority w:val="99"/>
    <w:locked/>
    <w:rsid w:val="00490772"/>
    <w:rPr>
      <w:sz w:val="24"/>
      <w:szCs w:val="24"/>
    </w:rPr>
  </w:style>
  <w:style w:type="character" w:customStyle="1" w:styleId="w">
    <w:name w:val="w"/>
    <w:basedOn w:val="a4"/>
    <w:rsid w:val="00490772"/>
  </w:style>
  <w:style w:type="paragraph" w:customStyle="1" w:styleId="11">
    <w:name w:val="_ЗАГОЛОВОК 1"/>
    <w:basedOn w:val="a3"/>
    <w:autoRedefine/>
    <w:uiPriority w:val="99"/>
    <w:qFormat/>
    <w:rsid w:val="00490772"/>
    <w:pPr>
      <w:keepNext/>
      <w:pageBreakBefore/>
      <w:numPr>
        <w:numId w:val="17"/>
      </w:numPr>
      <w:tabs>
        <w:tab w:val="left" w:pos="708"/>
      </w:tabs>
      <w:suppressAutoHyphens w:val="0"/>
      <w:spacing w:before="120" w:after="120"/>
      <w:ind w:left="720"/>
      <w:jc w:val="center"/>
    </w:pPr>
    <w:rPr>
      <w:rFonts w:ascii="Calibri" w:eastAsia="Calibri" w:hAnsi="Calibri"/>
      <w:b/>
      <w:caps/>
      <w:szCs w:val="22"/>
      <w:lang w:eastAsia="ru-RU"/>
    </w:rPr>
  </w:style>
  <w:style w:type="paragraph" w:customStyle="1" w:styleId="20">
    <w:name w:val="_ЗАГОЛОВОК 2"/>
    <w:basedOn w:val="a3"/>
    <w:autoRedefine/>
    <w:uiPriority w:val="99"/>
    <w:qFormat/>
    <w:rsid w:val="00490772"/>
    <w:pPr>
      <w:keepNext/>
      <w:numPr>
        <w:ilvl w:val="1"/>
        <w:numId w:val="17"/>
      </w:numPr>
      <w:tabs>
        <w:tab w:val="left" w:pos="1134"/>
      </w:tabs>
      <w:suppressAutoHyphens w:val="0"/>
      <w:spacing w:before="120" w:after="120"/>
      <w:jc w:val="both"/>
    </w:pPr>
    <w:rPr>
      <w:b/>
      <w:szCs w:val="22"/>
      <w:lang w:eastAsia="ru-RU"/>
    </w:rPr>
  </w:style>
  <w:style w:type="paragraph" w:customStyle="1" w:styleId="3">
    <w:name w:val="_ЗАГОЛОВОК 3"/>
    <w:basedOn w:val="a3"/>
    <w:autoRedefine/>
    <w:uiPriority w:val="99"/>
    <w:qFormat/>
    <w:rsid w:val="00490772"/>
    <w:pPr>
      <w:numPr>
        <w:ilvl w:val="2"/>
        <w:numId w:val="17"/>
      </w:numPr>
      <w:tabs>
        <w:tab w:val="left" w:pos="708"/>
      </w:tabs>
      <w:suppressAutoHyphens w:val="0"/>
      <w:jc w:val="both"/>
    </w:pPr>
    <w:rPr>
      <w:i/>
      <w:color w:val="000000"/>
      <w:szCs w:val="22"/>
      <w:u w:val="single"/>
      <w:lang w:eastAsia="ru-RU"/>
    </w:rPr>
  </w:style>
  <w:style w:type="character" w:customStyle="1" w:styleId="afffffffffffd">
    <w:name w:val="МК Знак"/>
    <w:basedOn w:val="a4"/>
    <w:link w:val="a2"/>
    <w:locked/>
    <w:rsid w:val="00490772"/>
    <w:rPr>
      <w:sz w:val="24"/>
      <w:szCs w:val="24"/>
    </w:rPr>
  </w:style>
  <w:style w:type="paragraph" w:customStyle="1" w:styleId="a2">
    <w:name w:val="МК"/>
    <w:basedOn w:val="a3"/>
    <w:link w:val="afffffffffffd"/>
    <w:qFormat/>
    <w:rsid w:val="00490772"/>
    <w:pPr>
      <w:numPr>
        <w:numId w:val="18"/>
      </w:numPr>
      <w:suppressAutoHyphens w:val="0"/>
      <w:autoSpaceDE w:val="0"/>
      <w:autoSpaceDN w:val="0"/>
      <w:adjustRightInd w:val="0"/>
      <w:jc w:val="both"/>
    </w:pPr>
    <w:rPr>
      <w:lang w:eastAsia="ru-RU"/>
    </w:rPr>
  </w:style>
  <w:style w:type="character" w:customStyle="1" w:styleId="fontstyle01">
    <w:name w:val="fontstyle01"/>
    <w:basedOn w:val="a4"/>
    <w:rsid w:val="00490772"/>
    <w:rPr>
      <w:rFonts w:ascii="ArialMT" w:hAnsi="ArialMT" w:hint="default"/>
      <w:b w:val="0"/>
      <w:bCs w:val="0"/>
      <w:i w:val="0"/>
      <w:iCs w:val="0"/>
      <w:color w:val="000000"/>
      <w:sz w:val="28"/>
      <w:szCs w:val="28"/>
    </w:rPr>
  </w:style>
  <w:style w:type="table" w:customStyle="1" w:styleId="461">
    <w:name w:val="Сетка таблицы46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4"/>
    <w:rsid w:val="00490772"/>
  </w:style>
  <w:style w:type="character" w:customStyle="1" w:styleId="pagetitle">
    <w:name w:val="pagetitle"/>
    <w:basedOn w:val="a4"/>
    <w:rsid w:val="00490772"/>
  </w:style>
  <w:style w:type="character" w:customStyle="1" w:styleId="2f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b"/>
    <w:locked/>
    <w:rsid w:val="00490772"/>
    <w:rPr>
      <w:rFonts w:eastAsia="SimSun"/>
      <w:i/>
      <w:iCs/>
      <w:color w:val="1F497D" w:themeColor="text2"/>
      <w:sz w:val="18"/>
      <w:szCs w:val="18"/>
      <w:lang w:eastAsia="ar-SA"/>
    </w:rPr>
  </w:style>
  <w:style w:type="paragraph" w:customStyle="1" w:styleId="G0">
    <w:name w:val="G_Текст в таблице"/>
    <w:basedOn w:val="a3"/>
    <w:link w:val="G1"/>
    <w:qFormat/>
    <w:rsid w:val="00490772"/>
    <w:pPr>
      <w:suppressAutoHyphens w:val="0"/>
      <w:spacing w:before="120" w:after="60"/>
      <w:jc w:val="center"/>
    </w:pPr>
    <w:rPr>
      <w:rFonts w:ascii="Calibri" w:hAnsi="Calibri"/>
      <w:lang w:eastAsia="ru-RU"/>
    </w:rPr>
  </w:style>
  <w:style w:type="character" w:customStyle="1" w:styleId="G1">
    <w:name w:val="G_Текст в таблице Знак"/>
    <w:basedOn w:val="a4"/>
    <w:link w:val="G0"/>
    <w:rsid w:val="00490772"/>
    <w:rPr>
      <w:rFonts w:ascii="Calibri" w:hAnsi="Calibri"/>
      <w:sz w:val="24"/>
      <w:szCs w:val="24"/>
    </w:rPr>
  </w:style>
  <w:style w:type="paragraph" w:customStyle="1" w:styleId="G">
    <w:name w:val="G_Маркированый список"/>
    <w:basedOn w:val="a3"/>
    <w:link w:val="G2"/>
    <w:qFormat/>
    <w:rsid w:val="00490772"/>
    <w:pPr>
      <w:numPr>
        <w:numId w:val="19"/>
      </w:numPr>
      <w:tabs>
        <w:tab w:val="left" w:pos="993"/>
      </w:tabs>
      <w:suppressAutoHyphens w:val="0"/>
      <w:spacing w:before="60" w:after="60"/>
      <w:jc w:val="both"/>
    </w:pPr>
    <w:rPr>
      <w:rFonts w:ascii="Calibri" w:hAnsi="Calibri"/>
      <w:lang w:eastAsia="ru-RU" w:bidi="en-US"/>
    </w:rPr>
  </w:style>
  <w:style w:type="character" w:customStyle="1" w:styleId="G2">
    <w:name w:val="G_Маркированый список Знак"/>
    <w:link w:val="G"/>
    <w:rsid w:val="00490772"/>
    <w:rPr>
      <w:rFonts w:ascii="Calibri" w:hAnsi="Calibri"/>
      <w:sz w:val="24"/>
      <w:szCs w:val="24"/>
      <w:lang w:bidi="en-US"/>
    </w:rPr>
  </w:style>
  <w:style w:type="numbering" w:customStyle="1" w:styleId="391">
    <w:name w:val="Нет списка39"/>
    <w:next w:val="a6"/>
    <w:uiPriority w:val="99"/>
    <w:semiHidden/>
    <w:unhideWhenUsed/>
    <w:rsid w:val="00490772"/>
  </w:style>
  <w:style w:type="character" w:customStyle="1" w:styleId="1fffff5">
    <w:name w:val="Неразрешенное упоминание1"/>
    <w:basedOn w:val="a4"/>
    <w:uiPriority w:val="99"/>
    <w:semiHidden/>
    <w:unhideWhenUsed/>
    <w:rsid w:val="00490772"/>
    <w:rPr>
      <w:color w:val="605E5C"/>
      <w:shd w:val="clear" w:color="auto" w:fill="E1DFDD"/>
    </w:rPr>
  </w:style>
  <w:style w:type="paragraph" w:customStyle="1" w:styleId="4f2">
    <w:name w:val="Абзац списка4"/>
    <w:basedOn w:val="a3"/>
    <w:rsid w:val="00490772"/>
    <w:pPr>
      <w:pBdr>
        <w:top w:val="none" w:sz="0" w:space="0" w:color="000000"/>
        <w:left w:val="none" w:sz="0" w:space="0" w:color="000000"/>
        <w:bottom w:val="none" w:sz="0" w:space="0" w:color="000000"/>
        <w:right w:val="none" w:sz="0" w:space="0" w:color="000000"/>
      </w:pBdr>
      <w:ind w:left="720" w:firstLine="708"/>
      <w:contextualSpacing/>
      <w:jc w:val="both"/>
    </w:pPr>
    <w:rPr>
      <w:rFonts w:eastAsia="Cambria"/>
      <w:lang w:eastAsia="ru-RU"/>
    </w:rPr>
  </w:style>
  <w:style w:type="table" w:customStyle="1" w:styleId="480">
    <w:name w:val="Сетка таблицы48"/>
    <w:basedOn w:val="a5"/>
    <w:next w:val="af4"/>
    <w:uiPriority w:val="59"/>
    <w:rsid w:val="00490772"/>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0">
    <w:name w:val="Сетка таблицы335"/>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Сетка таблицы344"/>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Сетка таблицы354"/>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Сетка таблицы36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5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Сетка таблицы12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Сетка таблицы10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
    <w:name w:val="Сетка таблицы15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
    <w:name w:val="Сетка таблицы17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
    <w:name w:val="Сетка таблицы18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
    <w:name w:val="Сетка таблицы19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
    <w:name w:val="Сетка таблицы20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
    <w:name w:val="Сетка таблицы110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
    <w:name w:val="Сетка таблицы22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
    <w:name w:val="Сетка таблицы23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
    <w:name w:val="Сетка таблицы24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
    <w:name w:val="Сетка таблицы1133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
    <w:name w:val="Сетка таблицы26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
    <w:name w:val="Сетка таблицы1143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
    <w:name w:val="Сетка таблицы27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
    <w:name w:val="Сетка таблицы282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
    <w:name w:val="Сетка таблицы1162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
    <w:name w:val="Сетка таблицы292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
    <w:name w:val="Сетка таблицы117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
    <w:name w:val="Сетка таблицы11814"/>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
    <w:name w:val="Сетка таблицы210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Сетка таблицы4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
    <w:name w:val="Сетка таблицы18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
    <w:name w:val="Сетка таблицы20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
    <w:name w:val="Сетка таблицы110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
    <w:name w:val="Сетка таблицы25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
    <w:name w:val="Сетка таблицы281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
    <w:name w:val="Сетка таблицы1151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
    <w:name w:val="Сетка таблицы1161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
    <w:name w:val="Сетка таблицы291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0">
    <w:name w:val="Сетка таблицы4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0">
    <w:name w:val="Сетка таблицы7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Сетка таблицы12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0">
    <w:name w:val="Сетка таблицы8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
    <w:name w:val="Сетка таблицы13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
    <w:name w:val="Сетка таблицы9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
    <w:name w:val="Сетка таблицы14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
    <w:name w:val="Сетка таблицы10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
    <w:name w:val="Сетка таблицы15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
    <w:name w:val="Сетка таблицы16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
    <w:name w:val="Сетка таблицы17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
    <w:name w:val="Сетка таблицы18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
    <w:name w:val="Сетка таблицы19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
    <w:name w:val="Сетка таблицы20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
    <w:name w:val="Сетка таблицы110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
    <w:name w:val="Сетка таблицы112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
    <w:name w:val="Сетка таблицы23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
    <w:name w:val="Сетка таблицы24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
    <w:name w:val="Сетка таблицы1132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
    <w:name w:val="Сетка таблицы26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
    <w:name w:val="Сетка таблицы1142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
    <w:name w:val="Сетка таблицы27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Веб-таблица 114"/>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
    <w:name w:val="Веб-таблица 214"/>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
    <w:name w:val="Веб-таблица 314"/>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5">
    <w:name w:val="Изысканная таблица14"/>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5">
    <w:name w:val="Изящная таблица 114"/>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Изящная таблица 214"/>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6">
    <w:name w:val="Классическая таблица 114"/>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6">
    <w:name w:val="Классическая таблица 214"/>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0">
    <w:name w:val="Классическая таблица 314"/>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0">
    <w:name w:val="Классическая таблица 414"/>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7">
    <w:name w:val="Объемная таблица 114"/>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7">
    <w:name w:val="Объемная таблица 214"/>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Объемная таблица 314"/>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8">
    <w:name w:val="Простая таблица 114"/>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8">
    <w:name w:val="Простая таблица 214"/>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2">
    <w:name w:val="Простая таблица 314"/>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9">
    <w:name w:val="Сетка таблицы 114"/>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9">
    <w:name w:val="Сетка таблицы 214"/>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3">
    <w:name w:val="Сетка таблицы 314"/>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
    <w:name w:val="Сетка таблицы 414"/>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0">
    <w:name w:val="Сетка таблицы 514"/>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
    <w:name w:val="Сетка таблицы 614"/>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0">
    <w:name w:val="Сетка таблицы 714"/>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
    <w:name w:val="Сетка таблицы 814"/>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6">
    <w:name w:val="Современная таблица14"/>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7">
    <w:name w:val="Стандартная таблица14"/>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a">
    <w:name w:val="Столбцы таблицы 114"/>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a">
    <w:name w:val="Столбцы таблицы 214"/>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4">
    <w:name w:val="Столбцы таблицы 314"/>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2">
    <w:name w:val="Столбцы таблицы 414"/>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
    <w:name w:val="Столбцы таблицы 514"/>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0">
    <w:name w:val="Таблица-список 114"/>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0">
    <w:name w:val="Таблица-список 214"/>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0">
    <w:name w:val="Таблица-список 314"/>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
    <w:name w:val="Таблица-список 414"/>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
    <w:name w:val="Таблица-список 614"/>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
    <w:name w:val="Таблица-список 714"/>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8">
    <w:name w:val="Тема таблицы14"/>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b">
    <w:name w:val="Цветная таблица 114"/>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b">
    <w:name w:val="Цветная таблица 214"/>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5">
    <w:name w:val="Цветная таблица 314"/>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
    <w:name w:val="Сетка таблицы119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
    <w:name w:val="Сетка таблицы213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BodyText212345678910111213">
    <w:name w:val="WW-Body Text 212345678910111213"/>
    <w:basedOn w:val="a3"/>
    <w:rsid w:val="00490772"/>
    <w:pPr>
      <w:widowControl w:val="0"/>
      <w:ind w:firstLine="851"/>
      <w:jc w:val="both"/>
    </w:pPr>
    <w:rPr>
      <w:rFonts w:eastAsia="Arial Unicode MS"/>
      <w:lang w:eastAsia="ru-RU"/>
    </w:rPr>
  </w:style>
  <w:style w:type="table" w:customStyle="1" w:styleId="3810">
    <w:name w:val="Сетка таблицы38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Сетка таблицы36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
    <w:name w:val="Сетка таблицы120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
    <w:name w:val="Сетка таблицы1110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
    <w:name w:val="Сетка таблицы214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
    <w:name w:val="Сетка таблицы7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Сетка таблицы12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
    <w:name w:val="Сетка таблицы8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
    <w:name w:val="Сетка таблицы13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
    <w:name w:val="Сетка таблицы9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
    <w:name w:val="Сетка таблицы14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
    <w:name w:val="Сетка таблицы10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
    <w:name w:val="Сетка таблицы15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
    <w:name w:val="Сетка таблицы16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
    <w:name w:val="Сетка таблицы17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
    <w:name w:val="Сетка таблицы18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
    <w:name w:val="Сетка таблицы19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
    <w:name w:val="Сетка таблицы20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
    <w:name w:val="Сетка таблицы110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
    <w:name w:val="Сетка таблицы215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
    <w:name w:val="Сетка таблицы22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
    <w:name w:val="Сетка таблицы112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
    <w:name w:val="Сетка таблицы23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
    <w:name w:val="Сетка таблицы24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
    <w:name w:val="Сетка таблицы1133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
    <w:name w:val="Сетка таблицы26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
    <w:name w:val="Сетка таблицы1143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
    <w:name w:val="Сетка таблицы27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
    <w:name w:val="Сетка таблицы1152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
    <w:name w:val="Сетка таблицы282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
    <w:name w:val="Сетка таблицы1162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
    <w:name w:val="Сетка таблицы292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
    <w:name w:val="Сетка таблицы30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
    <w:name w:val="Сетка таблицы117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
    <w:name w:val="Сетка таблицы118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
    <w:name w:val="Сетка таблицы210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0">
    <w:name w:val="Сетка таблицы3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0">
    <w:name w:val="Сетка таблицы4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Сетка таблицы12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
    <w:name w:val="Сетка таблицы13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
    <w:name w:val="Сетка таблицы9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
    <w:name w:val="Сетка таблицы14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
    <w:name w:val="Сетка таблицы10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
    <w:name w:val="Сетка таблицы15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
    <w:name w:val="Сетка таблицы16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
    <w:name w:val="Сетка таблицы17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
    <w:name w:val="Сетка таблицы18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
    <w:name w:val="Сетка таблицы19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
    <w:name w:val="Сетка таблицы20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
    <w:name w:val="Сетка таблицы110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0">
    <w:name w:val="Сетка таблицы21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
    <w:name w:val="Сетка таблицы111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
    <w:name w:val="Сетка таблицы22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
    <w:name w:val="Сетка таблицы112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
    <w:name w:val="Сетка таблицы23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
    <w:name w:val="Сетка таблицы24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
    <w:name w:val="Сетка таблицы25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
    <w:name w:val="Сетка таблицы1131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
    <w:name w:val="Сетка таблицы26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
    <w:name w:val="Сетка таблицы1141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
    <w:name w:val="Сетка таблицы27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
    <w:name w:val="Сетка таблицы281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
    <w:name w:val="Сетка таблицы1161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
    <w:name w:val="Сетка таблицы291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Сетка таблицы4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Сетка таблицы12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
    <w:name w:val="Сетка таблицы8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
    <w:name w:val="Сетка таблицы13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
    <w:name w:val="Сетка таблицы9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
    <w:name w:val="Сетка таблицы14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
    <w:name w:val="Сетка таблицы10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
    <w:name w:val="Сетка таблицы15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
    <w:name w:val="Сетка таблицы16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
    <w:name w:val="Сетка таблицы17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
    <w:name w:val="Сетка таблицы18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
    <w:name w:val="Сетка таблицы19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
    <w:name w:val="Сетка таблицы20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
    <w:name w:val="Сетка таблицы110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
    <w:name w:val="Сетка таблицы111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
    <w:name w:val="Сетка таблицы22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
    <w:name w:val="Сетка таблицы112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
    <w:name w:val="Сетка таблицы23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
    <w:name w:val="Сетка таблицы24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
    <w:name w:val="Сетка таблицы1132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
    <w:name w:val="Сетка таблицы26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
    <w:name w:val="Сетка таблицы1142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
    <w:name w:val="Сетка таблицы27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Веб-таблица 1113"/>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
    <w:name w:val="Веб-таблица 2113"/>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
    <w:name w:val="Веб-таблица 3113"/>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c">
    <w:name w:val="Изысканная таблица113"/>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5">
    <w:name w:val="Изящная таблица 1113"/>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Изящная таблица 2113"/>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6">
    <w:name w:val="Классическая таблица 1113"/>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
    <w:name w:val="Классическая таблица 2113"/>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
    <w:name w:val="Классическая таблица 3113"/>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
    <w:name w:val="Классическая таблица 4113"/>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7">
    <w:name w:val="Объемная таблица 1113"/>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2">
    <w:name w:val="Объемная таблица 2113"/>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2">
    <w:name w:val="Объемная таблица 3113"/>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8">
    <w:name w:val="Простая таблица 1113"/>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3">
    <w:name w:val="Простая таблица 2113"/>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3">
    <w:name w:val="Простая таблица 3113"/>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9">
    <w:name w:val="Сетка таблицы 1113"/>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4">
    <w:name w:val="Сетка таблицы 2113"/>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4">
    <w:name w:val="Сетка таблицы 3113"/>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2">
    <w:name w:val="Сетка таблицы 4113"/>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
    <w:name w:val="Сетка таблицы 5113"/>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0">
    <w:name w:val="Сетка таблицы 6113"/>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0">
    <w:name w:val="Сетка таблицы 7113"/>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
    <w:name w:val="Сетка таблицы 8113"/>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d">
    <w:name w:val="Современная таблица113"/>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e">
    <w:name w:val="Стандартная таблица113"/>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a">
    <w:name w:val="Столбцы таблицы 1113"/>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Столбцы таблицы 2113"/>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5">
    <w:name w:val="Столбцы таблицы 3113"/>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3">
    <w:name w:val="Столбцы таблицы 4113"/>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2">
    <w:name w:val="Столбцы таблицы 5113"/>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0">
    <w:name w:val="Таблица-список 1113"/>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Таблица-список 2113"/>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0">
    <w:name w:val="Таблица-список 3113"/>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
    <w:name w:val="Таблица-список 4113"/>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
    <w:name w:val="Таблица-список 5113"/>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
    <w:name w:val="Таблица-список 6113"/>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
    <w:name w:val="Таблица-список 7113"/>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
    <w:name w:val="Таблица-список 8113"/>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f">
    <w:name w:val="Тема таблицы113"/>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b">
    <w:name w:val="Цветная таблица 1113"/>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6">
    <w:name w:val="Цветная таблица 2113"/>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6">
    <w:name w:val="Цветная таблица 3113"/>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
    <w:name w:val="Сетка таблицы119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
    <w:name w:val="Сетка таблицы213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Сетка таблицы36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
    <w:name w:val="Сетка таблицы120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
    <w:name w:val="Сетка таблицы1110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
    <w:name w:val="Сетка таблицы214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
    <w:name w:val="Сетка таблицы37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
    <w:name w:val="Сетка таблицы4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
    <w:name w:val="Сетка таблицы5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
    <w:name w:val="Сетка таблицы7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
    <w:name w:val="Сетка таблицы12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
    <w:name w:val="Сетка таблицы8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
    <w:name w:val="Сетка таблицы13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
    <w:name w:val="Сетка таблицы9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
    <w:name w:val="Сетка таблицы14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
    <w:name w:val="Сетка таблицы10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
    <w:name w:val="Сетка таблицы15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
    <w:name w:val="Сетка таблицы16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
    <w:name w:val="Сетка таблицы17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
    <w:name w:val="Сетка таблицы18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
    <w:name w:val="Сетка таблицы19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
    <w:name w:val="Сетка таблицы20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
    <w:name w:val="Сетка таблицы110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
    <w:name w:val="Сетка таблицы215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
    <w:name w:val="Сетка таблицы111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
    <w:name w:val="Сетка таблицы22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
    <w:name w:val="Сетка таблицы112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
    <w:name w:val="Сетка таблицы23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
    <w:name w:val="Сетка таблицы24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
    <w:name w:val="Сетка таблицы1133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
    <w:name w:val="Сетка таблицы26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
    <w:name w:val="Сетка таблицы1143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
    <w:name w:val="Сетка таблицы27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
    <w:name w:val="Сетка таблицы115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
    <w:name w:val="Сетка таблицы28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
    <w:name w:val="Сетка таблицы116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
    <w:name w:val="Сетка таблицы29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
    <w:name w:val="Сетка таблицы30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
    <w:name w:val="Сетка таблицы117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
    <w:name w:val="Сетка таблицы118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
    <w:name w:val="Сетка таблицы210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
    <w:name w:val="Сетка таблицы3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
    <w:name w:val="Сетка таблицы4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
    <w:name w:val="Сетка таблицы5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0">
    <w:name w:val="Сетка таблицы12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0">
    <w:name w:val="Сетка таблицы8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
    <w:name w:val="Сетка таблицы13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
    <w:name w:val="Сетка таблицы10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
    <w:name w:val="Сетка таблицы17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
    <w:name w:val="Сетка таблицы18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
    <w:name w:val="Сетка таблицы19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
    <w:name w:val="Сетка таблицы20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
    <w:name w:val="Сетка таблицы110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0">
    <w:name w:val="Сетка таблицы2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2">
    <w:name w:val="Сетка таблицы1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
    <w:name w:val="Сетка таблицы112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
    <w:name w:val="Сетка таблицы23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
    <w:name w:val="Сетка таблицы24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
    <w:name w:val="Сетка таблицы25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
    <w:name w:val="Сетка таблицы113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
    <w:name w:val="Сетка таблицы26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
    <w:name w:val="Сетка таблицы114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
    <w:name w:val="Сетка таблицы27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
    <w:name w:val="Сетка таблицы28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
    <w:name w:val="Сетка таблицы115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
    <w:name w:val="Сетка таблицы116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
    <w:name w:val="Сетка таблицы29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
    <w:name w:val="Сетка таблицы4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
    <w:name w:val="Сетка таблицы5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
    <w:name w:val="Сетка таблицы12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
    <w:name w:val="Сетка таблицы8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
    <w:name w:val="Сетка таблицы13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
    <w:name w:val="Сетка таблицы9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
    <w:name w:val="Сетка таблицы14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
    <w:name w:val="Сетка таблицы10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
    <w:name w:val="Сетка таблицы15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
    <w:name w:val="Сетка таблицы16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
    <w:name w:val="Сетка таблицы17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
    <w:name w:val="Сетка таблицы18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
    <w:name w:val="Сетка таблицы19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
    <w:name w:val="Сетка таблицы20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
    <w:name w:val="Сетка таблицы110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
    <w:name w:val="Сетка таблицы21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
    <w:name w:val="Сетка таблицы111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
    <w:name w:val="Сетка таблицы22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
    <w:name w:val="Сетка таблицы112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
    <w:name w:val="Сетка таблицы23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
    <w:name w:val="Сетка таблицы24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
    <w:name w:val="Сетка таблицы25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
    <w:name w:val="Сетка таблицы113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
    <w:name w:val="Сетка таблицы26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
    <w:name w:val="Сетка таблицы114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
    <w:name w:val="Сетка таблицы27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Веб-таблица 11112"/>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2">
    <w:name w:val="Веб-таблица 21112"/>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2">
    <w:name w:val="Веб-таблица 31112"/>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2a">
    <w:name w:val="Изысканная таблица1112"/>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22">
    <w:name w:val="Изящная таблица 11112"/>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1">
    <w:name w:val="Изящная таблица 21112"/>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3">
    <w:name w:val="Классическая таблица 11112"/>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2">
    <w:name w:val="Классическая таблица 21112"/>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1">
    <w:name w:val="Классическая таблица 31112"/>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1">
    <w:name w:val="Классическая таблица 41112"/>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24">
    <w:name w:val="Объемная таблица 11112"/>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23">
    <w:name w:val="Объемная таблица 21112"/>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2">
    <w:name w:val="Объемная таблица 31112"/>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5">
    <w:name w:val="Простая таблица 11112"/>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24">
    <w:name w:val="Простая таблица 21112"/>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23">
    <w:name w:val="Простая таблица 31112"/>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6">
    <w:name w:val="Сетка таблицы 11112"/>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25">
    <w:name w:val="Сетка таблицы 21112"/>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24">
    <w:name w:val="Сетка таблицы 31112"/>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22">
    <w:name w:val="Сетка таблицы 41112"/>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1">
    <w:name w:val="Сетка таблицы 51112"/>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1">
    <w:name w:val="Сетка таблицы 61112"/>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1">
    <w:name w:val="Сетка таблицы 71112"/>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1">
    <w:name w:val="Сетка таблицы 81112"/>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2b">
    <w:name w:val="Современная таблица1112"/>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c">
    <w:name w:val="Стандартная таблица1112"/>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27">
    <w:name w:val="Столбцы таблицы 11112"/>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6">
    <w:name w:val="Столбцы таблицы 21112"/>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5">
    <w:name w:val="Столбцы таблицы 31112"/>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23">
    <w:name w:val="Столбцы таблицы 41112"/>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22">
    <w:name w:val="Столбцы таблицы 51112"/>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20">
    <w:name w:val="Таблица-список 11112"/>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0">
    <w:name w:val="Таблица-список 21112"/>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0">
    <w:name w:val="Таблица-список 31112"/>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2">
    <w:name w:val="Таблица-список 41112"/>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2">
    <w:name w:val="Таблица-список 51112"/>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2">
    <w:name w:val="Таблица-список 61112"/>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2">
    <w:name w:val="Таблица-список 71112"/>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2">
    <w:name w:val="Таблица-список 81112"/>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c">
    <w:name w:val="Тема таблицы11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8">
    <w:name w:val="Цветная таблица 11112"/>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27">
    <w:name w:val="Цветная таблица 21112"/>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26">
    <w:name w:val="Цветная таблица 31112"/>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
    <w:name w:val="Сетка таблицы119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
    <w:name w:val="Сетка таблицы21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
    <w:name w:val="Сетка таблицы33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
    <w:name w:val="Сетка таблицы34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
    <w:name w:val="Сетка таблицы35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9">
    <w:name w:val="Основной текст (2) + Полужирный"/>
    <w:basedOn w:val="a4"/>
    <w:rsid w:val="00490772"/>
    <w:rPr>
      <w:rFonts w:ascii="Calibri" w:eastAsia="Calibri" w:hAnsi="Calibri" w:cs="Calibri"/>
      <w:b/>
      <w:bCs/>
      <w:i w:val="0"/>
      <w:iCs w:val="0"/>
      <w:smallCaps w:val="0"/>
      <w:strike w:val="0"/>
      <w:color w:val="000000"/>
      <w:spacing w:val="0"/>
      <w:w w:val="100"/>
      <w:position w:val="0"/>
      <w:sz w:val="26"/>
      <w:szCs w:val="26"/>
      <w:u w:val="none"/>
      <w:lang w:val="ru-RU" w:eastAsia="ru-RU" w:bidi="ru-RU"/>
    </w:rPr>
  </w:style>
  <w:style w:type="table" w:customStyle="1" w:styleId="3621">
    <w:name w:val="Сетка таблицы36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
    <w:name w:val="Сетка таблицы120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
    <w:name w:val="Сетка таблицы1110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
    <w:name w:val="Сетка таблицы37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
    <w:name w:val="Сетка таблицы8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
    <w:name w:val="Сетка таблицы9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
    <w:name w:val="Сетка таблицы10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
    <w:name w:val="Сетка таблицы16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
    <w:name w:val="Сетка таблицы17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
    <w:name w:val="Сетка таблицы18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
    <w:name w:val="Сетка таблицы19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
    <w:name w:val="Сетка таблицы20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
    <w:name w:val="Сетка таблицы110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
    <w:name w:val="Сетка таблицы215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
    <w:name w:val="Сетка таблицы26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
    <w:name w:val="Сетка таблицы27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
    <w:name w:val="Сетка таблицы28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
    <w:name w:val="Сетка таблицы1162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
    <w:name w:val="Сетка таблицы29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
    <w:name w:val="Сетка таблицы30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
    <w:name w:val="Сетка таблицы117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
    <w:name w:val="Сетка таблицы11812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
    <w:name w:val="Сетка таблицы210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0">
    <w:name w:val="Сетка таблицы4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0">
    <w:name w:val="Сетка таблицы5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0">
    <w:name w:val="Сетка таблицы6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0">
    <w:name w:val="Сетка таблицы7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0">
    <w:name w:val="Сетка таблицы8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
    <w:name w:val="Сетка таблицы9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
    <w:name w:val="Сетка таблицы10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
    <w:name w:val="Сетка таблицы16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
    <w:name w:val="Сетка таблицы17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
    <w:name w:val="Сетка таблицы18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
    <w:name w:val="Сетка таблицы19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
    <w:name w:val="Сетка таблицы20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
    <w:name w:val="Сетка таблицы110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0">
    <w:name w:val="Сетка таблицы21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
    <w:name w:val="Сетка таблицы25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
    <w:name w:val="Сетка таблицы26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
    <w:name w:val="Сетка таблицы27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
    <w:name w:val="Сетка таблицы281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
    <w:name w:val="Сетка таблицы1151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
    <w:name w:val="Сетка таблицы1161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
    <w:name w:val="Сетка таблицы291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
    <w:name w:val="Сетка таблицы6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
    <w:name w:val="Сетка таблицы7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Сетка таблицы12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
    <w:name w:val="Сетка таблицы8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
    <w:name w:val="Сетка таблицы13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
    <w:name w:val="Сетка таблицы9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
    <w:name w:val="Сетка таблицы14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
    <w:name w:val="Сетка таблицы10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
    <w:name w:val="Сетка таблицы15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
    <w:name w:val="Сетка таблицы16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
    <w:name w:val="Сетка таблицы17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
    <w:name w:val="Сетка таблицы18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
    <w:name w:val="Сетка таблицы19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
    <w:name w:val="Сетка таблицы20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
    <w:name w:val="Сетка таблицы110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
    <w:name w:val="Сетка таблицы21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
    <w:name w:val="Сетка таблицы111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
    <w:name w:val="Сетка таблицы22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
    <w:name w:val="Сетка таблицы112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
    <w:name w:val="Сетка таблицы23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
    <w:name w:val="Сетка таблицы24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
    <w:name w:val="Сетка таблицы25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
    <w:name w:val="Сетка таблицы1132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
    <w:name w:val="Сетка таблицы26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
    <w:name w:val="Сетка таблицы1142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
    <w:name w:val="Сетка таблицы27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Веб-таблица 1122"/>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
    <w:name w:val="Веб-таблица 2122"/>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3">
    <w:name w:val="Изысканная таблица122"/>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3">
    <w:name w:val="Изящная таблица 1122"/>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Изящная таблица 2122"/>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4">
    <w:name w:val="Классическая таблица 1122"/>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
    <w:name w:val="Классическая таблица 2122"/>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0">
    <w:name w:val="Классическая таблица 3122"/>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0">
    <w:name w:val="Классическая таблица 4122"/>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5">
    <w:name w:val="Объемная таблица 1122"/>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2">
    <w:name w:val="Объемная таблица 2122"/>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
    <w:name w:val="Объемная таблица 3122"/>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6">
    <w:name w:val="Простая таблица 1122"/>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3">
    <w:name w:val="Простая таблица 2122"/>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2">
    <w:name w:val="Простая таблица 3122"/>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7">
    <w:name w:val="Сетка таблицы 1122"/>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4">
    <w:name w:val="Сетка таблицы 2122"/>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3">
    <w:name w:val="Сетка таблицы 3122"/>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
    <w:name w:val="Сетка таблицы 4122"/>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0">
    <w:name w:val="Сетка таблицы 5122"/>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0">
    <w:name w:val="Сетка таблицы 6122"/>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0">
    <w:name w:val="Сетка таблицы 7122"/>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0">
    <w:name w:val="Сетка таблицы 8122"/>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4">
    <w:name w:val="Современная таблица122"/>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5">
    <w:name w:val="Стандартная таблица122"/>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8">
    <w:name w:val="Столбцы таблицы 1122"/>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5">
    <w:name w:val="Столбцы таблицы 2122"/>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4">
    <w:name w:val="Столбцы таблицы 3122"/>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2">
    <w:name w:val="Столбцы таблицы 4122"/>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
    <w:name w:val="Столбцы таблицы 5122"/>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0">
    <w:name w:val="Таблица-список 1122"/>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Таблица-список 2122"/>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Таблица-список 3122"/>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
    <w:name w:val="Таблица-список 4122"/>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
    <w:name w:val="Таблица-список 5122"/>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
    <w:name w:val="Таблица-список 6122"/>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
    <w:name w:val="Таблица-список 7122"/>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
    <w:name w:val="Таблица-список 8122"/>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d">
    <w:name w:val="Тема таблицы12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9">
    <w:name w:val="Цветная таблица 1122"/>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6">
    <w:name w:val="Цветная таблица 2122"/>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5">
    <w:name w:val="Цветная таблица 3122"/>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
    <w:name w:val="Сетка таблицы119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
    <w:name w:val="Сетка таблицы213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1">
    <w:name w:val="Сетка таблицы342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1">
    <w:name w:val="Сетка таблицы352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
    <w:name w:val="Сетка таблицы36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
    <w:name w:val="Сетка таблицы120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
    <w:name w:val="Сетка таблицы1110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
    <w:name w:val="Сетка таблицы214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
    <w:name w:val="Сетка таблицы37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Сетка таблицы4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5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
    <w:name w:val="Сетка таблицы6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
    <w:name w:val="Сетка таблицы7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
    <w:name w:val="Сетка таблицы12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
    <w:name w:val="Сетка таблицы8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
    <w:name w:val="Сетка таблицы13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
    <w:name w:val="Сетка таблицы9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
    <w:name w:val="Сетка таблицы14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
    <w:name w:val="Сетка таблицы10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
    <w:name w:val="Сетка таблицы15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
    <w:name w:val="Сетка таблицы16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
    <w:name w:val="Сетка таблицы17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
    <w:name w:val="Сетка таблицы18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
    <w:name w:val="Сетка таблицы19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
    <w:name w:val="Сетка таблицы20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
    <w:name w:val="Сетка таблицы110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
    <w:name w:val="Сетка таблицы215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
    <w:name w:val="Сетка таблицы111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
    <w:name w:val="Сетка таблицы22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
    <w:name w:val="Сетка таблицы112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
    <w:name w:val="Сетка таблицы23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
    <w:name w:val="Сетка таблицы24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
    <w:name w:val="Сетка таблицы25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
    <w:name w:val="Сетка таблицы1133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
    <w:name w:val="Сетка таблицы26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
    <w:name w:val="Сетка таблицы1143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
    <w:name w:val="Сетка таблицы27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
    <w:name w:val="Сетка таблицы1152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
    <w:name w:val="Сетка таблицы282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
    <w:name w:val="Сетка таблицы1162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
    <w:name w:val="Сетка таблицы292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
    <w:name w:val="Сетка таблицы30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
    <w:name w:val="Сетка таблицы117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
    <w:name w:val="Сетка таблицы118112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
    <w:name w:val="Сетка таблицы210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0">
    <w:name w:val="Сетка таблицы3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0">
    <w:name w:val="Сетка таблицы4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0">
    <w:name w:val="Сетка таблицы5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0">
    <w:name w:val="Сетка таблицы6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0">
    <w:name w:val="Сетка таблицы7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
    <w:name w:val="Сетка таблицы12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0">
    <w:name w:val="Сетка таблицы8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
    <w:name w:val="Сетка таблицы13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
    <w:name w:val="Сетка таблицы9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
    <w:name w:val="Сетка таблицы14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
    <w:name w:val="Сетка таблицы10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
    <w:name w:val="Сетка таблицы15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
    <w:name w:val="Сетка таблицы16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
    <w:name w:val="Сетка таблицы17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
    <w:name w:val="Сетка таблицы18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
    <w:name w:val="Сетка таблицы19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
    <w:name w:val="Сетка таблицы20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
    <w:name w:val="Сетка таблицы110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
    <w:name w:val="Сетка таблицы21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0">
    <w:name w:val="Сетка таблицы111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
    <w:name w:val="Сетка таблицы22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
    <w:name w:val="Сетка таблицы112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
    <w:name w:val="Сетка таблицы23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
    <w:name w:val="Сетка таблицы24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
    <w:name w:val="Сетка таблицы25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
    <w:name w:val="Сетка таблицы1131112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
    <w:name w:val="Сетка таблицы26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
    <w:name w:val="Сетка таблицы1141112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
    <w:name w:val="Сетка таблицы27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
    <w:name w:val="Сетка таблицы281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
    <w:name w:val="Сетка таблицы1151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
    <w:name w:val="Сетка таблицы1161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
    <w:name w:val="Сетка таблицы291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
    <w:name w:val="Сетка таблицы3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
    <w:name w:val="Сетка таблицы4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
    <w:name w:val="Сетка таблицы6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
    <w:name w:val="Сетка таблицы7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
    <w:name w:val="Сетка таблицы12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
    <w:name w:val="Сетка таблицы8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
    <w:name w:val="Сетка таблицы13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
    <w:name w:val="Сетка таблицы9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
    <w:name w:val="Сетка таблицы14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
    <w:name w:val="Сетка таблицы10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
    <w:name w:val="Сетка таблицы15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
    <w:name w:val="Сетка таблицы16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
    <w:name w:val="Сетка таблицы17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
    <w:name w:val="Сетка таблицы18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
    <w:name w:val="Сетка таблицы19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
    <w:name w:val="Сетка таблицы20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
    <w:name w:val="Сетка таблицы110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
    <w:name w:val="Сетка таблицы21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
    <w:name w:val="Сетка таблицы111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
    <w:name w:val="Сетка таблицы22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
    <w:name w:val="Сетка таблицы112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
    <w:name w:val="Сетка таблицы23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
    <w:name w:val="Сетка таблицы24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
    <w:name w:val="Сетка таблицы25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
    <w:name w:val="Сетка таблицы1132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
    <w:name w:val="Сетка таблицы26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
    <w:name w:val="Сетка таблицы1142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
    <w:name w:val="Сетка таблицы27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Веб-таблица 1112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
    <w:name w:val="Веб-таблица 2112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
    <w:name w:val="Веб-таблица 3112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a">
    <w:name w:val="Изысканная таблица112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Изящная таблица 2112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6">
    <w:name w:val="Классическая таблица 1112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1">
    <w:name w:val="Классическая таблица 2112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11">
    <w:name w:val="Классическая таблица 3112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11">
    <w:name w:val="Классическая таблица 4112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217">
    <w:name w:val="Объемная таблица 1112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2">
    <w:name w:val="Объемная таблица 2112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2">
    <w:name w:val="Объемная таблица 3112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8">
    <w:name w:val="Простая таблица 1112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3">
    <w:name w:val="Простая таблица 2112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213">
    <w:name w:val="Простая таблица 3112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219">
    <w:name w:val="Сетка таблицы 1112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214">
    <w:name w:val="Сетка таблицы 2112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214">
    <w:name w:val="Сетка таблицы 3112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212">
    <w:name w:val="Сетка таблицы 4112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11">
    <w:name w:val="Сетка таблицы 5112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11">
    <w:name w:val="Сетка таблицы 6112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11">
    <w:name w:val="Сетка таблицы 7112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211">
    <w:name w:val="Сетка таблицы 8112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21b">
    <w:name w:val="Современная таблица112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c">
    <w:name w:val="Стандартная таблица112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a">
    <w:name w:val="Столбцы таблицы 1112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Столбцы таблицы 2112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5">
    <w:name w:val="Столбцы таблицы 3112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3">
    <w:name w:val="Столбцы таблицы 4112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2">
    <w:name w:val="Столбцы таблицы 5112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0">
    <w:name w:val="Таблица-список 1112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Таблица-список 2112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0">
    <w:name w:val="Таблица-список 3112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21">
    <w:name w:val="Таблица-список 4112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
    <w:name w:val="Таблица-список 5112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21">
    <w:name w:val="Таблица-список 6112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21">
    <w:name w:val="Таблица-список 7112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21">
    <w:name w:val="Таблица-список 8112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1d">
    <w:name w:val="Тема таблицы112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b">
    <w:name w:val="Цветная таблица 1112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216">
    <w:name w:val="Цветная таблица 2112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216">
    <w:name w:val="Цветная таблица 3112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21">
    <w:name w:val="Сетка таблицы119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
    <w:name w:val="Сетка таблицы213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
    <w:name w:val="Сетка таблицы3411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
    <w:name w:val="Сетка таблицы3511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1">
    <w:name w:val="Сетка таблицы36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1">
    <w:name w:val="Сетка таблицы120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1">
    <w:name w:val="Сетка таблицы1110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1">
    <w:name w:val="Сетка таблицы214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1">
    <w:name w:val="Сетка таблицы37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1">
    <w:name w:val="Сетка таблицы4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1">
    <w:name w:val="Сетка таблицы6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1">
    <w:name w:val="Сетка таблицы7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1">
    <w:name w:val="Сетка таблицы12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1">
    <w:name w:val="Сетка таблицы8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1">
    <w:name w:val="Сетка таблицы13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1">
    <w:name w:val="Сетка таблицы9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1">
    <w:name w:val="Сетка таблицы14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1">
    <w:name w:val="Сетка таблицы10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1">
    <w:name w:val="Сетка таблицы15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1">
    <w:name w:val="Сетка таблицы16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1">
    <w:name w:val="Сетка таблицы17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1">
    <w:name w:val="Сетка таблицы18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1">
    <w:name w:val="Сетка таблицы19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1">
    <w:name w:val="Сетка таблицы20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1">
    <w:name w:val="Сетка таблицы110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1">
    <w:name w:val="Сетка таблицы215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1">
    <w:name w:val="Сетка таблицы111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1">
    <w:name w:val="Сетка таблицы22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1">
    <w:name w:val="Сетка таблицы112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1">
    <w:name w:val="Сетка таблицы23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1">
    <w:name w:val="Сетка таблицы24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1">
    <w:name w:val="Сетка таблицы25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1">
    <w:name w:val="Сетка таблицы1133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1">
    <w:name w:val="Сетка таблицы26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1">
    <w:name w:val="Сетка таблицы1143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1">
    <w:name w:val="Сетка таблицы27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1">
    <w:name w:val="Сетка таблицы1152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1">
    <w:name w:val="Сетка таблицы282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1">
    <w:name w:val="Сетка таблицы1162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1">
    <w:name w:val="Сетка таблицы292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1">
    <w:name w:val="Сетка таблицы30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1">
    <w:name w:val="Сетка таблицы117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1">
    <w:name w:val="Сетка таблицы118121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1">
    <w:name w:val="Сетка таблицы210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0">
    <w:name w:val="Сетка таблицы3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0">
    <w:name w:val="Сетка таблицы4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10">
    <w:name w:val="Сетка таблицы5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10">
    <w:name w:val="Сетка таблицы6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10">
    <w:name w:val="Сетка таблицы7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1">
    <w:name w:val="Сетка таблицы12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10">
    <w:name w:val="Сетка таблицы8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1">
    <w:name w:val="Сетка таблицы13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1">
    <w:name w:val="Сетка таблицы9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1">
    <w:name w:val="Сетка таблицы14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1">
    <w:name w:val="Сетка таблицы10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1">
    <w:name w:val="Сетка таблицы15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1">
    <w:name w:val="Сетка таблицы16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1">
    <w:name w:val="Сетка таблицы17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1">
    <w:name w:val="Сетка таблицы18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1">
    <w:name w:val="Сетка таблицы19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1">
    <w:name w:val="Сетка таблицы20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1">
    <w:name w:val="Сетка таблицы110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1">
    <w:name w:val="Сетка таблицы21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1">
    <w:name w:val="Сетка таблицы111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1">
    <w:name w:val="Сетка таблицы22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1">
    <w:name w:val="Сетка таблицы112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1">
    <w:name w:val="Сетка таблицы23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1">
    <w:name w:val="Сетка таблицы24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1">
    <w:name w:val="Сетка таблицы25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1">
    <w:name w:val="Сетка таблицы1131121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1">
    <w:name w:val="Сетка таблицы26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1">
    <w:name w:val="Сетка таблицы1141121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1">
    <w:name w:val="Сетка таблицы27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1">
    <w:name w:val="Сетка таблицы281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1">
    <w:name w:val="Сетка таблицы1151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1">
    <w:name w:val="Сетка таблицы1161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1">
    <w:name w:val="Сетка таблицы291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1">
    <w:name w:val="Сетка таблицы3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1">
    <w:name w:val="Сетка таблицы4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1">
    <w:name w:val="Сетка таблицы5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1">
    <w:name w:val="Сетка таблицы6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1">
    <w:name w:val="Сетка таблицы7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1">
    <w:name w:val="Сетка таблицы12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1">
    <w:name w:val="Сетка таблицы8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1">
    <w:name w:val="Сетка таблицы13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1">
    <w:name w:val="Сетка таблицы9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1">
    <w:name w:val="Сетка таблицы14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1">
    <w:name w:val="Сетка таблицы10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1">
    <w:name w:val="Сетка таблицы15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1">
    <w:name w:val="Сетка таблицы16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1">
    <w:name w:val="Сетка таблицы17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1">
    <w:name w:val="Сетка таблицы18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1">
    <w:name w:val="Сетка таблицы19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1">
    <w:name w:val="Сетка таблицы20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1">
    <w:name w:val="Сетка таблицы110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1">
    <w:name w:val="Сетка таблицы21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1">
    <w:name w:val="Сетка таблицы111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1">
    <w:name w:val="Сетка таблицы22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1">
    <w:name w:val="Сетка таблицы112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1">
    <w:name w:val="Сетка таблицы23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1">
    <w:name w:val="Сетка таблицы24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1">
    <w:name w:val="Сетка таблицы25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1">
    <w:name w:val="Сетка таблицы1132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1">
    <w:name w:val="Сетка таблицы26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1">
    <w:name w:val="Сетка таблицы1142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1">
    <w:name w:val="Сетка таблицы27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Веб-таблица 1121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
    <w:name w:val="Веб-таблица 2121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5">
    <w:name w:val="Изысканная таблица121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5">
    <w:name w:val="Изящная таблица 1121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Изящная таблица 2121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6">
    <w:name w:val="Классическая таблица 1121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4">
    <w:name w:val="Классическая таблица 2121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110">
    <w:name w:val="Классическая таблица 3121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110">
    <w:name w:val="Классическая таблица 4121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117">
    <w:name w:val="Объемная таблица 1121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5">
    <w:name w:val="Объемная таблица 2121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1">
    <w:name w:val="Объемная таблица 3121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8">
    <w:name w:val="Простая таблица 1121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6">
    <w:name w:val="Простая таблица 2121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112">
    <w:name w:val="Простая таблица 3121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119">
    <w:name w:val="Сетка таблицы 11211"/>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117">
    <w:name w:val="Сетка таблицы 2121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113">
    <w:name w:val="Сетка таблицы 3121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111">
    <w:name w:val="Сетка таблицы 4121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110">
    <w:name w:val="Сетка таблицы 5121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1">
    <w:name w:val="Сетка таблицы 6121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11">
    <w:name w:val="Сетка таблицы 7121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11">
    <w:name w:val="Сетка таблицы 8121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116">
    <w:name w:val="Современная таблица121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117">
    <w:name w:val="Стандартная таблица121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a">
    <w:name w:val="Столбцы таблицы 1121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8">
    <w:name w:val="Столбцы таблицы 2121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4">
    <w:name w:val="Столбцы таблицы 3121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2">
    <w:name w:val="Столбцы таблицы 4121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1">
    <w:name w:val="Столбцы таблицы 5121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0">
    <w:name w:val="Таблица-список 1121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Таблица-список 2121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0">
    <w:name w:val="Таблица-список 3121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11">
    <w:name w:val="Таблица-список 4121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
    <w:name w:val="Таблица-список 5121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11">
    <w:name w:val="Таблица-список 6121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11">
    <w:name w:val="Таблица-список 7121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11">
    <w:name w:val="Таблица-список 8121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18">
    <w:name w:val="Тема таблицы121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b">
    <w:name w:val="Цветная таблица 1121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119">
    <w:name w:val="Цветная таблица 2121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115">
    <w:name w:val="Цветная таблица 3121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1">
    <w:name w:val="Сетка таблицы119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1">
    <w:name w:val="Сетка таблицы213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1">
    <w:name w:val="Сетка таблицы36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1">
    <w:name w:val="Сетка таблицы120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1">
    <w:name w:val="Сетка таблицы1110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1">
    <w:name w:val="Сетка таблицы214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1">
    <w:name w:val="Сетка таблицы37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1">
    <w:name w:val="Сетка таблицы43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1">
    <w:name w:val="Сетка таблицы53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1">
    <w:name w:val="Сетка таблицы6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1">
    <w:name w:val="Сетка таблицы7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1">
    <w:name w:val="Сетка таблицы12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1">
    <w:name w:val="Сетка таблицы8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1">
    <w:name w:val="Сетка таблицы133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1">
    <w:name w:val="Сетка таблицы9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1">
    <w:name w:val="Сетка таблицы14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1">
    <w:name w:val="Сетка таблицы10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1">
    <w:name w:val="Сетка таблицы15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1">
    <w:name w:val="Сетка таблицы16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1">
    <w:name w:val="Сетка таблицы17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1">
    <w:name w:val="Сетка таблицы18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1">
    <w:name w:val="Сетка таблицы19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1">
    <w:name w:val="Сетка таблицы20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1">
    <w:name w:val="Сетка таблицы110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1">
    <w:name w:val="Сетка таблицы215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1">
    <w:name w:val="Сетка таблицы111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1">
    <w:name w:val="Сетка таблицы22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1">
    <w:name w:val="Сетка таблицы112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1">
    <w:name w:val="Сетка таблицы23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1">
    <w:name w:val="Сетка таблицы24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1">
    <w:name w:val="Сетка таблицы25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1">
    <w:name w:val="Сетка таблицы1133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1">
    <w:name w:val="Сетка таблицы26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1">
    <w:name w:val="Сетка таблицы1143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1">
    <w:name w:val="Сетка таблицы27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1">
    <w:name w:val="Сетка таблицы115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1">
    <w:name w:val="Сетка таблицы28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1">
    <w:name w:val="Сетка таблицы116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1">
    <w:name w:val="Сетка таблицы29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1">
    <w:name w:val="Сетка таблицы30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1">
    <w:name w:val="Сетка таблицы117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1">
    <w:name w:val="Сетка таблицы118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1">
    <w:name w:val="Сетка таблицы210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
    <w:name w:val="Сетка таблицы3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1">
    <w:name w:val="Сетка таблицы4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1">
    <w:name w:val="Сетка таблицы5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
    <w:name w:val="Сетка таблицы12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
    <w:name w:val="Сетка таблицы8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1">
    <w:name w:val="Сетка таблицы13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
    <w:name w:val="Сетка таблицы9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
    <w:name w:val="Сетка таблицы14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1">
    <w:name w:val="Сетка таблицы10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
    <w:name w:val="Сетка таблицы15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
    <w:name w:val="Сетка таблицы16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
    <w:name w:val="Сетка таблицы17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1">
    <w:name w:val="Сетка таблицы18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1">
    <w:name w:val="Сетка таблицы19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1">
    <w:name w:val="Сетка таблицы20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1">
    <w:name w:val="Сетка таблицы110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
    <w:name w:val="Сетка таблицы2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10">
    <w:name w:val="Сетка таблицы11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
    <w:name w:val="Сетка таблицы22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1">
    <w:name w:val="Сетка таблицы112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1">
    <w:name w:val="Сетка таблицы23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1">
    <w:name w:val="Сетка таблицы24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1">
    <w:name w:val="Сетка таблицы25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1">
    <w:name w:val="Сетка таблицы1131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1">
    <w:name w:val="Сетка таблицы26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1">
    <w:name w:val="Сетка таблицы1141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1">
    <w:name w:val="Сетка таблицы27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1">
    <w:name w:val="Сетка таблицы281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1">
    <w:name w:val="Сетка таблицы115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1">
    <w:name w:val="Сетка таблицы1161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1">
    <w:name w:val="Сетка таблицы29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
    <w:name w:val="Сетка таблицы3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1">
    <w:name w:val="Сетка таблицы42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
    <w:name w:val="Сетка таблицы52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1">
    <w:name w:val="Сетка таблицы12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1">
    <w:name w:val="Сетка таблицы8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1">
    <w:name w:val="Сетка таблицы1321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1">
    <w:name w:val="Сетка таблицы9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1">
    <w:name w:val="Сетка таблицы14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1">
    <w:name w:val="Сетка таблицы10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1">
    <w:name w:val="Сетка таблицы15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1">
    <w:name w:val="Сетка таблицы16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1">
    <w:name w:val="Сетка таблицы17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1">
    <w:name w:val="Сетка таблицы18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1">
    <w:name w:val="Сетка таблицы19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1">
    <w:name w:val="Сетка таблицы20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1">
    <w:name w:val="Сетка таблицы110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1">
    <w:name w:val="Сетка таблицы21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1">
    <w:name w:val="Сетка таблицы111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1">
    <w:name w:val="Сетка таблицы22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1">
    <w:name w:val="Сетка таблицы112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1">
    <w:name w:val="Сетка таблицы23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1">
    <w:name w:val="Сетка таблицы24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1">
    <w:name w:val="Сетка таблицы25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1">
    <w:name w:val="Сетка таблицы1132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1">
    <w:name w:val="Сетка таблицы26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1">
    <w:name w:val="Сетка таблицы1142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1">
    <w:name w:val="Сетка таблицы27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Веб-таблица 11111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10">
    <w:name w:val="Веб-таблица 21111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1a">
    <w:name w:val="Изысканная таблица1111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15">
    <w:name w:val="Изящная таблица 11111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2">
    <w:name w:val="Изящная таблица 21111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6">
    <w:name w:val="Классическая таблица 11111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3">
    <w:name w:val="Классическая таблица 21111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112">
    <w:name w:val="Классическая таблица 31111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112">
    <w:name w:val="Классическая таблица 41111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117">
    <w:name w:val="Объемная таблица 11111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4">
    <w:name w:val="Объемная таблица 21111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3">
    <w:name w:val="Объемная таблица 31111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8">
    <w:name w:val="Простая таблица 11111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15">
    <w:name w:val="Простая таблица 21111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114">
    <w:name w:val="Простая таблица 31111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112">
    <w:name w:val="Сетка таблицы 111111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116">
    <w:name w:val="Сетка таблицы 21111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115">
    <w:name w:val="Сетка таблицы 31111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113">
    <w:name w:val="Сетка таблицы 41111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110">
    <w:name w:val="Сетка таблицы 51111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112">
    <w:name w:val="Сетка таблицы 61111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112">
    <w:name w:val="Сетка таблицы 71111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112">
    <w:name w:val="Сетка таблицы 81111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11b">
    <w:name w:val="Современная таблица1111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c">
    <w:name w:val="Стандартная таблица1111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19">
    <w:name w:val="Столбцы таблицы 11111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7">
    <w:name w:val="Столбцы таблицы 21111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6">
    <w:name w:val="Столбцы таблицы 31111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4">
    <w:name w:val="Столбцы таблицы 41111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2">
    <w:name w:val="Столбцы таблицы 51111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10">
    <w:name w:val="Таблица-список 11111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1">
    <w:name w:val="Таблица-список 21111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0">
    <w:name w:val="Таблица-список 31111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11">
    <w:name w:val="Таблица-список 41111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
    <w:name w:val="Таблица-список 51111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11">
    <w:name w:val="Таблица-список 61111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11">
    <w:name w:val="Таблица-список 71111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11">
    <w:name w:val="Таблица-список 81111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1d">
    <w:name w:val="Тема таблицы111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a">
    <w:name w:val="Цветная таблица 11111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118">
    <w:name w:val="Цветная таблица 21111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117">
    <w:name w:val="Цветная таблица 31111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1">
    <w:name w:val="Сетка таблицы119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1">
    <w:name w:val="Сетка таблицы213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1">
    <w:name w:val="Сетка таблицы331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1">
    <w:name w:val="Сетка таблицы34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1">
    <w:name w:val="Сетка таблицы35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1">
    <w:name w:val="Сетка таблицы36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1">
    <w:name w:val="Сетка таблицы120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1">
    <w:name w:val="Сетка таблицы1110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1">
    <w:name w:val="Сетка таблицы214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1">
    <w:name w:val="Сетка таблицы37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1">
    <w:name w:val="Сетка таблицы4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1">
    <w:name w:val="Сетка таблицы5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1">
    <w:name w:val="Сетка таблицы6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1">
    <w:name w:val="Сетка таблицы7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1">
    <w:name w:val="Сетка таблицы12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1">
    <w:name w:val="Сетка таблицы8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1">
    <w:name w:val="Сетка таблицы13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1">
    <w:name w:val="Сетка таблицы9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1">
    <w:name w:val="Сетка таблицы14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1">
    <w:name w:val="Сетка таблицы10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1">
    <w:name w:val="Сетка таблицы15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1">
    <w:name w:val="Сетка таблицы16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1">
    <w:name w:val="Сетка таблицы17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1">
    <w:name w:val="Сетка таблицы18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1">
    <w:name w:val="Сетка таблицы19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1">
    <w:name w:val="Сетка таблицы20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1">
    <w:name w:val="Сетка таблицы110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1">
    <w:name w:val="Сетка таблицы215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1">
    <w:name w:val="Сетка таблицы111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1">
    <w:name w:val="Сетка таблицы22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1">
    <w:name w:val="Сетка таблицы112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1">
    <w:name w:val="Сетка таблицы23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1">
    <w:name w:val="Сетка таблицы24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1">
    <w:name w:val="Сетка таблицы25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1">
    <w:name w:val="Сетка таблицы1133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1">
    <w:name w:val="Сетка таблицы26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1">
    <w:name w:val="Сетка таблицы1143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1">
    <w:name w:val="Сетка таблицы27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1">
    <w:name w:val="Сетка таблицы1152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1">
    <w:name w:val="Сетка таблицы282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1">
    <w:name w:val="Сетка таблицы1162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1">
    <w:name w:val="Сетка таблицы292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1">
    <w:name w:val="Сетка таблицы30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1">
    <w:name w:val="Сетка таблицы117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1">
    <w:name w:val="Сетка таблицы118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1">
    <w:name w:val="Сетка таблицы210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1">
    <w:name w:val="Сетка таблицы3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1">
    <w:name w:val="Сетка таблицы4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1">
    <w:name w:val="Сетка таблицы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1">
    <w:name w:val="Сетка таблицы6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1">
    <w:name w:val="Сетка таблицы7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1">
    <w:name w:val="Сетка таблицы12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1">
    <w:name w:val="Сетка таблицы8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1">
    <w:name w:val="Сетка таблицы13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1">
    <w:name w:val="Сетка таблицы9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1">
    <w:name w:val="Сетка таблицы14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1">
    <w:name w:val="Сетка таблицы10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1">
    <w:name w:val="Сетка таблицы1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1">
    <w:name w:val="Сетка таблицы16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1">
    <w:name w:val="Сетка таблицы17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1">
    <w:name w:val="Сетка таблицы18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1">
    <w:name w:val="Сетка таблицы19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1">
    <w:name w:val="Сетка таблицы20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1">
    <w:name w:val="Сетка таблицы110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1">
    <w:name w:val="Сетка таблицы21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10">
    <w:name w:val="Сетка таблицы111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1">
    <w:name w:val="Сетка таблицы22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1">
    <w:name w:val="Сетка таблицы112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1">
    <w:name w:val="Сетка таблицы23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1">
    <w:name w:val="Сетка таблицы24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1">
    <w:name w:val="Сетка таблицы2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1">
    <w:name w:val="Сетка таблицы1131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1">
    <w:name w:val="Сетка таблицы26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1">
    <w:name w:val="Сетка таблицы1141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1">
    <w:name w:val="Сетка таблицы27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1">
    <w:name w:val="Сетка таблицы28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1">
    <w:name w:val="Сетка таблицы11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1">
    <w:name w:val="Сетка таблицы1161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1">
    <w:name w:val="Сетка таблицы29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1">
    <w:name w:val="Сетка таблицы3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1">
    <w:name w:val="Сетка таблицы4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1">
    <w:name w:val="Сетка таблицы5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1">
    <w:name w:val="Сетка таблицы6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1">
    <w:name w:val="Сетка таблицы7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1">
    <w:name w:val="Сетка таблицы12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1">
    <w:name w:val="Сетка таблицы8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1">
    <w:name w:val="Сетка таблицы13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1">
    <w:name w:val="Сетка таблицы9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1">
    <w:name w:val="Сетка таблицы14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1">
    <w:name w:val="Сетка таблицы10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1">
    <w:name w:val="Сетка таблицы15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1">
    <w:name w:val="Сетка таблицы16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1">
    <w:name w:val="Сетка таблицы17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1">
    <w:name w:val="Сетка таблицы18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1">
    <w:name w:val="Сетка таблицы19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1">
    <w:name w:val="Сетка таблицы20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1">
    <w:name w:val="Сетка таблицы110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1">
    <w:name w:val="Сетка таблицы21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1">
    <w:name w:val="Сетка таблицы111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1">
    <w:name w:val="Сетка таблицы22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1">
    <w:name w:val="Сетка таблицы112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1">
    <w:name w:val="Сетка таблицы23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1">
    <w:name w:val="Сетка таблицы24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1">
    <w:name w:val="Сетка таблицы25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1">
    <w:name w:val="Сетка таблицы1132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1">
    <w:name w:val="Сетка таблицы26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1">
    <w:name w:val="Сетка таблицы1142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1">
    <w:name w:val="Сетка таблицы27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Веб-таблица 111211"/>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11">
    <w:name w:val="Веб-таблица 211211"/>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11">
    <w:name w:val="Веб-таблица 311211"/>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11c">
    <w:name w:val="Изысканная таблица11211"/>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110">
    <w:name w:val="Изящная таблица 111211"/>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Изящная таблица 211211"/>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4">
    <w:name w:val="Классическая таблица 1112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1">
    <w:name w:val="Классическая таблица 2112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11">
    <w:name w:val="Классическая таблица 311211"/>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11">
    <w:name w:val="Классическая таблица 411211"/>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115">
    <w:name w:val="Объемная таблица 111211"/>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12">
    <w:name w:val="Объемная таблица 211211"/>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2">
    <w:name w:val="Объемная таблица 311211"/>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6">
    <w:name w:val="Простая таблица 111211"/>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113">
    <w:name w:val="Простая таблица 211211"/>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113">
    <w:name w:val="Простая таблица 3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117">
    <w:name w:val="Сетка таблицы 1112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114">
    <w:name w:val="Сетка таблицы 211211"/>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114">
    <w:name w:val="Сетка таблицы 311211"/>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112">
    <w:name w:val="Сетка таблицы 411211"/>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11">
    <w:name w:val="Сетка таблицы 5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11">
    <w:name w:val="Сетка таблицы 6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11">
    <w:name w:val="Сетка таблицы 711211"/>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11">
    <w:name w:val="Сетка таблицы 811211"/>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11d">
    <w:name w:val="Современная таблица11211"/>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11e">
    <w:name w:val="Стандартная таблица112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118">
    <w:name w:val="Столбцы таблицы 111211"/>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5">
    <w:name w:val="Столбцы таблицы 211211"/>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5">
    <w:name w:val="Столбцы таблицы 311211"/>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113">
    <w:name w:val="Столбцы таблицы 411211"/>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112">
    <w:name w:val="Столбцы таблицы 511211"/>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110">
    <w:name w:val="Таблица-список 111211"/>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Таблица-список 211211"/>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0">
    <w:name w:val="Таблица-список 311211"/>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11">
    <w:name w:val="Таблица-список 4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1">
    <w:name w:val="Таблица-список 5112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11">
    <w:name w:val="Таблица-список 6112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11">
    <w:name w:val="Таблица-список 711211"/>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11">
    <w:name w:val="Таблица-список 8112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11f">
    <w:name w:val="Тема таблицы11211"/>
    <w:basedOn w:val="a5"/>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9">
    <w:name w:val="Цветная таблица 111211"/>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116">
    <w:name w:val="Цветная таблица 211211"/>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116">
    <w:name w:val="Цветная таблица 311211"/>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11">
    <w:name w:val="Сетка таблицы119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1">
    <w:name w:val="Сетка таблицы213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1">
    <w:name w:val="Сетка таблицы33112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1">
    <w:name w:val="Сетка таблицы34112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1">
    <w:name w:val="Сетка таблицы35112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Веб-таблица 112111"/>
    <w:basedOn w:val="a5"/>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11">
    <w:name w:val="Веб-таблица 212111"/>
    <w:basedOn w:val="a5"/>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11">
    <w:name w:val="Веб-таблица 312111"/>
    <w:basedOn w:val="a5"/>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114">
    <w:name w:val="Изысканная таблица12111"/>
    <w:basedOn w:val="a5"/>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Изящная таблица 112111"/>
    <w:basedOn w:val="a5"/>
    <w:uiPriority w:val="99"/>
    <w:rsid w:val="00490772"/>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Изящная таблица 212111"/>
    <w:basedOn w:val="a5"/>
    <w:uiPriority w:val="99"/>
    <w:rsid w:val="00490772"/>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4">
    <w:name w:val="Классическая таблица 11211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2">
    <w:name w:val="Классическая таблица 21211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110">
    <w:name w:val="Классическая таблица 312111"/>
    <w:basedOn w:val="a5"/>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110">
    <w:name w:val="Классическая таблица 412111"/>
    <w:basedOn w:val="a5"/>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115">
    <w:name w:val="Объемная таблица 112111"/>
    <w:basedOn w:val="a5"/>
    <w:uiPriority w:val="99"/>
    <w:rsid w:val="00490772"/>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13">
    <w:name w:val="Объемная таблица 212111"/>
    <w:basedOn w:val="a5"/>
    <w:uiPriority w:val="99"/>
    <w:rsid w:val="00490772"/>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1">
    <w:name w:val="Объемная таблица 312111"/>
    <w:basedOn w:val="a5"/>
    <w:uiPriority w:val="99"/>
    <w:rsid w:val="00490772"/>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6">
    <w:name w:val="Простая таблица 112111"/>
    <w:basedOn w:val="a5"/>
    <w:uiPriority w:val="99"/>
    <w:rsid w:val="00490772"/>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114">
    <w:name w:val="Простая таблица 212111"/>
    <w:basedOn w:val="a5"/>
    <w:uiPriority w:val="99"/>
    <w:rsid w:val="00490772"/>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112">
    <w:name w:val="Простая таблица 3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117">
    <w:name w:val="Сетка таблицы 11211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115">
    <w:name w:val="Сетка таблицы 212111"/>
    <w:basedOn w:val="a5"/>
    <w:uiPriority w:val="99"/>
    <w:rsid w:val="00490772"/>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3">
    <w:name w:val="Сетка таблицы 312111"/>
    <w:basedOn w:val="a5"/>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1">
    <w:name w:val="Сетка таблицы 412111"/>
    <w:basedOn w:val="a5"/>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110">
    <w:name w:val="Сетка таблицы 5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11">
    <w:name w:val="Сетка таблицы 6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11">
    <w:name w:val="Сетка таблицы 712111"/>
    <w:basedOn w:val="a5"/>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11">
    <w:name w:val="Сетка таблицы 812111"/>
    <w:basedOn w:val="a5"/>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15">
    <w:name w:val="Современная таблица12111"/>
    <w:basedOn w:val="a5"/>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116">
    <w:name w:val="Стандартная таблица1211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118">
    <w:name w:val="Столбцы таблицы 112111"/>
    <w:basedOn w:val="a5"/>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6">
    <w:name w:val="Столбцы таблицы 212111"/>
    <w:basedOn w:val="a5"/>
    <w:uiPriority w:val="99"/>
    <w:rsid w:val="00490772"/>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4">
    <w:name w:val="Столбцы таблицы 312111"/>
    <w:basedOn w:val="a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2">
    <w:name w:val="Столбцы таблицы 412111"/>
    <w:basedOn w:val="a5"/>
    <w:uiPriority w:val="99"/>
    <w:rsid w:val="00490772"/>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11">
    <w:name w:val="Столбцы таблицы 512111"/>
    <w:basedOn w:val="a5"/>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110">
    <w:name w:val="Таблица-список 112111"/>
    <w:basedOn w:val="a5"/>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Таблица-список 212111"/>
    <w:basedOn w:val="a5"/>
    <w:uiPriority w:val="99"/>
    <w:rsid w:val="00490772"/>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0">
    <w:name w:val="Таблица-список 312111"/>
    <w:basedOn w:val="a5"/>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11">
    <w:name w:val="Таблица-список 4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1">
    <w:name w:val="Таблица-список 51211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11">
    <w:name w:val="Таблица-список 61211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11">
    <w:name w:val="Таблица-список 712111"/>
    <w:basedOn w:val="a5"/>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11">
    <w:name w:val="Таблица-список 81211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119">
    <w:name w:val="Цветная таблица 112111"/>
    <w:basedOn w:val="a5"/>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117">
    <w:name w:val="Цветная таблица 212111"/>
    <w:basedOn w:val="a5"/>
    <w:uiPriority w:val="99"/>
    <w:rsid w:val="00490772"/>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115">
    <w:name w:val="Цветная таблица 312111"/>
    <w:basedOn w:val="a5"/>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
    <w:name w:val="Веб-таблица 1111111"/>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110">
    <w:name w:val="Веб-таблица 2111111"/>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11">
    <w:name w:val="Веб-таблица 3111111"/>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11b">
    <w:name w:val="Изысканная таблица111111"/>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113">
    <w:name w:val="Изящная таблица 1111111"/>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2">
    <w:name w:val="Изящная таблица 2111111"/>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4">
    <w:name w:val="Классическая таблица 111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3">
    <w:name w:val="Классическая таблица 211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110">
    <w:name w:val="Классическая таблица 3111111"/>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110">
    <w:name w:val="Классическая таблица 4111111"/>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115">
    <w:name w:val="Объемная таблица 1111111"/>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14">
    <w:name w:val="Объемная таблица 2111111"/>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2">
    <w:name w:val="Объемная таблица 3111111"/>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6">
    <w:name w:val="Простая таблица 1111111"/>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115">
    <w:name w:val="Простая таблица 2111111"/>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113">
    <w:name w:val="Простая таблица 3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13">
    <w:name w:val="Сетка таблицы 11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116">
    <w:name w:val="Сетка таблицы 2111111"/>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114">
    <w:name w:val="Сетка таблицы 3111111"/>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112">
    <w:name w:val="Сетка таблицы 4111111"/>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110">
    <w:name w:val="Сетка таблицы 5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10">
    <w:name w:val="Сетка таблицы 6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10">
    <w:name w:val="Сетка таблицы 7111111"/>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10">
    <w:name w:val="Сетка таблицы 8111111"/>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11c">
    <w:name w:val="Современная таблица111111"/>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11d">
    <w:name w:val="Стандартная таблица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117">
    <w:name w:val="Столбцы таблицы 1111111"/>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7">
    <w:name w:val="Столбцы таблицы 2111111"/>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5">
    <w:name w:val="Столбцы таблицы 3111111"/>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113">
    <w:name w:val="Столбцы таблицы 4111111"/>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112">
    <w:name w:val="Столбцы таблицы 5111111"/>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110">
    <w:name w:val="Таблица-список 1111111"/>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1">
    <w:name w:val="Таблица-список 2111111"/>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0">
    <w:name w:val="Таблица-список 3111111"/>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11">
    <w:name w:val="Таблица-список 4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1">
    <w:name w:val="Таблица-список 5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11">
    <w:name w:val="Таблица-список 611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11">
    <w:name w:val="Таблица-список 7111111"/>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11">
    <w:name w:val="Таблица-список 811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118">
    <w:name w:val="Цветная таблица 1111111"/>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118">
    <w:name w:val="Цветная таблица 2111111"/>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116">
    <w:name w:val="Цветная таблица 3111111"/>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51">
    <w:name w:val="Сетка таблицы3351"/>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Сетка таблицы344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Сетка таблицы354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1">
    <w:name w:val="Сетка таблицы36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1">
    <w:name w:val="Сетка таблицы120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1">
    <w:name w:val="Сетка таблицы1110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1">
    <w:name w:val="Сетка таблицы214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1">
    <w:name w:val="Сетка таблицы37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Сетка таблицы4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1">
    <w:name w:val="Сетка таблицы6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1">
    <w:name w:val="Сетка таблицы7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Сетка таблицы12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1">
    <w:name w:val="Сетка таблицы8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1">
    <w:name w:val="Сетка таблицы13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1">
    <w:name w:val="Сетка таблицы9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1">
    <w:name w:val="Сетка таблицы14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1">
    <w:name w:val="Сетка таблицы10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1">
    <w:name w:val="Сетка таблицы15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1">
    <w:name w:val="Сетка таблицы16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1">
    <w:name w:val="Сетка таблицы17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1">
    <w:name w:val="Сетка таблицы18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1">
    <w:name w:val="Сетка таблицы19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1">
    <w:name w:val="Сетка таблицы20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1">
    <w:name w:val="Сетка таблицы110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1">
    <w:name w:val="Сетка таблицы215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1">
    <w:name w:val="Сетка таблицы111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1">
    <w:name w:val="Сетка таблицы22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1">
    <w:name w:val="Сетка таблицы112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1">
    <w:name w:val="Сетка таблицы23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1">
    <w:name w:val="Сетка таблицы24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1">
    <w:name w:val="Сетка таблицы25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1">
    <w:name w:val="Сетка таблицы1133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1">
    <w:name w:val="Сетка таблицы26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1">
    <w:name w:val="Сетка таблицы1143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1">
    <w:name w:val="Сетка таблицы27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1">
    <w:name w:val="Сетка таблицы1152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1">
    <w:name w:val="Сетка таблицы282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1">
    <w:name w:val="Сетка таблицы1162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1">
    <w:name w:val="Сетка таблицы292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1">
    <w:name w:val="Сетка таблицы30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1">
    <w:name w:val="Сетка таблицы117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1">
    <w:name w:val="Сетка таблицы11814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1">
    <w:name w:val="Сетка таблицы210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Сетка таблицы3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Сетка таблицы4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1">
    <w:name w:val="Сетка таблицы5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1">
    <w:name w:val="Сетка таблицы6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1">
    <w:name w:val="Сетка таблицы7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8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1">
    <w:name w:val="Сетка таблицы13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1">
    <w:name w:val="Сетка таблицы9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1">
    <w:name w:val="Сетка таблицы14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1">
    <w:name w:val="Сетка таблицы10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1">
    <w:name w:val="Сетка таблицы15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1">
    <w:name w:val="Сетка таблицы16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1">
    <w:name w:val="Сетка таблицы17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1">
    <w:name w:val="Сетка таблицы18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1">
    <w:name w:val="Сетка таблицы19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1">
    <w:name w:val="Сетка таблицы20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1">
    <w:name w:val="Сетка таблицы110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1">
    <w:name w:val="Сетка таблицы21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1">
    <w:name w:val="Сетка таблицы111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1">
    <w:name w:val="Сетка таблицы22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1">
    <w:name w:val="Сетка таблицы112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1">
    <w:name w:val="Сетка таблицы23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1">
    <w:name w:val="Сетка таблицы24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1">
    <w:name w:val="Сетка таблицы25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1">
    <w:name w:val="Сетка таблицы113114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1">
    <w:name w:val="Сетка таблицы26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1">
    <w:name w:val="Сетка таблицы114114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1">
    <w:name w:val="Сетка таблицы27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1">
    <w:name w:val="Сетка таблицы281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1">
    <w:name w:val="Сетка таблицы1151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1">
    <w:name w:val="Сетка таблицы1161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1">
    <w:name w:val="Сетка таблицы291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Сетка таблицы3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Сетка таблицы4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1">
    <w:name w:val="Сетка таблицы5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1">
    <w:name w:val="Сетка таблицы6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1">
    <w:name w:val="Сетка таблицы7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1">
    <w:name w:val="Сетка таблицы12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1">
    <w:name w:val="Сетка таблицы8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1">
    <w:name w:val="Сетка таблицы13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1">
    <w:name w:val="Сетка таблицы9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1">
    <w:name w:val="Сетка таблицы14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1">
    <w:name w:val="Сетка таблицы10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1">
    <w:name w:val="Сетка таблицы15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1">
    <w:name w:val="Сетка таблицы16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1">
    <w:name w:val="Сетка таблицы17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1">
    <w:name w:val="Сетка таблицы18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1">
    <w:name w:val="Сетка таблицы19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1">
    <w:name w:val="Сетка таблицы20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1">
    <w:name w:val="Сетка таблицы110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1">
    <w:name w:val="Сетка таблицы21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1">
    <w:name w:val="Сетка таблицы111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1">
    <w:name w:val="Сетка таблицы22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1">
    <w:name w:val="Сетка таблицы112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1">
    <w:name w:val="Сетка таблицы23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1">
    <w:name w:val="Сетка таблицы24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1">
    <w:name w:val="Сетка таблицы25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1">
    <w:name w:val="Сетка таблицы1132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1">
    <w:name w:val="Сетка таблицы26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1">
    <w:name w:val="Сетка таблицы1142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1">
    <w:name w:val="Сетка таблицы27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Веб-таблица 114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
    <w:name w:val="Веб-таблица 214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
    <w:name w:val="Веб-таблица 314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3">
    <w:name w:val="Изысканная таблица14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3">
    <w:name w:val="Изящная таблица 114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Изящная таблица 214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4">
    <w:name w:val="Классическая таблица 114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4">
    <w:name w:val="Классическая таблица 214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10">
    <w:name w:val="Классическая таблица 314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10">
    <w:name w:val="Классическая таблица 414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15">
    <w:name w:val="Объемная таблица 114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15">
    <w:name w:val="Объемная таблица 214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1">
    <w:name w:val="Объемная таблица 314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6">
    <w:name w:val="Простая таблица 114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6">
    <w:name w:val="Простая таблица 214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12">
    <w:name w:val="Простая таблица 314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17">
    <w:name w:val="Сетка таблицы 1141"/>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17">
    <w:name w:val="Сетка таблицы 214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13">
    <w:name w:val="Сетка таблицы 314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1">
    <w:name w:val="Сетка таблицы 414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10">
    <w:name w:val="Сетка таблицы 514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1">
    <w:name w:val="Сетка таблицы 614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1">
    <w:name w:val="Сетка таблицы 714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1">
    <w:name w:val="Сетка таблицы 814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14">
    <w:name w:val="Современная таблица14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15">
    <w:name w:val="Стандартная таблица14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Столбцы таблицы 114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8">
    <w:name w:val="Столбцы таблицы 214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4">
    <w:name w:val="Столбцы таблицы 314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2">
    <w:name w:val="Столбцы таблицы 414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1">
    <w:name w:val="Столбцы таблицы 514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0">
    <w:name w:val="Таблица-список 114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Таблица-список 214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0">
    <w:name w:val="Таблица-список 314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1">
    <w:name w:val="Таблица-список 414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1">
    <w:name w:val="Таблица-список 514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1">
    <w:name w:val="Таблица-список 614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1">
    <w:name w:val="Таблица-список 714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1">
    <w:name w:val="Таблица-список 814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16">
    <w:name w:val="Тема таблицы14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9">
    <w:name w:val="Цветная таблица 114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19">
    <w:name w:val="Цветная таблица 214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15">
    <w:name w:val="Цветная таблица 314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1">
    <w:name w:val="Сетка таблицы119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1">
    <w:name w:val="Сетка таблицы213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1">
    <w:name w:val="Сетка таблицы3413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1">
    <w:name w:val="Сетка таблицы3513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1">
    <w:name w:val="Сетка таблицы36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1">
    <w:name w:val="Сетка таблицы120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1">
    <w:name w:val="Сетка таблицы1110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1">
    <w:name w:val="Сетка таблицы214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1">
    <w:name w:val="Сетка таблицы37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1">
    <w:name w:val="Сетка таблицы4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1">
    <w:name w:val="Сетка таблицы5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1">
    <w:name w:val="Сетка таблицы6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1">
    <w:name w:val="Сетка таблицы7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1">
    <w:name w:val="Сетка таблицы12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1">
    <w:name w:val="Сетка таблицы8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1">
    <w:name w:val="Сетка таблицы13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1">
    <w:name w:val="Сетка таблицы9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1">
    <w:name w:val="Сетка таблицы14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1">
    <w:name w:val="Сетка таблицы10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1">
    <w:name w:val="Сетка таблицы15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1">
    <w:name w:val="Сетка таблицы16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1">
    <w:name w:val="Сетка таблицы17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1">
    <w:name w:val="Сетка таблицы18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1">
    <w:name w:val="Сетка таблицы19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1">
    <w:name w:val="Сетка таблицы20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1">
    <w:name w:val="Сетка таблицы110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1">
    <w:name w:val="Сетка таблицы215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1">
    <w:name w:val="Сетка таблицы111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1">
    <w:name w:val="Сетка таблицы22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1">
    <w:name w:val="Сетка таблицы112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1">
    <w:name w:val="Сетка таблицы23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1">
    <w:name w:val="Сетка таблицы24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1">
    <w:name w:val="Сетка таблицы25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1">
    <w:name w:val="Сетка таблицы1133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1">
    <w:name w:val="Сетка таблицы26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1">
    <w:name w:val="Сетка таблицы1143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1">
    <w:name w:val="Сетка таблицы27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1">
    <w:name w:val="Сетка таблицы1152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1">
    <w:name w:val="Сетка таблицы282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1">
    <w:name w:val="Сетка таблицы1162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1">
    <w:name w:val="Сетка таблицы292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1">
    <w:name w:val="Сетка таблицы30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1">
    <w:name w:val="Сетка таблицы117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1">
    <w:name w:val="Сетка таблицы118113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1">
    <w:name w:val="Сетка таблицы210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Сетка таблицы3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Сетка таблицы4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1">
    <w:name w:val="Сетка таблицы5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1">
    <w:name w:val="Сетка таблицы6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1">
    <w:name w:val="Сетка таблицы7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1">
    <w:name w:val="Сетка таблицы12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1">
    <w:name w:val="Сетка таблицы8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1">
    <w:name w:val="Сетка таблицы13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1">
    <w:name w:val="Сетка таблицы9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1">
    <w:name w:val="Сетка таблицы14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1">
    <w:name w:val="Сетка таблицы10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1">
    <w:name w:val="Сетка таблицы15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1">
    <w:name w:val="Сетка таблицы16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1">
    <w:name w:val="Сетка таблицы17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1">
    <w:name w:val="Сетка таблицы18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1">
    <w:name w:val="Сетка таблицы19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1">
    <w:name w:val="Сетка таблицы20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1">
    <w:name w:val="Сетка таблицы110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1">
    <w:name w:val="Сетка таблицы21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0">
    <w:name w:val="Сетка таблицы111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1">
    <w:name w:val="Сетка таблицы22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1">
    <w:name w:val="Сетка таблицы112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1">
    <w:name w:val="Сетка таблицы23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1">
    <w:name w:val="Сетка таблицы24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1">
    <w:name w:val="Сетка таблицы25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1">
    <w:name w:val="Сетка таблицы1131113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1">
    <w:name w:val="Сетка таблицы26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1">
    <w:name w:val="Сетка таблицы1141113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1">
    <w:name w:val="Сетка таблицы27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1">
    <w:name w:val="Сетка таблицы281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1">
    <w:name w:val="Сетка таблицы1151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1">
    <w:name w:val="Сетка таблицы1161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1">
    <w:name w:val="Сетка таблицы291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1">
    <w:name w:val="Сетка таблицы3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1">
    <w:name w:val="Сетка таблицы4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1">
    <w:name w:val="Сетка таблицы5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1">
    <w:name w:val="Сетка таблицы6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1">
    <w:name w:val="Сетка таблицы7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1">
    <w:name w:val="Сетка таблицы12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1">
    <w:name w:val="Сетка таблицы8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1">
    <w:name w:val="Сетка таблицы13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1">
    <w:name w:val="Сетка таблицы9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1">
    <w:name w:val="Сетка таблицы14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1">
    <w:name w:val="Сетка таблицы10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1">
    <w:name w:val="Сетка таблицы15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1">
    <w:name w:val="Сетка таблицы16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1">
    <w:name w:val="Сетка таблицы17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1">
    <w:name w:val="Сетка таблицы18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1">
    <w:name w:val="Сетка таблицы19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1">
    <w:name w:val="Сетка таблицы20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1">
    <w:name w:val="Сетка таблицы110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1">
    <w:name w:val="Сетка таблицы21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1">
    <w:name w:val="Сетка таблицы111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1">
    <w:name w:val="Сетка таблицы22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1">
    <w:name w:val="Сетка таблицы112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1">
    <w:name w:val="Сетка таблицы23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1">
    <w:name w:val="Сетка таблицы24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1">
    <w:name w:val="Сетка таблицы25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1">
    <w:name w:val="Сетка таблицы1132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1">
    <w:name w:val="Сетка таблицы26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1">
    <w:name w:val="Сетка таблицы1142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1">
    <w:name w:val="Сетка таблицы27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Веб-таблица 1113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1">
    <w:name w:val="Веб-таблица 2113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1">
    <w:name w:val="Веб-таблица 3113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13">
    <w:name w:val="Изысканная таблица113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10">
    <w:name w:val="Изящная таблица 1113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Изящная таблица 2113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4">
    <w:name w:val="Классическая таблица 1113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1">
    <w:name w:val="Классическая таблица 2113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0">
    <w:name w:val="Классическая таблица 3113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0">
    <w:name w:val="Классическая таблица 4113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15">
    <w:name w:val="Объемная таблица 1113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12">
    <w:name w:val="Объемная таблица 2113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1">
    <w:name w:val="Объемная таблица 3113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6">
    <w:name w:val="Простая таблица 1113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13">
    <w:name w:val="Простая таблица 2113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12">
    <w:name w:val="Простая таблица 3113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17">
    <w:name w:val="Сетка таблицы 1113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14">
    <w:name w:val="Сетка таблицы 2113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13">
    <w:name w:val="Сетка таблицы 3113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11">
    <w:name w:val="Сетка таблицы 4113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0">
    <w:name w:val="Сетка таблицы 5113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1">
    <w:name w:val="Сетка таблицы 6113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1">
    <w:name w:val="Сетка таблицы 7113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0">
    <w:name w:val="Сетка таблицы 8113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14">
    <w:name w:val="Современная таблица113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5">
    <w:name w:val="Стандартная таблица113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18">
    <w:name w:val="Столбцы таблицы 1113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5">
    <w:name w:val="Столбцы таблицы 2113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4">
    <w:name w:val="Столбцы таблицы 3113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12">
    <w:name w:val="Столбцы таблицы 4113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1">
    <w:name w:val="Столбцы таблицы 5113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10">
    <w:name w:val="Таблица-список 1113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Таблица-список 2113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0">
    <w:name w:val="Таблица-список 3113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1">
    <w:name w:val="Таблица-список 4113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1">
    <w:name w:val="Таблица-список 5113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1">
    <w:name w:val="Таблица-список 6113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1">
    <w:name w:val="Таблица-список 7113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1">
    <w:name w:val="Таблица-список 8113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16">
    <w:name w:val="Тема таблицы113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9">
    <w:name w:val="Цветная таблица 1113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16">
    <w:name w:val="Цветная таблица 2113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15">
    <w:name w:val="Цветная таблица 3113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1">
    <w:name w:val="Сетка таблицы119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1">
    <w:name w:val="Сетка таблицы213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1">
    <w:name w:val="Сетка таблицы33113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1">
    <w:name w:val="Сетка таблицы34113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1">
    <w:name w:val="Сетка таблицы35113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2">
    <w:name w:val="Сетка таблицы36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2">
    <w:name w:val="Сетка таблицы120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2">
    <w:name w:val="Сетка таблицы1110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2">
    <w:name w:val="Сетка таблицы214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2">
    <w:name w:val="Сетка таблицы37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2">
    <w:name w:val="Сетка таблицы6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2">
    <w:name w:val="Сетка таблицы7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2">
    <w:name w:val="Сетка таблицы12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2">
    <w:name w:val="Сетка таблицы8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2">
    <w:name w:val="Сетка таблицы13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2">
    <w:name w:val="Сетка таблицы9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2">
    <w:name w:val="Сетка таблицы14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2">
    <w:name w:val="Сетка таблицы10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2">
    <w:name w:val="Сетка таблицы15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2">
    <w:name w:val="Сетка таблицы16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2">
    <w:name w:val="Сетка таблицы17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2">
    <w:name w:val="Сетка таблицы18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2">
    <w:name w:val="Сетка таблицы19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2">
    <w:name w:val="Сетка таблицы20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2">
    <w:name w:val="Сетка таблицы110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2">
    <w:name w:val="Сетка таблицы215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2">
    <w:name w:val="Сетка таблицы111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2">
    <w:name w:val="Сетка таблицы22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2">
    <w:name w:val="Сетка таблицы112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2">
    <w:name w:val="Сетка таблицы23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2">
    <w:name w:val="Сетка таблицы24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2">
    <w:name w:val="Сетка таблицы1133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2">
    <w:name w:val="Сетка таблицы26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2">
    <w:name w:val="Сетка таблицы1143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2">
    <w:name w:val="Сетка таблицы27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2">
    <w:name w:val="Сетка таблицы1152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2">
    <w:name w:val="Сетка таблицы282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2">
    <w:name w:val="Сетка таблицы1162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2">
    <w:name w:val="Сетка таблицы292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2">
    <w:name w:val="Сетка таблицы30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2">
    <w:name w:val="Сетка таблицы117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2">
    <w:name w:val="Сетка таблицы11812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2">
    <w:name w:val="Сетка таблицы210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0">
    <w:name w:val="Сетка таблицы3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0">
    <w:name w:val="Сетка таблицы4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0">
    <w:name w:val="Сетка таблицы5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2">
    <w:name w:val="Сетка таблицы6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2">
    <w:name w:val="Сетка таблицы7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2">
    <w:name w:val="Сетка таблицы12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2">
    <w:name w:val="Сетка таблицы8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2">
    <w:name w:val="Сетка таблицы13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2">
    <w:name w:val="Сетка таблицы9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2">
    <w:name w:val="Сетка таблицы14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2">
    <w:name w:val="Сетка таблицы10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2">
    <w:name w:val="Сетка таблицы15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2">
    <w:name w:val="Сетка таблицы16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2">
    <w:name w:val="Сетка таблицы17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2">
    <w:name w:val="Сетка таблицы18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2">
    <w:name w:val="Сетка таблицы19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2">
    <w:name w:val="Сетка таблицы20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2">
    <w:name w:val="Сетка таблицы110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20">
    <w:name w:val="Сетка таблицы21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2">
    <w:name w:val="Сетка таблицы111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2">
    <w:name w:val="Сетка таблицы22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2">
    <w:name w:val="Сетка таблицы112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2">
    <w:name w:val="Сетка таблицы23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2">
    <w:name w:val="Сетка таблицы24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2">
    <w:name w:val="Сетка таблицы25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2">
    <w:name w:val="Сетка таблицы113112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2">
    <w:name w:val="Сетка таблицы26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2">
    <w:name w:val="Сетка таблицы114112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2">
    <w:name w:val="Сетка таблицы27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2">
    <w:name w:val="Сетка таблицы281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2">
    <w:name w:val="Сетка таблицы1151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2">
    <w:name w:val="Сетка таблицы1161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2">
    <w:name w:val="Сетка таблицы291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2">
    <w:name w:val="Сетка таблицы4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2">
    <w:name w:val="Сетка таблицы5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2">
    <w:name w:val="Сетка таблицы6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2">
    <w:name w:val="Сетка таблицы7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2">
    <w:name w:val="Сетка таблицы12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2">
    <w:name w:val="Сетка таблицы8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2">
    <w:name w:val="Сетка таблицы13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2">
    <w:name w:val="Сетка таблицы9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2">
    <w:name w:val="Сетка таблицы14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2">
    <w:name w:val="Сетка таблицы10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2">
    <w:name w:val="Сетка таблицы15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2">
    <w:name w:val="Сетка таблицы16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2">
    <w:name w:val="Сетка таблицы17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2">
    <w:name w:val="Сетка таблицы18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2">
    <w:name w:val="Сетка таблицы19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2">
    <w:name w:val="Сетка таблицы20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2">
    <w:name w:val="Сетка таблицы110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2">
    <w:name w:val="Сетка таблицы21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2">
    <w:name w:val="Сетка таблицы111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2">
    <w:name w:val="Сетка таблицы22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2">
    <w:name w:val="Сетка таблицы112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2">
    <w:name w:val="Сетка таблицы23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2">
    <w:name w:val="Сетка таблицы24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2">
    <w:name w:val="Сетка таблицы25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2">
    <w:name w:val="Сетка таблицы1132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2">
    <w:name w:val="Сетка таблицы26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2">
    <w:name w:val="Сетка таблицы1142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2">
    <w:name w:val="Сетка таблицы27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Веб-таблица 1122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1">
    <w:name w:val="Веб-таблица 2122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1">
    <w:name w:val="Веб-таблица 3122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10">
    <w:name w:val="Изысканная таблица122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10">
    <w:name w:val="Изящная таблица 1122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Изящная таблица 2122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5">
    <w:name w:val="Классическая таблица 1122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1">
    <w:name w:val="Классическая таблица 2122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10">
    <w:name w:val="Классическая таблица 3122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10">
    <w:name w:val="Классическая таблица 4122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16">
    <w:name w:val="Объемная таблица 1122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12">
    <w:name w:val="Объемная таблица 2122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1">
    <w:name w:val="Объемная таблица 3122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7">
    <w:name w:val="Простая таблица 1122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13">
    <w:name w:val="Простая таблица 2122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12">
    <w:name w:val="Простая таблица 3122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18">
    <w:name w:val="Сетка таблицы 11221"/>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14">
    <w:name w:val="Сетка таблицы 2122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13">
    <w:name w:val="Сетка таблицы 3122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1">
    <w:name w:val="Сетка таблицы 4122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10">
    <w:name w:val="Сетка таблицы 5122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1">
    <w:name w:val="Сетка таблицы 6122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1">
    <w:name w:val="Сетка таблицы 7122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1">
    <w:name w:val="Сетка таблицы 8122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15">
    <w:name w:val="Современная таблица122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16">
    <w:name w:val="Стандартная таблица122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19">
    <w:name w:val="Столбцы таблицы 1122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5">
    <w:name w:val="Столбцы таблицы 2122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4">
    <w:name w:val="Столбцы таблицы 3122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12">
    <w:name w:val="Столбцы таблицы 4122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1">
    <w:name w:val="Столбцы таблицы 5122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10">
    <w:name w:val="Таблица-список 1122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Таблица-список 2122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0">
    <w:name w:val="Таблица-список 3122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1">
    <w:name w:val="Таблица-список 4122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1">
    <w:name w:val="Таблица-список 5122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1">
    <w:name w:val="Таблица-список 6122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1">
    <w:name w:val="Таблица-список 7122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1">
    <w:name w:val="Таблица-список 8122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26">
    <w:name w:val="Тема таблицы122"/>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a">
    <w:name w:val="Цветная таблица 1122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16">
    <w:name w:val="Цветная таблица 2122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15">
    <w:name w:val="Цветная таблица 3122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2">
    <w:name w:val="Сетка таблицы119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2">
    <w:name w:val="Сетка таблицы213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2">
    <w:name w:val="Сетка таблицы36112"/>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2">
    <w:name w:val="Сетка таблицы120112"/>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2">
    <w:name w:val="Сетка таблицы1110112"/>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2">
    <w:name w:val="Сетка таблицы214112"/>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1009">
      <w:bodyDiv w:val="1"/>
      <w:marLeft w:val="0"/>
      <w:marRight w:val="0"/>
      <w:marTop w:val="0"/>
      <w:marBottom w:val="0"/>
      <w:divBdr>
        <w:top w:val="none" w:sz="0" w:space="0" w:color="auto"/>
        <w:left w:val="none" w:sz="0" w:space="0" w:color="auto"/>
        <w:bottom w:val="none" w:sz="0" w:space="0" w:color="auto"/>
        <w:right w:val="none" w:sz="0" w:space="0" w:color="auto"/>
      </w:divBdr>
    </w:div>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21244907">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47002074">
      <w:bodyDiv w:val="1"/>
      <w:marLeft w:val="0"/>
      <w:marRight w:val="0"/>
      <w:marTop w:val="0"/>
      <w:marBottom w:val="0"/>
      <w:divBdr>
        <w:top w:val="none" w:sz="0" w:space="0" w:color="auto"/>
        <w:left w:val="none" w:sz="0" w:space="0" w:color="auto"/>
        <w:bottom w:val="none" w:sz="0" w:space="0" w:color="auto"/>
        <w:right w:val="none" w:sz="0" w:space="0" w:color="auto"/>
      </w:divBdr>
    </w:div>
    <w:div w:id="72825126">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07773839">
      <w:bodyDiv w:val="1"/>
      <w:marLeft w:val="0"/>
      <w:marRight w:val="0"/>
      <w:marTop w:val="0"/>
      <w:marBottom w:val="0"/>
      <w:divBdr>
        <w:top w:val="none" w:sz="0" w:space="0" w:color="auto"/>
        <w:left w:val="none" w:sz="0" w:space="0" w:color="auto"/>
        <w:bottom w:val="none" w:sz="0" w:space="0" w:color="auto"/>
        <w:right w:val="none" w:sz="0" w:space="0" w:color="auto"/>
      </w:divBdr>
      <w:divsChild>
        <w:div w:id="1187406448">
          <w:marLeft w:val="0"/>
          <w:marRight w:val="0"/>
          <w:marTop w:val="0"/>
          <w:marBottom w:val="0"/>
          <w:divBdr>
            <w:top w:val="none" w:sz="0" w:space="0" w:color="auto"/>
            <w:left w:val="none" w:sz="0" w:space="0" w:color="auto"/>
            <w:bottom w:val="none" w:sz="0" w:space="0" w:color="auto"/>
            <w:right w:val="none" w:sz="0" w:space="0" w:color="auto"/>
          </w:divBdr>
        </w:div>
      </w:divsChild>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34878618">
      <w:bodyDiv w:val="1"/>
      <w:marLeft w:val="0"/>
      <w:marRight w:val="0"/>
      <w:marTop w:val="0"/>
      <w:marBottom w:val="0"/>
      <w:divBdr>
        <w:top w:val="none" w:sz="0" w:space="0" w:color="auto"/>
        <w:left w:val="none" w:sz="0" w:space="0" w:color="auto"/>
        <w:bottom w:val="none" w:sz="0" w:space="0" w:color="auto"/>
        <w:right w:val="none" w:sz="0" w:space="0" w:color="auto"/>
      </w:divBdr>
      <w:divsChild>
        <w:div w:id="1675838916">
          <w:marLeft w:val="0"/>
          <w:marRight w:val="0"/>
          <w:marTop w:val="0"/>
          <w:marBottom w:val="0"/>
          <w:divBdr>
            <w:top w:val="none" w:sz="0" w:space="0" w:color="auto"/>
            <w:left w:val="none" w:sz="0" w:space="0" w:color="auto"/>
            <w:bottom w:val="none" w:sz="0" w:space="0" w:color="auto"/>
            <w:right w:val="none" w:sz="0" w:space="0" w:color="auto"/>
          </w:divBdr>
        </w:div>
      </w:divsChild>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2208023">
      <w:bodyDiv w:val="1"/>
      <w:marLeft w:val="0"/>
      <w:marRight w:val="0"/>
      <w:marTop w:val="0"/>
      <w:marBottom w:val="0"/>
      <w:divBdr>
        <w:top w:val="none" w:sz="0" w:space="0" w:color="auto"/>
        <w:left w:val="none" w:sz="0" w:space="0" w:color="auto"/>
        <w:bottom w:val="none" w:sz="0" w:space="0" w:color="auto"/>
        <w:right w:val="none" w:sz="0" w:space="0" w:color="auto"/>
      </w:divBdr>
      <w:divsChild>
        <w:div w:id="1029648871">
          <w:marLeft w:val="0"/>
          <w:marRight w:val="0"/>
          <w:marTop w:val="0"/>
          <w:marBottom w:val="0"/>
          <w:divBdr>
            <w:top w:val="none" w:sz="0" w:space="0" w:color="auto"/>
            <w:left w:val="none" w:sz="0" w:space="0" w:color="auto"/>
            <w:bottom w:val="none" w:sz="0" w:space="0" w:color="auto"/>
            <w:right w:val="none" w:sz="0" w:space="0" w:color="auto"/>
          </w:divBdr>
        </w:div>
      </w:divsChild>
    </w:div>
    <w:div w:id="165899819">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1021003">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02600307">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0115546">
      <w:bodyDiv w:val="1"/>
      <w:marLeft w:val="0"/>
      <w:marRight w:val="0"/>
      <w:marTop w:val="0"/>
      <w:marBottom w:val="0"/>
      <w:divBdr>
        <w:top w:val="none" w:sz="0" w:space="0" w:color="auto"/>
        <w:left w:val="none" w:sz="0" w:space="0" w:color="auto"/>
        <w:bottom w:val="none" w:sz="0" w:space="0" w:color="auto"/>
        <w:right w:val="none" w:sz="0" w:space="0" w:color="auto"/>
      </w:divBdr>
      <w:divsChild>
        <w:div w:id="2036231690">
          <w:marLeft w:val="0"/>
          <w:marRight w:val="0"/>
          <w:marTop w:val="0"/>
          <w:marBottom w:val="0"/>
          <w:divBdr>
            <w:top w:val="none" w:sz="0" w:space="0" w:color="auto"/>
            <w:left w:val="none" w:sz="0" w:space="0" w:color="auto"/>
            <w:bottom w:val="none" w:sz="0" w:space="0" w:color="auto"/>
            <w:right w:val="none" w:sz="0" w:space="0" w:color="auto"/>
          </w:divBdr>
        </w:div>
      </w:divsChild>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2182775">
      <w:bodyDiv w:val="1"/>
      <w:marLeft w:val="0"/>
      <w:marRight w:val="0"/>
      <w:marTop w:val="0"/>
      <w:marBottom w:val="0"/>
      <w:divBdr>
        <w:top w:val="none" w:sz="0" w:space="0" w:color="auto"/>
        <w:left w:val="none" w:sz="0" w:space="0" w:color="auto"/>
        <w:bottom w:val="none" w:sz="0" w:space="0" w:color="auto"/>
        <w:right w:val="none" w:sz="0" w:space="0" w:color="auto"/>
      </w:divBdr>
    </w:div>
    <w:div w:id="245579771">
      <w:bodyDiv w:val="1"/>
      <w:marLeft w:val="0"/>
      <w:marRight w:val="0"/>
      <w:marTop w:val="0"/>
      <w:marBottom w:val="0"/>
      <w:divBdr>
        <w:top w:val="none" w:sz="0" w:space="0" w:color="auto"/>
        <w:left w:val="none" w:sz="0" w:space="0" w:color="auto"/>
        <w:bottom w:val="none" w:sz="0" w:space="0" w:color="auto"/>
        <w:right w:val="none" w:sz="0" w:space="0" w:color="auto"/>
      </w:divBdr>
      <w:divsChild>
        <w:div w:id="1464926785">
          <w:marLeft w:val="0"/>
          <w:marRight w:val="0"/>
          <w:marTop w:val="0"/>
          <w:marBottom w:val="0"/>
          <w:divBdr>
            <w:top w:val="none" w:sz="0" w:space="0" w:color="auto"/>
            <w:left w:val="none" w:sz="0" w:space="0" w:color="auto"/>
            <w:bottom w:val="none" w:sz="0" w:space="0" w:color="auto"/>
            <w:right w:val="none" w:sz="0" w:space="0" w:color="auto"/>
          </w:divBdr>
        </w:div>
      </w:divsChild>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4268964">
      <w:bodyDiv w:val="1"/>
      <w:marLeft w:val="0"/>
      <w:marRight w:val="0"/>
      <w:marTop w:val="0"/>
      <w:marBottom w:val="0"/>
      <w:divBdr>
        <w:top w:val="none" w:sz="0" w:space="0" w:color="auto"/>
        <w:left w:val="none" w:sz="0" w:space="0" w:color="auto"/>
        <w:bottom w:val="none" w:sz="0" w:space="0" w:color="auto"/>
        <w:right w:val="none" w:sz="0" w:space="0" w:color="auto"/>
      </w:divBdr>
    </w:div>
    <w:div w:id="265425176">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78341612">
      <w:bodyDiv w:val="1"/>
      <w:marLeft w:val="0"/>
      <w:marRight w:val="0"/>
      <w:marTop w:val="0"/>
      <w:marBottom w:val="0"/>
      <w:divBdr>
        <w:top w:val="none" w:sz="0" w:space="0" w:color="auto"/>
        <w:left w:val="none" w:sz="0" w:space="0" w:color="auto"/>
        <w:bottom w:val="none" w:sz="0" w:space="0" w:color="auto"/>
        <w:right w:val="none" w:sz="0" w:space="0" w:color="auto"/>
      </w:divBdr>
      <w:divsChild>
        <w:div w:id="1222443732">
          <w:marLeft w:val="0"/>
          <w:marRight w:val="0"/>
          <w:marTop w:val="0"/>
          <w:marBottom w:val="0"/>
          <w:divBdr>
            <w:top w:val="none" w:sz="0" w:space="0" w:color="auto"/>
            <w:left w:val="none" w:sz="0" w:space="0" w:color="auto"/>
            <w:bottom w:val="none" w:sz="0" w:space="0" w:color="auto"/>
            <w:right w:val="none" w:sz="0" w:space="0" w:color="auto"/>
          </w:divBdr>
        </w:div>
      </w:divsChild>
    </w:div>
    <w:div w:id="278609464">
      <w:bodyDiv w:val="1"/>
      <w:marLeft w:val="0"/>
      <w:marRight w:val="0"/>
      <w:marTop w:val="0"/>
      <w:marBottom w:val="0"/>
      <w:divBdr>
        <w:top w:val="none" w:sz="0" w:space="0" w:color="auto"/>
        <w:left w:val="none" w:sz="0" w:space="0" w:color="auto"/>
        <w:bottom w:val="none" w:sz="0" w:space="0" w:color="auto"/>
        <w:right w:val="none" w:sz="0" w:space="0" w:color="auto"/>
      </w:divBdr>
    </w:div>
    <w:div w:id="279142621">
      <w:bodyDiv w:val="1"/>
      <w:marLeft w:val="0"/>
      <w:marRight w:val="0"/>
      <w:marTop w:val="0"/>
      <w:marBottom w:val="0"/>
      <w:divBdr>
        <w:top w:val="none" w:sz="0" w:space="0" w:color="auto"/>
        <w:left w:val="none" w:sz="0" w:space="0" w:color="auto"/>
        <w:bottom w:val="none" w:sz="0" w:space="0" w:color="auto"/>
        <w:right w:val="none" w:sz="0" w:space="0" w:color="auto"/>
      </w:divBdr>
      <w:divsChild>
        <w:div w:id="325984222">
          <w:marLeft w:val="0"/>
          <w:marRight w:val="0"/>
          <w:marTop w:val="0"/>
          <w:marBottom w:val="0"/>
          <w:divBdr>
            <w:top w:val="none" w:sz="0" w:space="0" w:color="auto"/>
            <w:left w:val="none" w:sz="0" w:space="0" w:color="auto"/>
            <w:bottom w:val="none" w:sz="0" w:space="0" w:color="auto"/>
            <w:right w:val="none" w:sz="0" w:space="0" w:color="auto"/>
          </w:divBdr>
        </w:div>
      </w:divsChild>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1466085">
      <w:bodyDiv w:val="1"/>
      <w:marLeft w:val="0"/>
      <w:marRight w:val="0"/>
      <w:marTop w:val="0"/>
      <w:marBottom w:val="0"/>
      <w:divBdr>
        <w:top w:val="none" w:sz="0" w:space="0" w:color="auto"/>
        <w:left w:val="none" w:sz="0" w:space="0" w:color="auto"/>
        <w:bottom w:val="none" w:sz="0" w:space="0" w:color="auto"/>
        <w:right w:val="none" w:sz="0" w:space="0" w:color="auto"/>
      </w:divBdr>
      <w:divsChild>
        <w:div w:id="1800106643">
          <w:marLeft w:val="0"/>
          <w:marRight w:val="0"/>
          <w:marTop w:val="0"/>
          <w:marBottom w:val="0"/>
          <w:divBdr>
            <w:top w:val="none" w:sz="0" w:space="0" w:color="auto"/>
            <w:left w:val="none" w:sz="0" w:space="0" w:color="auto"/>
            <w:bottom w:val="none" w:sz="0" w:space="0" w:color="auto"/>
            <w:right w:val="none" w:sz="0" w:space="0" w:color="auto"/>
          </w:divBdr>
        </w:div>
      </w:divsChild>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1301419">
      <w:bodyDiv w:val="1"/>
      <w:marLeft w:val="0"/>
      <w:marRight w:val="0"/>
      <w:marTop w:val="0"/>
      <w:marBottom w:val="0"/>
      <w:divBdr>
        <w:top w:val="none" w:sz="0" w:space="0" w:color="auto"/>
        <w:left w:val="none" w:sz="0" w:space="0" w:color="auto"/>
        <w:bottom w:val="none" w:sz="0" w:space="0" w:color="auto"/>
        <w:right w:val="none" w:sz="0" w:space="0" w:color="auto"/>
      </w:divBdr>
    </w:div>
    <w:div w:id="334920753">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7528100">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381754722">
      <w:bodyDiv w:val="1"/>
      <w:marLeft w:val="0"/>
      <w:marRight w:val="0"/>
      <w:marTop w:val="0"/>
      <w:marBottom w:val="0"/>
      <w:divBdr>
        <w:top w:val="none" w:sz="0" w:space="0" w:color="auto"/>
        <w:left w:val="none" w:sz="0" w:space="0" w:color="auto"/>
        <w:bottom w:val="none" w:sz="0" w:space="0" w:color="auto"/>
        <w:right w:val="none" w:sz="0" w:space="0" w:color="auto"/>
      </w:divBdr>
    </w:div>
    <w:div w:id="382561813">
      <w:bodyDiv w:val="1"/>
      <w:marLeft w:val="0"/>
      <w:marRight w:val="0"/>
      <w:marTop w:val="0"/>
      <w:marBottom w:val="0"/>
      <w:divBdr>
        <w:top w:val="none" w:sz="0" w:space="0" w:color="auto"/>
        <w:left w:val="none" w:sz="0" w:space="0" w:color="auto"/>
        <w:bottom w:val="none" w:sz="0" w:space="0" w:color="auto"/>
        <w:right w:val="none" w:sz="0" w:space="0" w:color="auto"/>
      </w:divBdr>
      <w:divsChild>
        <w:div w:id="457337267">
          <w:marLeft w:val="0"/>
          <w:marRight w:val="0"/>
          <w:marTop w:val="0"/>
          <w:marBottom w:val="0"/>
          <w:divBdr>
            <w:top w:val="none" w:sz="0" w:space="0" w:color="auto"/>
            <w:left w:val="none" w:sz="0" w:space="0" w:color="auto"/>
            <w:bottom w:val="none" w:sz="0" w:space="0" w:color="auto"/>
            <w:right w:val="none" w:sz="0" w:space="0" w:color="auto"/>
          </w:divBdr>
        </w:div>
      </w:divsChild>
    </w:div>
    <w:div w:id="396703679">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22117604">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77456208">
      <w:bodyDiv w:val="1"/>
      <w:marLeft w:val="0"/>
      <w:marRight w:val="0"/>
      <w:marTop w:val="0"/>
      <w:marBottom w:val="0"/>
      <w:divBdr>
        <w:top w:val="none" w:sz="0" w:space="0" w:color="auto"/>
        <w:left w:val="none" w:sz="0" w:space="0" w:color="auto"/>
        <w:bottom w:val="none" w:sz="0" w:space="0" w:color="auto"/>
        <w:right w:val="none" w:sz="0" w:space="0" w:color="auto"/>
      </w:divBdr>
    </w:div>
    <w:div w:id="484669931">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88641706">
      <w:bodyDiv w:val="1"/>
      <w:marLeft w:val="0"/>
      <w:marRight w:val="0"/>
      <w:marTop w:val="0"/>
      <w:marBottom w:val="0"/>
      <w:divBdr>
        <w:top w:val="none" w:sz="0" w:space="0" w:color="auto"/>
        <w:left w:val="none" w:sz="0" w:space="0" w:color="auto"/>
        <w:bottom w:val="none" w:sz="0" w:space="0" w:color="auto"/>
        <w:right w:val="none" w:sz="0" w:space="0" w:color="auto"/>
      </w:divBdr>
    </w:div>
    <w:div w:id="489490935">
      <w:bodyDiv w:val="1"/>
      <w:marLeft w:val="0"/>
      <w:marRight w:val="0"/>
      <w:marTop w:val="0"/>
      <w:marBottom w:val="0"/>
      <w:divBdr>
        <w:top w:val="none" w:sz="0" w:space="0" w:color="auto"/>
        <w:left w:val="none" w:sz="0" w:space="0" w:color="auto"/>
        <w:bottom w:val="none" w:sz="0" w:space="0" w:color="auto"/>
        <w:right w:val="none" w:sz="0" w:space="0" w:color="auto"/>
      </w:divBdr>
      <w:divsChild>
        <w:div w:id="722338333">
          <w:marLeft w:val="0"/>
          <w:marRight w:val="0"/>
          <w:marTop w:val="0"/>
          <w:marBottom w:val="0"/>
          <w:divBdr>
            <w:top w:val="none" w:sz="0" w:space="0" w:color="auto"/>
            <w:left w:val="none" w:sz="0" w:space="0" w:color="auto"/>
            <w:bottom w:val="none" w:sz="0" w:space="0" w:color="auto"/>
            <w:right w:val="none" w:sz="0" w:space="0" w:color="auto"/>
          </w:divBdr>
        </w:div>
      </w:divsChild>
    </w:div>
    <w:div w:id="490757115">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14729573">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24295011">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3654917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57982988">
      <w:bodyDiv w:val="1"/>
      <w:marLeft w:val="0"/>
      <w:marRight w:val="0"/>
      <w:marTop w:val="0"/>
      <w:marBottom w:val="0"/>
      <w:divBdr>
        <w:top w:val="none" w:sz="0" w:space="0" w:color="auto"/>
        <w:left w:val="none" w:sz="0" w:space="0" w:color="auto"/>
        <w:bottom w:val="none" w:sz="0" w:space="0" w:color="auto"/>
        <w:right w:val="none" w:sz="0" w:space="0" w:color="auto"/>
      </w:divBdr>
      <w:divsChild>
        <w:div w:id="825826090">
          <w:marLeft w:val="0"/>
          <w:marRight w:val="0"/>
          <w:marTop w:val="0"/>
          <w:marBottom w:val="0"/>
          <w:divBdr>
            <w:top w:val="none" w:sz="0" w:space="0" w:color="auto"/>
            <w:left w:val="none" w:sz="0" w:space="0" w:color="auto"/>
            <w:bottom w:val="none" w:sz="0" w:space="0" w:color="auto"/>
            <w:right w:val="none" w:sz="0" w:space="0" w:color="auto"/>
          </w:divBdr>
        </w:div>
      </w:divsChild>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5769406">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2078990">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8016012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00980813">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48384814">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68550867">
      <w:bodyDiv w:val="1"/>
      <w:marLeft w:val="0"/>
      <w:marRight w:val="0"/>
      <w:marTop w:val="0"/>
      <w:marBottom w:val="0"/>
      <w:divBdr>
        <w:top w:val="none" w:sz="0" w:space="0" w:color="auto"/>
        <w:left w:val="none" w:sz="0" w:space="0" w:color="auto"/>
        <w:bottom w:val="none" w:sz="0" w:space="0" w:color="auto"/>
        <w:right w:val="none" w:sz="0" w:space="0" w:color="auto"/>
      </w:divBdr>
    </w:div>
    <w:div w:id="781263592">
      <w:bodyDiv w:val="1"/>
      <w:marLeft w:val="0"/>
      <w:marRight w:val="0"/>
      <w:marTop w:val="0"/>
      <w:marBottom w:val="0"/>
      <w:divBdr>
        <w:top w:val="none" w:sz="0" w:space="0" w:color="auto"/>
        <w:left w:val="none" w:sz="0" w:space="0" w:color="auto"/>
        <w:bottom w:val="none" w:sz="0" w:space="0" w:color="auto"/>
        <w:right w:val="none" w:sz="0" w:space="0" w:color="auto"/>
      </w:divBdr>
      <w:divsChild>
        <w:div w:id="1271279180">
          <w:marLeft w:val="0"/>
          <w:marRight w:val="0"/>
          <w:marTop w:val="0"/>
          <w:marBottom w:val="0"/>
          <w:divBdr>
            <w:top w:val="none" w:sz="0" w:space="0" w:color="auto"/>
            <w:left w:val="none" w:sz="0" w:space="0" w:color="auto"/>
            <w:bottom w:val="none" w:sz="0" w:space="0" w:color="auto"/>
            <w:right w:val="none" w:sz="0" w:space="0" w:color="auto"/>
          </w:divBdr>
        </w:div>
      </w:divsChild>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10563524">
      <w:bodyDiv w:val="1"/>
      <w:marLeft w:val="0"/>
      <w:marRight w:val="0"/>
      <w:marTop w:val="0"/>
      <w:marBottom w:val="0"/>
      <w:divBdr>
        <w:top w:val="none" w:sz="0" w:space="0" w:color="auto"/>
        <w:left w:val="none" w:sz="0" w:space="0" w:color="auto"/>
        <w:bottom w:val="none" w:sz="0" w:space="0" w:color="auto"/>
        <w:right w:val="none" w:sz="0" w:space="0" w:color="auto"/>
      </w:divBdr>
    </w:div>
    <w:div w:id="822040706">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5990211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21336188">
      <w:bodyDiv w:val="1"/>
      <w:marLeft w:val="0"/>
      <w:marRight w:val="0"/>
      <w:marTop w:val="0"/>
      <w:marBottom w:val="0"/>
      <w:divBdr>
        <w:top w:val="none" w:sz="0" w:space="0" w:color="auto"/>
        <w:left w:val="none" w:sz="0" w:space="0" w:color="auto"/>
        <w:bottom w:val="none" w:sz="0" w:space="0" w:color="auto"/>
        <w:right w:val="none" w:sz="0" w:space="0" w:color="auto"/>
      </w:divBdr>
      <w:divsChild>
        <w:div w:id="1483892044">
          <w:marLeft w:val="0"/>
          <w:marRight w:val="0"/>
          <w:marTop w:val="0"/>
          <w:marBottom w:val="0"/>
          <w:divBdr>
            <w:top w:val="none" w:sz="0" w:space="0" w:color="auto"/>
            <w:left w:val="none" w:sz="0" w:space="0" w:color="auto"/>
            <w:bottom w:val="none" w:sz="0" w:space="0" w:color="auto"/>
            <w:right w:val="none" w:sz="0" w:space="0" w:color="auto"/>
          </w:divBdr>
        </w:div>
      </w:divsChild>
    </w:div>
    <w:div w:id="934942475">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73562662">
      <w:bodyDiv w:val="1"/>
      <w:marLeft w:val="0"/>
      <w:marRight w:val="0"/>
      <w:marTop w:val="0"/>
      <w:marBottom w:val="0"/>
      <w:divBdr>
        <w:top w:val="none" w:sz="0" w:space="0" w:color="auto"/>
        <w:left w:val="none" w:sz="0" w:space="0" w:color="auto"/>
        <w:bottom w:val="none" w:sz="0" w:space="0" w:color="auto"/>
        <w:right w:val="none" w:sz="0" w:space="0" w:color="auto"/>
      </w:divBdr>
    </w:div>
    <w:div w:id="992105616">
      <w:bodyDiv w:val="1"/>
      <w:marLeft w:val="0"/>
      <w:marRight w:val="0"/>
      <w:marTop w:val="0"/>
      <w:marBottom w:val="0"/>
      <w:divBdr>
        <w:top w:val="none" w:sz="0" w:space="0" w:color="auto"/>
        <w:left w:val="none" w:sz="0" w:space="0" w:color="auto"/>
        <w:bottom w:val="none" w:sz="0" w:space="0" w:color="auto"/>
        <w:right w:val="none" w:sz="0" w:space="0" w:color="auto"/>
      </w:divBdr>
      <w:divsChild>
        <w:div w:id="228420560">
          <w:marLeft w:val="0"/>
          <w:marRight w:val="0"/>
          <w:marTop w:val="0"/>
          <w:marBottom w:val="0"/>
          <w:divBdr>
            <w:top w:val="none" w:sz="0" w:space="0" w:color="auto"/>
            <w:left w:val="none" w:sz="0" w:space="0" w:color="auto"/>
            <w:bottom w:val="none" w:sz="0" w:space="0" w:color="auto"/>
            <w:right w:val="none" w:sz="0" w:space="0" w:color="auto"/>
          </w:divBdr>
        </w:div>
      </w:divsChild>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9240175">
      <w:bodyDiv w:val="1"/>
      <w:marLeft w:val="0"/>
      <w:marRight w:val="0"/>
      <w:marTop w:val="0"/>
      <w:marBottom w:val="0"/>
      <w:divBdr>
        <w:top w:val="none" w:sz="0" w:space="0" w:color="auto"/>
        <w:left w:val="none" w:sz="0" w:space="0" w:color="auto"/>
        <w:bottom w:val="none" w:sz="0" w:space="0" w:color="auto"/>
        <w:right w:val="none" w:sz="0" w:space="0" w:color="auto"/>
      </w:divBdr>
    </w:div>
    <w:div w:id="1023897853">
      <w:bodyDiv w:val="1"/>
      <w:marLeft w:val="0"/>
      <w:marRight w:val="0"/>
      <w:marTop w:val="0"/>
      <w:marBottom w:val="0"/>
      <w:divBdr>
        <w:top w:val="none" w:sz="0" w:space="0" w:color="auto"/>
        <w:left w:val="none" w:sz="0" w:space="0" w:color="auto"/>
        <w:bottom w:val="none" w:sz="0" w:space="0" w:color="auto"/>
        <w:right w:val="none" w:sz="0" w:space="0" w:color="auto"/>
      </w:divBdr>
      <w:divsChild>
        <w:div w:id="2087996483">
          <w:marLeft w:val="0"/>
          <w:marRight w:val="0"/>
          <w:marTop w:val="0"/>
          <w:marBottom w:val="0"/>
          <w:divBdr>
            <w:top w:val="none" w:sz="0" w:space="0" w:color="auto"/>
            <w:left w:val="none" w:sz="0" w:space="0" w:color="auto"/>
            <w:bottom w:val="none" w:sz="0" w:space="0" w:color="auto"/>
            <w:right w:val="none" w:sz="0" w:space="0" w:color="auto"/>
          </w:divBdr>
        </w:div>
      </w:divsChild>
    </w:div>
    <w:div w:id="1033071926">
      <w:bodyDiv w:val="1"/>
      <w:marLeft w:val="0"/>
      <w:marRight w:val="0"/>
      <w:marTop w:val="0"/>
      <w:marBottom w:val="0"/>
      <w:divBdr>
        <w:top w:val="none" w:sz="0" w:space="0" w:color="auto"/>
        <w:left w:val="none" w:sz="0" w:space="0" w:color="auto"/>
        <w:bottom w:val="none" w:sz="0" w:space="0" w:color="auto"/>
        <w:right w:val="none" w:sz="0" w:space="0" w:color="auto"/>
      </w:divBdr>
    </w:div>
    <w:div w:id="1040010594">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1173273">
      <w:bodyDiv w:val="1"/>
      <w:marLeft w:val="0"/>
      <w:marRight w:val="0"/>
      <w:marTop w:val="0"/>
      <w:marBottom w:val="0"/>
      <w:divBdr>
        <w:top w:val="none" w:sz="0" w:space="0" w:color="auto"/>
        <w:left w:val="none" w:sz="0" w:space="0" w:color="auto"/>
        <w:bottom w:val="none" w:sz="0" w:space="0" w:color="auto"/>
        <w:right w:val="none" w:sz="0" w:space="0" w:color="auto"/>
      </w:divBdr>
    </w:div>
    <w:div w:id="1066880749">
      <w:bodyDiv w:val="1"/>
      <w:marLeft w:val="0"/>
      <w:marRight w:val="0"/>
      <w:marTop w:val="0"/>
      <w:marBottom w:val="0"/>
      <w:divBdr>
        <w:top w:val="none" w:sz="0" w:space="0" w:color="auto"/>
        <w:left w:val="none" w:sz="0" w:space="0" w:color="auto"/>
        <w:bottom w:val="none" w:sz="0" w:space="0" w:color="auto"/>
        <w:right w:val="none" w:sz="0" w:space="0" w:color="auto"/>
      </w:divBdr>
      <w:divsChild>
        <w:div w:id="1633749665">
          <w:marLeft w:val="0"/>
          <w:marRight w:val="0"/>
          <w:marTop w:val="0"/>
          <w:marBottom w:val="0"/>
          <w:divBdr>
            <w:top w:val="none" w:sz="0" w:space="0" w:color="auto"/>
            <w:left w:val="none" w:sz="0" w:space="0" w:color="auto"/>
            <w:bottom w:val="none" w:sz="0" w:space="0" w:color="auto"/>
            <w:right w:val="none" w:sz="0" w:space="0" w:color="auto"/>
          </w:divBdr>
        </w:div>
      </w:divsChild>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04111372">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17080">
      <w:bodyDiv w:val="1"/>
      <w:marLeft w:val="0"/>
      <w:marRight w:val="0"/>
      <w:marTop w:val="0"/>
      <w:marBottom w:val="0"/>
      <w:divBdr>
        <w:top w:val="none" w:sz="0" w:space="0" w:color="auto"/>
        <w:left w:val="none" w:sz="0" w:space="0" w:color="auto"/>
        <w:bottom w:val="none" w:sz="0" w:space="0" w:color="auto"/>
        <w:right w:val="none" w:sz="0" w:space="0" w:color="auto"/>
      </w:divBdr>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28879549">
      <w:bodyDiv w:val="1"/>
      <w:marLeft w:val="0"/>
      <w:marRight w:val="0"/>
      <w:marTop w:val="0"/>
      <w:marBottom w:val="0"/>
      <w:divBdr>
        <w:top w:val="none" w:sz="0" w:space="0" w:color="auto"/>
        <w:left w:val="none" w:sz="0" w:space="0" w:color="auto"/>
        <w:bottom w:val="none" w:sz="0" w:space="0" w:color="auto"/>
        <w:right w:val="none" w:sz="0" w:space="0" w:color="auto"/>
      </w:divBdr>
    </w:div>
    <w:div w:id="1236630086">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62647168">
      <w:bodyDiv w:val="1"/>
      <w:marLeft w:val="0"/>
      <w:marRight w:val="0"/>
      <w:marTop w:val="0"/>
      <w:marBottom w:val="0"/>
      <w:divBdr>
        <w:top w:val="none" w:sz="0" w:space="0" w:color="auto"/>
        <w:left w:val="none" w:sz="0" w:space="0" w:color="auto"/>
        <w:bottom w:val="none" w:sz="0" w:space="0" w:color="auto"/>
        <w:right w:val="none" w:sz="0" w:space="0" w:color="auto"/>
      </w:divBdr>
    </w:div>
    <w:div w:id="1278677171">
      <w:bodyDiv w:val="1"/>
      <w:marLeft w:val="0"/>
      <w:marRight w:val="0"/>
      <w:marTop w:val="0"/>
      <w:marBottom w:val="0"/>
      <w:divBdr>
        <w:top w:val="none" w:sz="0" w:space="0" w:color="auto"/>
        <w:left w:val="none" w:sz="0" w:space="0" w:color="auto"/>
        <w:bottom w:val="none" w:sz="0" w:space="0" w:color="auto"/>
        <w:right w:val="none" w:sz="0" w:space="0" w:color="auto"/>
      </w:divBdr>
    </w:div>
    <w:div w:id="1281261292">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08515940">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19531499">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023983">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2024881">
      <w:bodyDiv w:val="1"/>
      <w:marLeft w:val="0"/>
      <w:marRight w:val="0"/>
      <w:marTop w:val="0"/>
      <w:marBottom w:val="0"/>
      <w:divBdr>
        <w:top w:val="none" w:sz="0" w:space="0" w:color="auto"/>
        <w:left w:val="none" w:sz="0" w:space="0" w:color="auto"/>
        <w:bottom w:val="none" w:sz="0" w:space="0" w:color="auto"/>
        <w:right w:val="none" w:sz="0" w:space="0" w:color="auto"/>
      </w:divBdr>
      <w:divsChild>
        <w:div w:id="1650211206">
          <w:marLeft w:val="0"/>
          <w:marRight w:val="0"/>
          <w:marTop w:val="0"/>
          <w:marBottom w:val="0"/>
          <w:divBdr>
            <w:top w:val="none" w:sz="0" w:space="0" w:color="auto"/>
            <w:left w:val="none" w:sz="0" w:space="0" w:color="auto"/>
            <w:bottom w:val="none" w:sz="0" w:space="0" w:color="auto"/>
            <w:right w:val="none" w:sz="0" w:space="0" w:color="auto"/>
          </w:divBdr>
        </w:div>
      </w:divsChild>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70492325">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79554193">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8534012">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06102500">
      <w:bodyDiv w:val="1"/>
      <w:marLeft w:val="0"/>
      <w:marRight w:val="0"/>
      <w:marTop w:val="0"/>
      <w:marBottom w:val="0"/>
      <w:divBdr>
        <w:top w:val="none" w:sz="0" w:space="0" w:color="auto"/>
        <w:left w:val="none" w:sz="0" w:space="0" w:color="auto"/>
        <w:bottom w:val="none" w:sz="0" w:space="0" w:color="auto"/>
        <w:right w:val="none" w:sz="0" w:space="0" w:color="auto"/>
      </w:divBdr>
      <w:divsChild>
        <w:div w:id="412627720">
          <w:marLeft w:val="0"/>
          <w:marRight w:val="0"/>
          <w:marTop w:val="0"/>
          <w:marBottom w:val="0"/>
          <w:divBdr>
            <w:top w:val="none" w:sz="0" w:space="0" w:color="auto"/>
            <w:left w:val="none" w:sz="0" w:space="0" w:color="auto"/>
            <w:bottom w:val="none" w:sz="0" w:space="0" w:color="auto"/>
            <w:right w:val="none" w:sz="0" w:space="0" w:color="auto"/>
          </w:divBdr>
        </w:div>
      </w:divsChild>
    </w:div>
    <w:div w:id="1406605965">
      <w:bodyDiv w:val="1"/>
      <w:marLeft w:val="0"/>
      <w:marRight w:val="0"/>
      <w:marTop w:val="0"/>
      <w:marBottom w:val="0"/>
      <w:divBdr>
        <w:top w:val="none" w:sz="0" w:space="0" w:color="auto"/>
        <w:left w:val="none" w:sz="0" w:space="0" w:color="auto"/>
        <w:bottom w:val="none" w:sz="0" w:space="0" w:color="auto"/>
        <w:right w:val="none" w:sz="0" w:space="0" w:color="auto"/>
      </w:divBdr>
    </w:div>
    <w:div w:id="1408109759">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26725878">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0009897">
      <w:bodyDiv w:val="1"/>
      <w:marLeft w:val="0"/>
      <w:marRight w:val="0"/>
      <w:marTop w:val="0"/>
      <w:marBottom w:val="0"/>
      <w:divBdr>
        <w:top w:val="none" w:sz="0" w:space="0" w:color="auto"/>
        <w:left w:val="none" w:sz="0" w:space="0" w:color="auto"/>
        <w:bottom w:val="none" w:sz="0" w:space="0" w:color="auto"/>
        <w:right w:val="none" w:sz="0" w:space="0" w:color="auto"/>
      </w:divBdr>
    </w:div>
    <w:div w:id="1452892461">
      <w:bodyDiv w:val="1"/>
      <w:marLeft w:val="0"/>
      <w:marRight w:val="0"/>
      <w:marTop w:val="0"/>
      <w:marBottom w:val="0"/>
      <w:divBdr>
        <w:top w:val="none" w:sz="0" w:space="0" w:color="auto"/>
        <w:left w:val="none" w:sz="0" w:space="0" w:color="auto"/>
        <w:bottom w:val="none" w:sz="0" w:space="0" w:color="auto"/>
        <w:right w:val="none" w:sz="0" w:space="0" w:color="auto"/>
      </w:divBdr>
    </w:div>
    <w:div w:id="1461266985">
      <w:bodyDiv w:val="1"/>
      <w:marLeft w:val="0"/>
      <w:marRight w:val="0"/>
      <w:marTop w:val="0"/>
      <w:marBottom w:val="0"/>
      <w:divBdr>
        <w:top w:val="none" w:sz="0" w:space="0" w:color="auto"/>
        <w:left w:val="none" w:sz="0" w:space="0" w:color="auto"/>
        <w:bottom w:val="none" w:sz="0" w:space="0" w:color="auto"/>
        <w:right w:val="none" w:sz="0" w:space="0" w:color="auto"/>
      </w:divBdr>
    </w:div>
    <w:div w:id="1461342616">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489587741">
      <w:bodyDiv w:val="1"/>
      <w:marLeft w:val="0"/>
      <w:marRight w:val="0"/>
      <w:marTop w:val="0"/>
      <w:marBottom w:val="0"/>
      <w:divBdr>
        <w:top w:val="none" w:sz="0" w:space="0" w:color="auto"/>
        <w:left w:val="none" w:sz="0" w:space="0" w:color="auto"/>
        <w:bottom w:val="none" w:sz="0" w:space="0" w:color="auto"/>
        <w:right w:val="none" w:sz="0" w:space="0" w:color="auto"/>
      </w:divBdr>
    </w:div>
    <w:div w:id="1500388628">
      <w:bodyDiv w:val="1"/>
      <w:marLeft w:val="0"/>
      <w:marRight w:val="0"/>
      <w:marTop w:val="0"/>
      <w:marBottom w:val="0"/>
      <w:divBdr>
        <w:top w:val="none" w:sz="0" w:space="0" w:color="auto"/>
        <w:left w:val="none" w:sz="0" w:space="0" w:color="auto"/>
        <w:bottom w:val="none" w:sz="0" w:space="0" w:color="auto"/>
        <w:right w:val="none" w:sz="0" w:space="0" w:color="auto"/>
      </w:divBdr>
      <w:divsChild>
        <w:div w:id="274137579">
          <w:marLeft w:val="1170"/>
          <w:marRight w:val="735"/>
          <w:marTop w:val="0"/>
          <w:marBottom w:val="0"/>
          <w:divBdr>
            <w:top w:val="none" w:sz="0" w:space="0" w:color="auto"/>
            <w:left w:val="none" w:sz="0" w:space="0" w:color="auto"/>
            <w:bottom w:val="none" w:sz="0" w:space="0" w:color="auto"/>
            <w:right w:val="none" w:sz="0" w:space="0" w:color="auto"/>
          </w:divBdr>
        </w:div>
        <w:div w:id="694885440">
          <w:marLeft w:val="-60"/>
          <w:marRight w:val="75"/>
          <w:marTop w:val="0"/>
          <w:marBottom w:val="0"/>
          <w:divBdr>
            <w:top w:val="none" w:sz="0" w:space="0" w:color="auto"/>
            <w:left w:val="none" w:sz="0" w:space="0" w:color="auto"/>
            <w:bottom w:val="none" w:sz="0" w:space="0" w:color="auto"/>
            <w:right w:val="none" w:sz="0" w:space="0" w:color="auto"/>
          </w:divBdr>
        </w:div>
        <w:div w:id="1645161344">
          <w:marLeft w:val="1170"/>
          <w:marRight w:val="735"/>
          <w:marTop w:val="0"/>
          <w:marBottom w:val="0"/>
          <w:divBdr>
            <w:top w:val="none" w:sz="0" w:space="0" w:color="auto"/>
            <w:left w:val="none" w:sz="0" w:space="0" w:color="auto"/>
            <w:bottom w:val="none" w:sz="0" w:space="0" w:color="auto"/>
            <w:right w:val="none" w:sz="0" w:space="0" w:color="auto"/>
          </w:divBdr>
        </w:div>
      </w:divsChild>
    </w:div>
    <w:div w:id="1514107620">
      <w:bodyDiv w:val="1"/>
      <w:marLeft w:val="0"/>
      <w:marRight w:val="0"/>
      <w:marTop w:val="0"/>
      <w:marBottom w:val="0"/>
      <w:divBdr>
        <w:top w:val="none" w:sz="0" w:space="0" w:color="auto"/>
        <w:left w:val="none" w:sz="0" w:space="0" w:color="auto"/>
        <w:bottom w:val="none" w:sz="0" w:space="0" w:color="auto"/>
        <w:right w:val="none" w:sz="0" w:space="0" w:color="auto"/>
      </w:divBdr>
      <w:divsChild>
        <w:div w:id="1255356505">
          <w:marLeft w:val="0"/>
          <w:marRight w:val="0"/>
          <w:marTop w:val="0"/>
          <w:marBottom w:val="0"/>
          <w:divBdr>
            <w:top w:val="none" w:sz="0" w:space="0" w:color="auto"/>
            <w:left w:val="none" w:sz="0" w:space="0" w:color="auto"/>
            <w:bottom w:val="none" w:sz="0" w:space="0" w:color="auto"/>
            <w:right w:val="none" w:sz="0" w:space="0" w:color="auto"/>
          </w:divBdr>
        </w:div>
      </w:divsChild>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37742127">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94244497">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34210859">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51446491">
      <w:bodyDiv w:val="1"/>
      <w:marLeft w:val="0"/>
      <w:marRight w:val="0"/>
      <w:marTop w:val="0"/>
      <w:marBottom w:val="0"/>
      <w:divBdr>
        <w:top w:val="none" w:sz="0" w:space="0" w:color="auto"/>
        <w:left w:val="none" w:sz="0" w:space="0" w:color="auto"/>
        <w:bottom w:val="none" w:sz="0" w:space="0" w:color="auto"/>
        <w:right w:val="none" w:sz="0" w:space="0" w:color="auto"/>
      </w:divBdr>
      <w:divsChild>
        <w:div w:id="165944668">
          <w:marLeft w:val="0"/>
          <w:marRight w:val="0"/>
          <w:marTop w:val="0"/>
          <w:marBottom w:val="0"/>
          <w:divBdr>
            <w:top w:val="none" w:sz="0" w:space="0" w:color="auto"/>
            <w:left w:val="none" w:sz="0" w:space="0" w:color="auto"/>
            <w:bottom w:val="none" w:sz="0" w:space="0" w:color="auto"/>
            <w:right w:val="none" w:sz="0" w:space="0" w:color="auto"/>
          </w:divBdr>
        </w:div>
      </w:divsChild>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46951181">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53887910">
      <w:bodyDiv w:val="1"/>
      <w:marLeft w:val="0"/>
      <w:marRight w:val="0"/>
      <w:marTop w:val="0"/>
      <w:marBottom w:val="0"/>
      <w:divBdr>
        <w:top w:val="none" w:sz="0" w:space="0" w:color="auto"/>
        <w:left w:val="none" w:sz="0" w:space="0" w:color="auto"/>
        <w:bottom w:val="none" w:sz="0" w:space="0" w:color="auto"/>
        <w:right w:val="none" w:sz="0" w:space="0" w:color="auto"/>
      </w:divBdr>
    </w:div>
    <w:div w:id="1764298644">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6249317">
      <w:bodyDiv w:val="1"/>
      <w:marLeft w:val="0"/>
      <w:marRight w:val="0"/>
      <w:marTop w:val="0"/>
      <w:marBottom w:val="0"/>
      <w:divBdr>
        <w:top w:val="none" w:sz="0" w:space="0" w:color="auto"/>
        <w:left w:val="none" w:sz="0" w:space="0" w:color="auto"/>
        <w:bottom w:val="none" w:sz="0" w:space="0" w:color="auto"/>
        <w:right w:val="none" w:sz="0" w:space="0" w:color="auto"/>
      </w:divBdr>
      <w:divsChild>
        <w:div w:id="1611009521">
          <w:marLeft w:val="0"/>
          <w:marRight w:val="0"/>
          <w:marTop w:val="0"/>
          <w:marBottom w:val="0"/>
          <w:divBdr>
            <w:top w:val="none" w:sz="0" w:space="0" w:color="auto"/>
            <w:left w:val="none" w:sz="0" w:space="0" w:color="auto"/>
            <w:bottom w:val="none" w:sz="0" w:space="0" w:color="auto"/>
            <w:right w:val="none" w:sz="0" w:space="0" w:color="auto"/>
          </w:divBdr>
        </w:div>
      </w:divsChild>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0902476">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3449641">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25584310">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875850356">
      <w:bodyDiv w:val="1"/>
      <w:marLeft w:val="0"/>
      <w:marRight w:val="0"/>
      <w:marTop w:val="0"/>
      <w:marBottom w:val="0"/>
      <w:divBdr>
        <w:top w:val="none" w:sz="0" w:space="0" w:color="auto"/>
        <w:left w:val="none" w:sz="0" w:space="0" w:color="auto"/>
        <w:bottom w:val="none" w:sz="0" w:space="0" w:color="auto"/>
        <w:right w:val="none" w:sz="0" w:space="0" w:color="auto"/>
      </w:divBdr>
    </w:div>
    <w:div w:id="1893805079">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7182322">
      <w:bodyDiv w:val="1"/>
      <w:marLeft w:val="0"/>
      <w:marRight w:val="0"/>
      <w:marTop w:val="0"/>
      <w:marBottom w:val="0"/>
      <w:divBdr>
        <w:top w:val="none" w:sz="0" w:space="0" w:color="auto"/>
        <w:left w:val="none" w:sz="0" w:space="0" w:color="auto"/>
        <w:bottom w:val="none" w:sz="0" w:space="0" w:color="auto"/>
        <w:right w:val="none" w:sz="0" w:space="0" w:color="auto"/>
      </w:divBdr>
    </w:div>
    <w:div w:id="1959020490">
      <w:bodyDiv w:val="1"/>
      <w:marLeft w:val="0"/>
      <w:marRight w:val="0"/>
      <w:marTop w:val="0"/>
      <w:marBottom w:val="0"/>
      <w:divBdr>
        <w:top w:val="none" w:sz="0" w:space="0" w:color="auto"/>
        <w:left w:val="none" w:sz="0" w:space="0" w:color="auto"/>
        <w:bottom w:val="none" w:sz="0" w:space="0" w:color="auto"/>
        <w:right w:val="none" w:sz="0" w:space="0" w:color="auto"/>
      </w:divBdr>
    </w:div>
    <w:div w:id="1965034697">
      <w:bodyDiv w:val="1"/>
      <w:marLeft w:val="0"/>
      <w:marRight w:val="0"/>
      <w:marTop w:val="0"/>
      <w:marBottom w:val="0"/>
      <w:divBdr>
        <w:top w:val="none" w:sz="0" w:space="0" w:color="auto"/>
        <w:left w:val="none" w:sz="0" w:space="0" w:color="auto"/>
        <w:bottom w:val="none" w:sz="0" w:space="0" w:color="auto"/>
        <w:right w:val="none" w:sz="0" w:space="0" w:color="auto"/>
      </w:divBdr>
      <w:divsChild>
        <w:div w:id="5906861">
          <w:marLeft w:val="0"/>
          <w:marRight w:val="0"/>
          <w:marTop w:val="0"/>
          <w:marBottom w:val="0"/>
          <w:divBdr>
            <w:top w:val="none" w:sz="0" w:space="0" w:color="auto"/>
            <w:left w:val="none" w:sz="0" w:space="0" w:color="auto"/>
            <w:bottom w:val="none" w:sz="0" w:space="0" w:color="auto"/>
            <w:right w:val="none" w:sz="0" w:space="0" w:color="auto"/>
          </w:divBdr>
        </w:div>
      </w:divsChild>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94791284">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692893">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093045674">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04454686">
      <w:bodyDiv w:val="1"/>
      <w:marLeft w:val="0"/>
      <w:marRight w:val="0"/>
      <w:marTop w:val="0"/>
      <w:marBottom w:val="0"/>
      <w:divBdr>
        <w:top w:val="none" w:sz="0" w:space="0" w:color="auto"/>
        <w:left w:val="none" w:sz="0" w:space="0" w:color="auto"/>
        <w:bottom w:val="none" w:sz="0" w:space="0" w:color="auto"/>
        <w:right w:val="none" w:sz="0" w:space="0" w:color="auto"/>
      </w:divBdr>
    </w:div>
    <w:div w:id="2108843145">
      <w:bodyDiv w:val="1"/>
      <w:marLeft w:val="0"/>
      <w:marRight w:val="0"/>
      <w:marTop w:val="0"/>
      <w:marBottom w:val="0"/>
      <w:divBdr>
        <w:top w:val="none" w:sz="0" w:space="0" w:color="auto"/>
        <w:left w:val="none" w:sz="0" w:space="0" w:color="auto"/>
        <w:bottom w:val="none" w:sz="0" w:space="0" w:color="auto"/>
        <w:right w:val="none" w:sz="0" w:space="0" w:color="auto"/>
      </w:divBdr>
      <w:divsChild>
        <w:div w:id="1180000766">
          <w:marLeft w:val="0"/>
          <w:marRight w:val="0"/>
          <w:marTop w:val="0"/>
          <w:marBottom w:val="0"/>
          <w:divBdr>
            <w:top w:val="none" w:sz="0" w:space="0" w:color="auto"/>
            <w:left w:val="none" w:sz="0" w:space="0" w:color="auto"/>
            <w:bottom w:val="none" w:sz="0" w:space="0" w:color="auto"/>
            <w:right w:val="none" w:sz="0" w:space="0" w:color="auto"/>
          </w:divBdr>
        </w:div>
      </w:divsChild>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2510012">
      <w:bodyDiv w:val="1"/>
      <w:marLeft w:val="0"/>
      <w:marRight w:val="0"/>
      <w:marTop w:val="0"/>
      <w:marBottom w:val="0"/>
      <w:divBdr>
        <w:top w:val="none" w:sz="0" w:space="0" w:color="auto"/>
        <w:left w:val="none" w:sz="0" w:space="0" w:color="auto"/>
        <w:bottom w:val="none" w:sz="0" w:space="0" w:color="auto"/>
        <w:right w:val="none" w:sz="0" w:space="0" w:color="auto"/>
      </w:divBdr>
    </w:div>
    <w:div w:id="2115517564">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 w:id="2145268746">
      <w:bodyDiv w:val="1"/>
      <w:marLeft w:val="0"/>
      <w:marRight w:val="0"/>
      <w:marTop w:val="0"/>
      <w:marBottom w:val="0"/>
      <w:divBdr>
        <w:top w:val="none" w:sz="0" w:space="0" w:color="auto"/>
        <w:left w:val="none" w:sz="0" w:space="0" w:color="auto"/>
        <w:bottom w:val="none" w:sz="0" w:space="0" w:color="auto"/>
        <w:right w:val="none" w:sz="0" w:space="0" w:color="auto"/>
      </w:divBdr>
      <w:divsChild>
        <w:div w:id="10520777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711787-80A8-4088-8C28-4D532BA45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238</Words>
  <Characters>1363</Characters>
  <Application>Microsoft Office Word</Application>
  <DocSecurity>0</DocSecurity>
  <Lines>11</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Гордеев Сергей Викторович</cp:lastModifiedBy>
  <cp:revision>1</cp:revision>
  <cp:lastPrinted>2024-04-25T06:55:00Z</cp:lastPrinted>
  <dcterms:created xsi:type="dcterms:W3CDTF">2024-04-27T05:27:00Z</dcterms:created>
  <dcterms:modified xsi:type="dcterms:W3CDTF">2024-04-27T05:27:00Z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